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B2AF3" w:rsidRDefault="00EB2AF3" w:rsidP="00550EBA">
      <w:pPr>
        <w:widowControl w:val="0"/>
        <w:suppressAutoHyphens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bookmarkStart w:id="0" w:name="_Hlk7488685"/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19495" cy="8651189"/>
            <wp:effectExtent l="0" t="0" r="0" b="0"/>
            <wp:docPr id="1" name="Рисунок 1" descr="C:\Users\Comp\Desktop\СКАНЫ 4.09\км 12-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Comp\Desktop\СКАНЫ 4.09\км 12-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2AF3" w:rsidRDefault="00EB2AF3" w:rsidP="00550EBA">
      <w:pPr>
        <w:widowControl w:val="0"/>
        <w:suppressAutoHyphens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B2AF3" w:rsidRDefault="00EB2AF3" w:rsidP="00550EBA">
      <w:pPr>
        <w:widowControl w:val="0"/>
        <w:suppressAutoHyphens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B2AF3" w:rsidRDefault="00EB2AF3" w:rsidP="00550EBA">
      <w:pPr>
        <w:widowControl w:val="0"/>
        <w:suppressAutoHyphens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B2AF3" w:rsidRDefault="00EB2AF3" w:rsidP="00550EBA">
      <w:pPr>
        <w:widowControl w:val="0"/>
        <w:suppressAutoHyphens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19495" cy="8651189"/>
            <wp:effectExtent l="0" t="0" r="0" b="0"/>
            <wp:docPr id="2" name="Рисунок 2" descr="C:\Users\Comp\Desktop\СКАНЫ 4.09\км 12-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Comp\Desktop\СКАНЫ 4.09\км 12-2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2AF3" w:rsidRDefault="00EB2AF3" w:rsidP="00550EBA">
      <w:pPr>
        <w:widowControl w:val="0"/>
        <w:suppressAutoHyphens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B2AF3" w:rsidRDefault="00EB2AF3" w:rsidP="00550EBA">
      <w:pPr>
        <w:widowControl w:val="0"/>
        <w:suppressAutoHyphens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E280B" w:rsidRDefault="003E280B" w:rsidP="00EB2AF3">
      <w:pPr>
        <w:widowControl w:val="0"/>
        <w:suppressAutoHyphens/>
        <w:spacing w:after="120" w:line="36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C50CB8" w:rsidRDefault="00DB597C" w:rsidP="00550EBA">
      <w:pPr>
        <w:widowControl w:val="0"/>
        <w:suppressAutoHyphens/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E57188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EC7B50" w:rsidRPr="008422EF" w:rsidRDefault="00EC7B50" w:rsidP="00550EBA">
      <w:pPr>
        <w:widowControl w:val="0"/>
        <w:suppressAutoHyphens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C7B50">
        <w:rPr>
          <w:rFonts w:ascii="Times New Roman" w:eastAsia="Times New Roman" w:hAnsi="Times New Roman"/>
          <w:sz w:val="24"/>
          <w:szCs w:val="24"/>
          <w:lang w:eastAsia="ru-RU"/>
        </w:rPr>
        <w:t>1.</w:t>
      </w:r>
      <w:r w:rsidRPr="00EC7B50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8422EF">
        <w:rPr>
          <w:rFonts w:ascii="Times New Roman" w:eastAsia="Times New Roman" w:hAnsi="Times New Roman"/>
          <w:sz w:val="24"/>
          <w:szCs w:val="24"/>
          <w:lang w:eastAsia="ru-RU"/>
        </w:rPr>
        <w:t xml:space="preserve">Назначение модуля </w:t>
      </w:r>
      <w:r w:rsidR="00C64307" w:rsidRPr="008422EF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</w:t>
      </w:r>
      <w:r w:rsidR="00F613C4" w:rsidRPr="008422EF">
        <w:rPr>
          <w:rFonts w:ascii="Times New Roman" w:eastAsia="Times New Roman" w:hAnsi="Times New Roman"/>
          <w:sz w:val="24"/>
          <w:szCs w:val="24"/>
          <w:lang w:eastAsia="ru-RU"/>
        </w:rPr>
        <w:t>…………………..</w:t>
      </w:r>
      <w:r w:rsidR="00C64307" w:rsidRPr="008422EF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Pr="008422EF">
        <w:rPr>
          <w:rFonts w:ascii="Times New Roman" w:eastAsia="Times New Roman" w:hAnsi="Times New Roman"/>
          <w:sz w:val="24"/>
          <w:szCs w:val="24"/>
          <w:lang w:eastAsia="ru-RU"/>
        </w:rPr>
        <w:t xml:space="preserve"> 4 </w:t>
      </w:r>
    </w:p>
    <w:p w:rsidR="00EC7B50" w:rsidRPr="008422EF" w:rsidRDefault="00EC7B50" w:rsidP="00550EBA">
      <w:pPr>
        <w:widowControl w:val="0"/>
        <w:suppressAutoHyphens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422EF">
        <w:rPr>
          <w:rFonts w:ascii="Times New Roman" w:eastAsia="Times New Roman" w:hAnsi="Times New Roman"/>
          <w:sz w:val="24"/>
          <w:szCs w:val="24"/>
          <w:lang w:eastAsia="ru-RU"/>
        </w:rPr>
        <w:t>2.</w:t>
      </w:r>
      <w:r w:rsidRPr="008422EF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Характеристика </w:t>
      </w:r>
      <w:r w:rsidR="00C64307" w:rsidRPr="008422EF">
        <w:rPr>
          <w:rFonts w:ascii="Times New Roman" w:eastAsia="Times New Roman" w:hAnsi="Times New Roman"/>
          <w:sz w:val="24"/>
          <w:szCs w:val="24"/>
          <w:lang w:eastAsia="ru-RU"/>
        </w:rPr>
        <w:t>модуля…………………………………………</w:t>
      </w:r>
      <w:r w:rsidR="00F613C4" w:rsidRPr="008422EF">
        <w:rPr>
          <w:rFonts w:ascii="Times New Roman" w:eastAsia="Times New Roman" w:hAnsi="Times New Roman"/>
          <w:sz w:val="24"/>
          <w:szCs w:val="24"/>
          <w:lang w:eastAsia="ru-RU"/>
        </w:rPr>
        <w:t>…………………..</w:t>
      </w:r>
      <w:r w:rsidR="00C64307" w:rsidRPr="008422EF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 w:rsidRPr="008422EF">
        <w:rPr>
          <w:rFonts w:ascii="Times New Roman" w:eastAsia="Times New Roman" w:hAnsi="Times New Roman"/>
          <w:sz w:val="24"/>
          <w:szCs w:val="24"/>
          <w:lang w:eastAsia="ru-RU"/>
        </w:rPr>
        <w:t>..5</w:t>
      </w:r>
    </w:p>
    <w:p w:rsidR="00EC7B50" w:rsidRPr="008422EF" w:rsidRDefault="00EC7B50" w:rsidP="00550EBA">
      <w:pPr>
        <w:widowControl w:val="0"/>
        <w:suppressAutoHyphens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422EF">
        <w:rPr>
          <w:rFonts w:ascii="Times New Roman" w:eastAsia="Times New Roman" w:hAnsi="Times New Roman"/>
          <w:sz w:val="24"/>
          <w:szCs w:val="24"/>
          <w:lang w:eastAsia="ru-RU"/>
        </w:rPr>
        <w:t>3.</w:t>
      </w:r>
      <w:r w:rsidRPr="008422EF">
        <w:rPr>
          <w:rFonts w:ascii="Times New Roman" w:eastAsia="Times New Roman" w:hAnsi="Times New Roman"/>
          <w:sz w:val="24"/>
          <w:szCs w:val="24"/>
          <w:lang w:eastAsia="ru-RU"/>
        </w:rPr>
        <w:tab/>
        <w:t>Структура модуля…………………………………………………</w:t>
      </w:r>
      <w:r w:rsidR="00F613C4" w:rsidRPr="008422EF">
        <w:rPr>
          <w:rFonts w:ascii="Times New Roman" w:eastAsia="Times New Roman" w:hAnsi="Times New Roman"/>
          <w:sz w:val="24"/>
          <w:szCs w:val="24"/>
          <w:lang w:eastAsia="ru-RU"/>
        </w:rPr>
        <w:t>…………………..</w:t>
      </w:r>
      <w:r w:rsidRPr="008422EF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744E38" w:rsidRPr="008422EF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Pr="008422EF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EC7B50" w:rsidRPr="008422EF" w:rsidRDefault="00EC7B50" w:rsidP="00550EBA">
      <w:pPr>
        <w:widowControl w:val="0"/>
        <w:suppressAutoHyphens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422EF">
        <w:rPr>
          <w:rFonts w:ascii="Times New Roman" w:eastAsia="Times New Roman" w:hAnsi="Times New Roman"/>
          <w:sz w:val="24"/>
          <w:szCs w:val="24"/>
          <w:lang w:eastAsia="ru-RU"/>
        </w:rPr>
        <w:t>4.</w:t>
      </w:r>
      <w:r w:rsidRPr="008422EF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Методические указания для </w:t>
      </w:r>
      <w:proofErr w:type="gramStart"/>
      <w:r w:rsidRPr="008422EF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8422EF"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модуля…………………</w:t>
      </w:r>
      <w:r w:rsidR="00F613C4" w:rsidRPr="008422EF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Pr="008422EF">
        <w:rPr>
          <w:rFonts w:ascii="Times New Roman" w:eastAsia="Times New Roman" w:hAnsi="Times New Roman"/>
          <w:sz w:val="24"/>
          <w:szCs w:val="24"/>
          <w:lang w:eastAsia="ru-RU"/>
        </w:rPr>
        <w:t>....</w:t>
      </w:r>
      <w:r w:rsidR="00744E38" w:rsidRPr="008422EF">
        <w:rPr>
          <w:rFonts w:ascii="Times New Roman" w:eastAsia="Times New Roman" w:hAnsi="Times New Roman"/>
          <w:sz w:val="24"/>
          <w:szCs w:val="24"/>
          <w:lang w:eastAsia="ru-RU"/>
        </w:rPr>
        <w:t>.9</w:t>
      </w:r>
    </w:p>
    <w:p w:rsidR="00EC7B50" w:rsidRPr="008422EF" w:rsidRDefault="00EC7B50" w:rsidP="00550EBA">
      <w:pPr>
        <w:widowControl w:val="0"/>
        <w:suppressAutoHyphens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422EF">
        <w:rPr>
          <w:rFonts w:ascii="Times New Roman" w:eastAsia="Times New Roman" w:hAnsi="Times New Roman"/>
          <w:sz w:val="24"/>
          <w:szCs w:val="24"/>
          <w:lang w:eastAsia="ru-RU"/>
        </w:rPr>
        <w:t>5.</w:t>
      </w:r>
      <w:r w:rsidRPr="008422EF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Программы дисциплин </w:t>
      </w:r>
      <w:r w:rsidR="00C64307" w:rsidRPr="008422EF">
        <w:rPr>
          <w:rFonts w:ascii="Times New Roman" w:eastAsia="Times New Roman" w:hAnsi="Times New Roman"/>
          <w:sz w:val="24"/>
          <w:szCs w:val="24"/>
          <w:lang w:eastAsia="ru-RU"/>
        </w:rPr>
        <w:t>модуля…………………………………</w:t>
      </w:r>
      <w:r w:rsidRPr="008422EF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F613C4" w:rsidRPr="008422EF">
        <w:rPr>
          <w:rFonts w:ascii="Times New Roman" w:eastAsia="Times New Roman" w:hAnsi="Times New Roman"/>
          <w:sz w:val="24"/>
          <w:szCs w:val="24"/>
          <w:lang w:eastAsia="ru-RU"/>
        </w:rPr>
        <w:t>…………………….</w:t>
      </w:r>
      <w:r w:rsidR="004C3C7E" w:rsidRPr="008422E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90D2A" w:rsidRPr="008422E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8422EF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744E38" w:rsidRPr="008422EF">
        <w:rPr>
          <w:rFonts w:ascii="Times New Roman" w:eastAsia="Times New Roman" w:hAnsi="Times New Roman"/>
          <w:sz w:val="24"/>
          <w:szCs w:val="24"/>
          <w:lang w:eastAsia="ru-RU"/>
        </w:rPr>
        <w:t>1</w:t>
      </w:r>
    </w:p>
    <w:p w:rsidR="00EC7B50" w:rsidRPr="008422EF" w:rsidRDefault="00EC7B50" w:rsidP="00550EBA">
      <w:pPr>
        <w:widowControl w:val="0"/>
        <w:suppressAutoHyphens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422EF">
        <w:rPr>
          <w:rFonts w:ascii="Times New Roman" w:eastAsia="Times New Roman" w:hAnsi="Times New Roman"/>
          <w:sz w:val="24"/>
          <w:szCs w:val="24"/>
          <w:lang w:eastAsia="ru-RU"/>
        </w:rPr>
        <w:t>5.1.</w:t>
      </w:r>
      <w:r w:rsidRPr="008422EF">
        <w:rPr>
          <w:rFonts w:ascii="Times New Roman" w:eastAsia="Times New Roman" w:hAnsi="Times New Roman"/>
          <w:sz w:val="24"/>
          <w:szCs w:val="24"/>
          <w:lang w:eastAsia="ru-RU"/>
        </w:rPr>
        <w:tab/>
        <w:t>Программа дисциплины «</w:t>
      </w:r>
      <w:proofErr w:type="spellStart"/>
      <w:r w:rsidRPr="008422EF">
        <w:rPr>
          <w:rFonts w:ascii="Times New Roman" w:eastAsia="Times New Roman" w:hAnsi="Times New Roman"/>
          <w:sz w:val="24"/>
          <w:szCs w:val="24"/>
          <w:lang w:eastAsia="ru-RU"/>
        </w:rPr>
        <w:t>Лингвострановедение</w:t>
      </w:r>
      <w:proofErr w:type="spellEnd"/>
      <w:r w:rsidRPr="008422EF">
        <w:rPr>
          <w:rFonts w:ascii="Times New Roman" w:eastAsia="Times New Roman" w:hAnsi="Times New Roman"/>
          <w:sz w:val="24"/>
          <w:szCs w:val="24"/>
          <w:lang w:eastAsia="ru-RU"/>
        </w:rPr>
        <w:t>»……………………………………</w:t>
      </w:r>
      <w:r w:rsidR="004C3C7E" w:rsidRPr="008422EF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Pr="008422EF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744E38" w:rsidRPr="008422EF">
        <w:rPr>
          <w:rFonts w:ascii="Times New Roman" w:eastAsia="Times New Roman" w:hAnsi="Times New Roman"/>
          <w:sz w:val="24"/>
          <w:szCs w:val="24"/>
          <w:lang w:eastAsia="ru-RU"/>
        </w:rPr>
        <w:t>1</w:t>
      </w:r>
    </w:p>
    <w:p w:rsidR="00EC7B50" w:rsidRPr="008422EF" w:rsidRDefault="00EC7B50" w:rsidP="00550EBA">
      <w:pPr>
        <w:widowControl w:val="0"/>
        <w:suppressAutoHyphens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422EF">
        <w:rPr>
          <w:rFonts w:ascii="Times New Roman" w:eastAsia="Times New Roman" w:hAnsi="Times New Roman"/>
          <w:sz w:val="24"/>
          <w:szCs w:val="24"/>
          <w:lang w:eastAsia="ru-RU"/>
        </w:rPr>
        <w:t>5.2.</w:t>
      </w:r>
      <w:r w:rsidRPr="008422EF">
        <w:rPr>
          <w:rFonts w:ascii="Times New Roman" w:eastAsia="Times New Roman" w:hAnsi="Times New Roman"/>
          <w:sz w:val="24"/>
          <w:szCs w:val="24"/>
          <w:lang w:eastAsia="ru-RU"/>
        </w:rPr>
        <w:tab/>
        <w:t>Программа дисциплины «Лексикология английского языка»………………………</w:t>
      </w:r>
      <w:r w:rsidR="004C3C7E" w:rsidRPr="008422EF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Pr="008422EF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A40BD9" w:rsidRPr="008422EF">
        <w:rPr>
          <w:rFonts w:ascii="Times New Roman" w:eastAsia="Times New Roman" w:hAnsi="Times New Roman"/>
          <w:sz w:val="24"/>
          <w:szCs w:val="24"/>
          <w:lang w:eastAsia="ru-RU"/>
        </w:rPr>
        <w:t>6</w:t>
      </w:r>
    </w:p>
    <w:p w:rsidR="00EC7B50" w:rsidRPr="008422EF" w:rsidRDefault="00EC7B50" w:rsidP="00550EBA">
      <w:pPr>
        <w:widowControl w:val="0"/>
        <w:suppressAutoHyphens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422EF">
        <w:rPr>
          <w:rFonts w:ascii="Times New Roman" w:eastAsia="Times New Roman" w:hAnsi="Times New Roman"/>
          <w:sz w:val="24"/>
          <w:szCs w:val="24"/>
          <w:lang w:eastAsia="ru-RU"/>
        </w:rPr>
        <w:t>5.3.</w:t>
      </w:r>
      <w:r w:rsidRPr="008422EF">
        <w:rPr>
          <w:rFonts w:ascii="Times New Roman" w:eastAsia="Times New Roman" w:hAnsi="Times New Roman"/>
          <w:sz w:val="24"/>
          <w:szCs w:val="24"/>
          <w:lang w:eastAsia="ru-RU"/>
        </w:rPr>
        <w:tab/>
        <w:t>Программа дисциплины «Теоретическая грамматика английского языка»…………</w:t>
      </w:r>
      <w:r w:rsidR="004C3C7E" w:rsidRPr="008422EF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Pr="008422EF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="00A40BD9" w:rsidRPr="008422EF">
        <w:rPr>
          <w:rFonts w:ascii="Times New Roman" w:eastAsia="Times New Roman" w:hAnsi="Times New Roman"/>
          <w:sz w:val="24"/>
          <w:szCs w:val="24"/>
          <w:lang w:eastAsia="ru-RU"/>
        </w:rPr>
        <w:t>0</w:t>
      </w:r>
    </w:p>
    <w:p w:rsidR="00EC7B50" w:rsidRPr="008422EF" w:rsidRDefault="00EC7B50" w:rsidP="00550EBA">
      <w:pPr>
        <w:widowControl w:val="0"/>
        <w:suppressAutoHyphens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422EF">
        <w:rPr>
          <w:rFonts w:ascii="Times New Roman" w:eastAsia="Times New Roman" w:hAnsi="Times New Roman"/>
          <w:sz w:val="24"/>
          <w:szCs w:val="24"/>
          <w:lang w:eastAsia="ru-RU"/>
        </w:rPr>
        <w:t>5.</w:t>
      </w:r>
      <w:r w:rsidR="00704379" w:rsidRPr="008422EF"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Pr="008422E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8422EF">
        <w:rPr>
          <w:rFonts w:ascii="Times New Roman" w:eastAsia="Times New Roman" w:hAnsi="Times New Roman"/>
          <w:sz w:val="24"/>
          <w:szCs w:val="24"/>
          <w:lang w:eastAsia="ru-RU"/>
        </w:rPr>
        <w:tab/>
        <w:t>Программа дисциплины «Основы научных исследований в лингвистике»</w:t>
      </w:r>
      <w:r w:rsidR="00C64307" w:rsidRPr="008422EF">
        <w:rPr>
          <w:rFonts w:ascii="Times New Roman" w:eastAsia="Times New Roman" w:hAnsi="Times New Roman"/>
          <w:sz w:val="24"/>
          <w:szCs w:val="24"/>
          <w:lang w:eastAsia="ru-RU"/>
        </w:rPr>
        <w:t>………</w:t>
      </w:r>
      <w:r w:rsidR="004C3C7E" w:rsidRPr="008422EF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Pr="008422E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F613C4" w:rsidRPr="008422E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90D2A" w:rsidRPr="008422E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4C3C7E" w:rsidRPr="008422EF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="00A40BD9" w:rsidRPr="008422EF">
        <w:rPr>
          <w:rFonts w:ascii="Times New Roman" w:eastAsia="Times New Roman" w:hAnsi="Times New Roman"/>
          <w:sz w:val="24"/>
          <w:szCs w:val="24"/>
          <w:lang w:eastAsia="ru-RU"/>
        </w:rPr>
        <w:t>6</w:t>
      </w:r>
    </w:p>
    <w:p w:rsidR="00EC7B50" w:rsidRPr="008422EF" w:rsidRDefault="00EC7B50" w:rsidP="00550EBA">
      <w:pPr>
        <w:widowControl w:val="0"/>
        <w:suppressAutoHyphens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422EF">
        <w:rPr>
          <w:rFonts w:ascii="Times New Roman" w:eastAsia="Times New Roman" w:hAnsi="Times New Roman"/>
          <w:sz w:val="24"/>
          <w:szCs w:val="24"/>
          <w:lang w:eastAsia="ru-RU"/>
        </w:rPr>
        <w:t>5.</w:t>
      </w:r>
      <w:r w:rsidR="00704379" w:rsidRPr="008422EF">
        <w:rPr>
          <w:rFonts w:ascii="Times New Roman" w:eastAsia="Times New Roman" w:hAnsi="Times New Roman"/>
          <w:sz w:val="24"/>
          <w:szCs w:val="24"/>
          <w:lang w:eastAsia="ru-RU"/>
        </w:rPr>
        <w:t>5</w:t>
      </w:r>
      <w:r w:rsidRPr="008422E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8422EF">
        <w:rPr>
          <w:rFonts w:ascii="Times New Roman" w:eastAsia="Times New Roman" w:hAnsi="Times New Roman"/>
          <w:sz w:val="24"/>
          <w:szCs w:val="24"/>
          <w:lang w:eastAsia="ru-RU"/>
        </w:rPr>
        <w:tab/>
        <w:t>Программа дисциплины «Грамматика текста»…………………………..…</w:t>
      </w:r>
      <w:r w:rsidR="00F776D2" w:rsidRPr="008422EF">
        <w:rPr>
          <w:rFonts w:ascii="Times New Roman" w:eastAsia="Times New Roman" w:hAnsi="Times New Roman"/>
          <w:sz w:val="24"/>
          <w:szCs w:val="24"/>
          <w:lang w:eastAsia="ru-RU"/>
        </w:rPr>
        <w:t>…………</w:t>
      </w:r>
      <w:r w:rsidR="004C3C7E" w:rsidRPr="008422EF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A40BD9" w:rsidRPr="008422EF">
        <w:rPr>
          <w:rFonts w:ascii="Times New Roman" w:eastAsia="Times New Roman" w:hAnsi="Times New Roman"/>
          <w:sz w:val="24"/>
          <w:szCs w:val="24"/>
          <w:lang w:eastAsia="ru-RU"/>
        </w:rPr>
        <w:t>31</w:t>
      </w:r>
    </w:p>
    <w:p w:rsidR="00EC7B50" w:rsidRPr="008422EF" w:rsidRDefault="00EC7B50" w:rsidP="00550EBA">
      <w:pPr>
        <w:widowControl w:val="0"/>
        <w:suppressAutoHyphens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422EF">
        <w:rPr>
          <w:rFonts w:ascii="Times New Roman" w:eastAsia="Times New Roman" w:hAnsi="Times New Roman"/>
          <w:sz w:val="24"/>
          <w:szCs w:val="24"/>
          <w:lang w:eastAsia="ru-RU"/>
        </w:rPr>
        <w:t>5.</w:t>
      </w:r>
      <w:r w:rsidR="00704379" w:rsidRPr="008422EF">
        <w:rPr>
          <w:rFonts w:ascii="Times New Roman" w:eastAsia="Times New Roman" w:hAnsi="Times New Roman"/>
          <w:sz w:val="24"/>
          <w:szCs w:val="24"/>
          <w:lang w:eastAsia="ru-RU"/>
        </w:rPr>
        <w:t>6</w:t>
      </w:r>
      <w:r w:rsidRPr="008422E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8422EF">
        <w:rPr>
          <w:rFonts w:ascii="Times New Roman" w:eastAsia="Times New Roman" w:hAnsi="Times New Roman"/>
          <w:sz w:val="24"/>
          <w:szCs w:val="24"/>
          <w:lang w:eastAsia="ru-RU"/>
        </w:rPr>
        <w:tab/>
        <w:t>Программа дисциплины «Словообразование английского языка»………</w:t>
      </w:r>
      <w:r w:rsidR="00F776D2" w:rsidRPr="008422EF">
        <w:rPr>
          <w:rFonts w:ascii="Times New Roman" w:eastAsia="Times New Roman" w:hAnsi="Times New Roman"/>
          <w:sz w:val="24"/>
          <w:szCs w:val="24"/>
          <w:lang w:eastAsia="ru-RU"/>
        </w:rPr>
        <w:t>…………</w:t>
      </w:r>
      <w:r w:rsidR="004C3C7E" w:rsidRPr="008422E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F613C4" w:rsidRPr="008422EF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4C3C7E" w:rsidRPr="008422E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F613C4" w:rsidRPr="008422E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145C8F" w:rsidRPr="008422EF"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="00A40BD9" w:rsidRPr="008422EF">
        <w:rPr>
          <w:rFonts w:ascii="Times New Roman" w:eastAsia="Times New Roman" w:hAnsi="Times New Roman"/>
          <w:sz w:val="24"/>
          <w:szCs w:val="24"/>
          <w:lang w:eastAsia="ru-RU"/>
        </w:rPr>
        <w:t>6</w:t>
      </w:r>
    </w:p>
    <w:p w:rsidR="00EC7B50" w:rsidRPr="00EC7B50" w:rsidRDefault="00EC7B50" w:rsidP="00550EBA">
      <w:pPr>
        <w:widowControl w:val="0"/>
        <w:suppressAutoHyphens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422EF">
        <w:rPr>
          <w:rFonts w:ascii="Times New Roman" w:eastAsia="Times New Roman" w:hAnsi="Times New Roman"/>
          <w:sz w:val="24"/>
          <w:szCs w:val="24"/>
          <w:lang w:eastAsia="ru-RU"/>
        </w:rPr>
        <w:t>6.</w:t>
      </w:r>
      <w:r w:rsidRPr="008422EF">
        <w:rPr>
          <w:rFonts w:ascii="Times New Roman" w:eastAsia="Times New Roman" w:hAnsi="Times New Roman"/>
          <w:sz w:val="24"/>
          <w:szCs w:val="24"/>
          <w:lang w:eastAsia="ru-RU"/>
        </w:rPr>
        <w:tab/>
        <w:t>Итоговая аттестация по модулю</w:t>
      </w:r>
      <w:r w:rsidR="00F776D2" w:rsidRPr="008422EF">
        <w:rPr>
          <w:rFonts w:ascii="Times New Roman" w:eastAsia="Times New Roman" w:hAnsi="Times New Roman"/>
          <w:sz w:val="24"/>
          <w:szCs w:val="24"/>
          <w:lang w:eastAsia="ru-RU"/>
        </w:rPr>
        <w:t xml:space="preserve"> ………………………………………………………</w:t>
      </w:r>
      <w:r w:rsidR="00F613C4" w:rsidRPr="008422E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4C3C7E" w:rsidRPr="008422E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F613C4" w:rsidRPr="008422E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4C3C7E" w:rsidRPr="008422EF"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="00A40BD9" w:rsidRPr="008422EF">
        <w:rPr>
          <w:rFonts w:ascii="Times New Roman" w:eastAsia="Times New Roman" w:hAnsi="Times New Roman"/>
          <w:sz w:val="24"/>
          <w:szCs w:val="24"/>
          <w:lang w:eastAsia="ru-RU"/>
        </w:rPr>
        <w:t>2</w:t>
      </w:r>
    </w:p>
    <w:p w:rsidR="00AB22B8" w:rsidRDefault="00AB22B8" w:rsidP="00550EBA">
      <w:pPr>
        <w:pStyle w:val="a4"/>
        <w:widowControl w:val="0"/>
        <w:suppressAutoHyphens/>
        <w:spacing w:after="0" w:line="360" w:lineRule="auto"/>
        <w:ind w:left="64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Default="00DB597C" w:rsidP="00550EBA">
      <w:pPr>
        <w:widowControl w:val="0"/>
        <w:suppressAutoHyphens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C82B5B" w:rsidRPr="00DB597C" w:rsidRDefault="00C82B5B" w:rsidP="00C82B5B">
      <w:pPr>
        <w:spacing w:after="120" w:line="360" w:lineRule="auto"/>
        <w:contextualSpacing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C82B5B" w:rsidRPr="00C50CB8" w:rsidRDefault="00C82B5B" w:rsidP="00C82B5B">
      <w:pPr>
        <w:widowControl w:val="0"/>
        <w:suppressAutoHyphens/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 xml:space="preserve">Модуль «Современный английский язык и его функционирование» нацелен на </w:t>
      </w:r>
      <w:r w:rsidRPr="005D1D5F">
        <w:rPr>
          <w:rFonts w:ascii="Times New Roman" w:hAnsi="Times New Roman"/>
          <w:sz w:val="24"/>
          <w:szCs w:val="24"/>
        </w:rPr>
        <w:t xml:space="preserve">подготовку студентов 3 курса </w:t>
      </w:r>
      <w:proofErr w:type="spellStart"/>
      <w:r w:rsidRPr="005D1D5F">
        <w:rPr>
          <w:rFonts w:ascii="Times New Roman" w:hAnsi="Times New Roman"/>
          <w:sz w:val="24"/>
          <w:szCs w:val="24"/>
        </w:rPr>
        <w:t>бакалавриата</w:t>
      </w:r>
      <w:proofErr w:type="spellEnd"/>
      <w:r w:rsidRPr="005D1D5F">
        <w:rPr>
          <w:rFonts w:ascii="Times New Roman" w:hAnsi="Times New Roman"/>
          <w:sz w:val="24"/>
          <w:szCs w:val="24"/>
        </w:rPr>
        <w:t xml:space="preserve">, обучающихся на направлении 44.03.05 Педагогическое образование (с двумя профилями подготовки) профиля «Иностранный (английский) язык и начальное образование» и </w:t>
      </w:r>
      <w:r w:rsidRPr="00C50CB8">
        <w:rPr>
          <w:rFonts w:ascii="Times New Roman" w:hAnsi="Times New Roman"/>
          <w:sz w:val="24"/>
          <w:szCs w:val="24"/>
        </w:rPr>
        <w:t>рекомендован для студентов, успешно окончивших модули «Комплексный курс английского языка», «Практи</w:t>
      </w:r>
      <w:r>
        <w:rPr>
          <w:rFonts w:ascii="Times New Roman" w:hAnsi="Times New Roman"/>
          <w:sz w:val="24"/>
          <w:szCs w:val="24"/>
        </w:rPr>
        <w:t>ческий курс английского языка»</w:t>
      </w:r>
      <w:r w:rsidRPr="00C50CB8">
        <w:rPr>
          <w:rFonts w:ascii="Times New Roman" w:hAnsi="Times New Roman"/>
          <w:sz w:val="24"/>
          <w:szCs w:val="24"/>
        </w:rPr>
        <w:t>.</w:t>
      </w:r>
    </w:p>
    <w:p w:rsidR="00C82B5B" w:rsidRPr="00C50CB8" w:rsidRDefault="00C82B5B" w:rsidP="00C82B5B">
      <w:pPr>
        <w:widowControl w:val="0"/>
        <w:suppressAutoHyphens/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u w:val="single"/>
          <w:lang w:eastAsia="ru-RU"/>
        </w:rPr>
      </w:pPr>
      <w:r w:rsidRPr="00C50CB8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C50CB8">
        <w:rPr>
          <w:rFonts w:ascii="Times New Roman" w:hAnsi="Times New Roman"/>
          <w:sz w:val="24"/>
          <w:szCs w:val="24"/>
        </w:rPr>
        <w:t xml:space="preserve">В результате изучения модуля бакалавр должен овладеть </w:t>
      </w:r>
      <w:r w:rsidRPr="00C50CB8">
        <w:rPr>
          <w:rFonts w:ascii="Times New Roman" w:hAnsi="Times New Roman"/>
          <w:color w:val="000000"/>
          <w:sz w:val="24"/>
          <w:szCs w:val="24"/>
        </w:rPr>
        <w:t xml:space="preserve">системой знаний </w:t>
      </w:r>
      <w:r w:rsidRPr="00C50CB8">
        <w:rPr>
          <w:rFonts w:ascii="Times New Roman" w:hAnsi="Times New Roman"/>
          <w:sz w:val="24"/>
          <w:szCs w:val="24"/>
        </w:rPr>
        <w:t>об основных закономерностях исторического развития английского языка</w:t>
      </w:r>
      <w:r w:rsidRPr="00C50CB8">
        <w:rPr>
          <w:rFonts w:ascii="Times New Roman" w:hAnsi="Times New Roman"/>
          <w:color w:val="000000"/>
          <w:sz w:val="24"/>
          <w:szCs w:val="24"/>
        </w:rPr>
        <w:t>, правилами речевого общения в профессиональной, в том числе и узкоспециализированной сфере, умением применять полученные знания в профессиональных и научных целях с учетом фонетических и этических норм и правил англоязычного этикета.</w:t>
      </w:r>
      <w:proofErr w:type="gramEnd"/>
    </w:p>
    <w:p w:rsidR="00C82B5B" w:rsidRPr="00C50CB8" w:rsidRDefault="00C82B5B" w:rsidP="00C82B5B">
      <w:pPr>
        <w:widowControl w:val="0"/>
        <w:suppressAutoHyphens/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C50CB8">
        <w:rPr>
          <w:rFonts w:ascii="Times New Roman" w:hAnsi="Times New Roman"/>
          <w:sz w:val="24"/>
          <w:szCs w:val="24"/>
        </w:rPr>
        <w:t xml:space="preserve">В модуле присутствуют дисциплины, обязательные для изучения, дисциплины по выбору, научно-исследовательская работа, что обеспечивает студентам возможность построить свою индивидуальную образовательную программу в соответствии с его интересами и способностями. </w:t>
      </w:r>
    </w:p>
    <w:p w:rsidR="00C82B5B" w:rsidRPr="00C50CB8" w:rsidRDefault="00C82B5B" w:rsidP="00C82B5B">
      <w:pPr>
        <w:widowControl w:val="0"/>
        <w:shd w:val="clear" w:color="auto" w:fill="FFFFFF"/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C50CB8">
        <w:rPr>
          <w:rFonts w:ascii="Times New Roman" w:hAnsi="Times New Roman"/>
          <w:sz w:val="24"/>
          <w:szCs w:val="24"/>
          <w:highlight w:val="white"/>
        </w:rPr>
        <w:t xml:space="preserve">Проектирование программы модуля </w:t>
      </w:r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 xml:space="preserve">«Современный английский язык и его функционирование» </w:t>
      </w:r>
      <w:r w:rsidRPr="00C50CB8">
        <w:rPr>
          <w:rFonts w:ascii="Times New Roman" w:hAnsi="Times New Roman"/>
          <w:sz w:val="24"/>
          <w:szCs w:val="24"/>
          <w:highlight w:val="white"/>
        </w:rPr>
        <w:t xml:space="preserve">осуществлено в рамках системного, </w:t>
      </w:r>
      <w:proofErr w:type="spellStart"/>
      <w:r w:rsidRPr="00C50CB8">
        <w:rPr>
          <w:rFonts w:ascii="Times New Roman" w:hAnsi="Times New Roman"/>
          <w:sz w:val="24"/>
          <w:szCs w:val="24"/>
          <w:highlight w:val="white"/>
        </w:rPr>
        <w:t>деятельностного</w:t>
      </w:r>
      <w:proofErr w:type="spellEnd"/>
      <w:r w:rsidRPr="00C50CB8">
        <w:rPr>
          <w:rFonts w:ascii="Times New Roman" w:hAnsi="Times New Roman"/>
          <w:sz w:val="24"/>
          <w:szCs w:val="24"/>
          <w:highlight w:val="white"/>
        </w:rPr>
        <w:t>, личностно-ориентированного подходов</w:t>
      </w:r>
      <w:r w:rsidRPr="00C50CB8">
        <w:rPr>
          <w:rFonts w:ascii="Times New Roman" w:hAnsi="Times New Roman"/>
          <w:sz w:val="24"/>
          <w:szCs w:val="24"/>
        </w:rPr>
        <w:t xml:space="preserve">. </w:t>
      </w:r>
      <w:r w:rsidRPr="00C50CB8">
        <w:rPr>
          <w:rFonts w:ascii="Times New Roman" w:hAnsi="Times New Roman"/>
          <w:sz w:val="24"/>
          <w:szCs w:val="24"/>
          <w:highlight w:val="white"/>
        </w:rPr>
        <w:t xml:space="preserve">Системный подход обеспечивает взаимосвязь всех компонентов модуля (базовая дисциплина, дисциплины по выбору). Изучение студентами комплекса дисциплин обеспечивает формирование навыков и умений общения в устной и письменной формах на иностранном и русском языках для решения задач межличностного и межкультурного взаимодействия. </w:t>
      </w:r>
      <w:proofErr w:type="spellStart"/>
      <w:r w:rsidRPr="00C50CB8">
        <w:rPr>
          <w:rFonts w:ascii="Times New Roman" w:hAnsi="Times New Roman"/>
          <w:sz w:val="24"/>
          <w:szCs w:val="24"/>
          <w:highlight w:val="white"/>
        </w:rPr>
        <w:t>Деятельностный</w:t>
      </w:r>
      <w:proofErr w:type="spellEnd"/>
      <w:r w:rsidRPr="00C50CB8">
        <w:rPr>
          <w:rFonts w:ascii="Times New Roman" w:hAnsi="Times New Roman"/>
          <w:sz w:val="24"/>
          <w:szCs w:val="24"/>
          <w:highlight w:val="white"/>
        </w:rPr>
        <w:t xml:space="preserve"> подход обеспечивает включение студентов в коммуникативную деятельность, создает необходимые условия для поэтапного овладения навыками использования речевого этикета согласно национальным особенностям культуры страны изучаемого языка в ситуациях различных сфер общения</w:t>
      </w:r>
      <w:r w:rsidRPr="00C50CB8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021AFF">
        <w:rPr>
          <w:rFonts w:ascii="Times New Roman" w:hAnsi="Times New Roman"/>
          <w:sz w:val="24"/>
          <w:szCs w:val="24"/>
        </w:rPr>
        <w:t>Личностностно</w:t>
      </w:r>
      <w:proofErr w:type="spellEnd"/>
      <w:r w:rsidRPr="00021AFF">
        <w:rPr>
          <w:rFonts w:ascii="Times New Roman" w:hAnsi="Times New Roman"/>
          <w:sz w:val="24"/>
          <w:szCs w:val="24"/>
        </w:rPr>
        <w:t xml:space="preserve">-ориентированный подход при организации образовательного процесса, что означает направленность на личность студентов. Согласно основным положениям </w:t>
      </w:r>
      <w:proofErr w:type="spellStart"/>
      <w:r w:rsidRPr="00021AFF">
        <w:rPr>
          <w:rFonts w:ascii="Times New Roman" w:hAnsi="Times New Roman"/>
          <w:sz w:val="24"/>
          <w:szCs w:val="24"/>
        </w:rPr>
        <w:t>компетентностного</w:t>
      </w:r>
      <w:proofErr w:type="spellEnd"/>
      <w:r w:rsidRPr="00021AFF">
        <w:rPr>
          <w:rFonts w:ascii="Times New Roman" w:hAnsi="Times New Roman"/>
          <w:sz w:val="24"/>
          <w:szCs w:val="24"/>
        </w:rPr>
        <w:t xml:space="preserve"> подхода, реализация модуля направлена на формирование у обучающихся способности </w:t>
      </w:r>
      <w:proofErr w:type="gramStart"/>
      <w:r w:rsidRPr="00021AFF">
        <w:rPr>
          <w:rFonts w:ascii="Times New Roman" w:hAnsi="Times New Roman"/>
          <w:sz w:val="24"/>
          <w:szCs w:val="24"/>
        </w:rPr>
        <w:t>осуществлять</w:t>
      </w:r>
      <w:proofErr w:type="gramEnd"/>
      <w:r w:rsidRPr="00021AFF">
        <w:rPr>
          <w:rFonts w:ascii="Times New Roman" w:hAnsi="Times New Roman"/>
          <w:sz w:val="24"/>
          <w:szCs w:val="24"/>
        </w:rPr>
        <w:t xml:space="preserve"> профессиональную деятельность в соответствии с предъявляемыми современными нормами и с учетом инновационных технологий и средств обучения иностранному языку. Контекстный подход заключается в моделировании и проигрывании ситуаций, воспроизводящих реальные условия научной, производственной деятельности, связанной с обсуждением, выработкой и принятием совместных решений. Постановка проблемных вопросов, создание учебных проблемных ситуаций стимулирует активную </w:t>
      </w:r>
      <w:r w:rsidRPr="00021AFF">
        <w:rPr>
          <w:rFonts w:ascii="Times New Roman" w:hAnsi="Times New Roman"/>
          <w:sz w:val="24"/>
          <w:szCs w:val="24"/>
        </w:rPr>
        <w:lastRenderedPageBreak/>
        <w:t>познавательную деятельность студентов и способствует повышению мотивации.</w:t>
      </w:r>
    </w:p>
    <w:p w:rsidR="00C82B5B" w:rsidRPr="00DB597C" w:rsidRDefault="00C82B5B" w:rsidP="00C82B5B">
      <w:pPr>
        <w:shd w:val="clear" w:color="auto" w:fill="FFFFFF"/>
        <w:spacing w:after="0" w:line="360" w:lineRule="auto"/>
        <w:contextualSpacing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C82B5B" w:rsidRPr="00DB597C" w:rsidRDefault="00C82B5B" w:rsidP="00C82B5B">
      <w:pPr>
        <w:shd w:val="clear" w:color="auto" w:fill="FFFFFF"/>
        <w:spacing w:after="120" w:line="360" w:lineRule="auto"/>
        <w:contextualSpacing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C82B5B" w:rsidRPr="00C50CB8" w:rsidRDefault="00C82B5B" w:rsidP="00C82B5B">
      <w:pPr>
        <w:widowControl w:val="0"/>
        <w:shd w:val="clear" w:color="auto" w:fill="FFFFFF"/>
        <w:tabs>
          <w:tab w:val="left" w:pos="1560"/>
          <w:tab w:val="left" w:pos="4635"/>
          <w:tab w:val="left" w:leader="underscore" w:pos="6415"/>
        </w:tabs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C50CB8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C82B5B" w:rsidRPr="00C50CB8" w:rsidRDefault="00C82B5B" w:rsidP="00C82B5B">
      <w:pPr>
        <w:widowControl w:val="0"/>
        <w:shd w:val="clear" w:color="auto" w:fill="FFFFFF"/>
        <w:tabs>
          <w:tab w:val="left" w:pos="1560"/>
          <w:tab w:val="left" w:pos="4635"/>
          <w:tab w:val="left" w:leader="underscore" w:pos="6415"/>
        </w:tabs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C50CB8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C50CB8">
        <w:rPr>
          <w:rFonts w:ascii="Times New Roman" w:hAnsi="Times New Roman"/>
          <w:b/>
          <w:sz w:val="24"/>
          <w:szCs w:val="24"/>
        </w:rPr>
        <w:t>целью</w:t>
      </w:r>
      <w:r w:rsidRPr="00C50CB8">
        <w:rPr>
          <w:rFonts w:ascii="Times New Roman" w:hAnsi="Times New Roman"/>
          <w:sz w:val="24"/>
          <w:szCs w:val="24"/>
        </w:rPr>
        <w:t xml:space="preserve">: создать условия для </w:t>
      </w:r>
      <w:r>
        <w:rPr>
          <w:rFonts w:ascii="Times New Roman" w:hAnsi="Times New Roman"/>
          <w:sz w:val="24"/>
          <w:szCs w:val="24"/>
        </w:rPr>
        <w:t>формирования</w:t>
      </w:r>
      <w:r w:rsidRPr="00C50CB8">
        <w:rPr>
          <w:rFonts w:ascii="Times New Roman" w:hAnsi="Times New Roman"/>
          <w:sz w:val="24"/>
          <w:szCs w:val="24"/>
        </w:rPr>
        <w:t xml:space="preserve"> знаний об основных закономерностях функционирования современного английского языка, правилами речевого общения в профессиональной сфере, и умения применять полученные знания в профессиональных и научных целях, а также для решения задач межличностного и межкультурного общения.</w:t>
      </w:r>
    </w:p>
    <w:p w:rsidR="00C82B5B" w:rsidRPr="00C50CB8" w:rsidRDefault="00C82B5B" w:rsidP="00C82B5B">
      <w:pPr>
        <w:widowControl w:val="0"/>
        <w:shd w:val="clear" w:color="auto" w:fill="FFFFFF"/>
        <w:tabs>
          <w:tab w:val="left" w:pos="1560"/>
          <w:tab w:val="left" w:pos="4635"/>
          <w:tab w:val="left" w:leader="underscore" w:pos="6415"/>
        </w:tabs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C50CB8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C50CB8">
        <w:rPr>
          <w:rFonts w:ascii="Times New Roman" w:hAnsi="Times New Roman"/>
          <w:b/>
          <w:sz w:val="24"/>
          <w:szCs w:val="24"/>
        </w:rPr>
        <w:t>задачи</w:t>
      </w:r>
      <w:r w:rsidRPr="00C50CB8">
        <w:rPr>
          <w:rFonts w:ascii="Times New Roman" w:hAnsi="Times New Roman"/>
          <w:sz w:val="24"/>
          <w:szCs w:val="24"/>
        </w:rPr>
        <w:t>:</w:t>
      </w:r>
    </w:p>
    <w:p w:rsidR="00C82B5B" w:rsidRPr="00C50CB8" w:rsidRDefault="00C82B5B" w:rsidP="00C82B5B">
      <w:pPr>
        <w:widowControl w:val="0"/>
        <w:shd w:val="clear" w:color="auto" w:fill="FFFFFF"/>
        <w:tabs>
          <w:tab w:val="left" w:pos="1560"/>
          <w:tab w:val="left" w:pos="4635"/>
          <w:tab w:val="left" w:leader="underscore" w:pos="6415"/>
        </w:tabs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C50CB8">
        <w:rPr>
          <w:rFonts w:ascii="Times New Roman" w:hAnsi="Times New Roman"/>
          <w:sz w:val="24"/>
          <w:szCs w:val="24"/>
        </w:rPr>
        <w:t xml:space="preserve">1. Способствовать формированию у студентов представлений об основных закономерностях функционирования современного английского языка; </w:t>
      </w:r>
    </w:p>
    <w:p w:rsidR="00C82B5B" w:rsidRPr="00C50CB8" w:rsidRDefault="00C82B5B" w:rsidP="00C82B5B">
      <w:pPr>
        <w:widowControl w:val="0"/>
        <w:shd w:val="clear" w:color="auto" w:fill="FFFFFF"/>
        <w:tabs>
          <w:tab w:val="left" w:pos="1560"/>
          <w:tab w:val="left" w:pos="4635"/>
          <w:tab w:val="left" w:leader="underscore" w:pos="6415"/>
        </w:tabs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C50CB8">
        <w:rPr>
          <w:rFonts w:ascii="Times New Roman" w:hAnsi="Times New Roman"/>
          <w:sz w:val="24"/>
          <w:szCs w:val="24"/>
        </w:rPr>
        <w:t>2. Обеспечить условия для освоения лексической систем и грамматического строя английского языка, их изменений на протяжении истории развития языка и установления причинных связей, управляющих данными изменениями.</w:t>
      </w:r>
    </w:p>
    <w:p w:rsidR="00C82B5B" w:rsidRPr="00C50CB8" w:rsidRDefault="00C82B5B" w:rsidP="00C82B5B">
      <w:pPr>
        <w:widowControl w:val="0"/>
        <w:shd w:val="clear" w:color="auto" w:fill="FFFFFF"/>
        <w:tabs>
          <w:tab w:val="left" w:pos="1560"/>
          <w:tab w:val="left" w:pos="4635"/>
          <w:tab w:val="left" w:leader="underscore" w:pos="6415"/>
        </w:tabs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C50CB8">
        <w:rPr>
          <w:rFonts w:ascii="Times New Roman" w:hAnsi="Times New Roman"/>
          <w:sz w:val="24"/>
          <w:szCs w:val="24"/>
        </w:rPr>
        <w:t xml:space="preserve">3. Формировать у студентов стойкий интерес к приобретению дальнейших знаний и навыков в области </w:t>
      </w:r>
      <w:proofErr w:type="spellStart"/>
      <w:r w:rsidRPr="00C50CB8">
        <w:rPr>
          <w:rFonts w:ascii="Times New Roman" w:hAnsi="Times New Roman"/>
          <w:sz w:val="24"/>
          <w:szCs w:val="24"/>
        </w:rPr>
        <w:t>лингвострановедения</w:t>
      </w:r>
      <w:proofErr w:type="spellEnd"/>
      <w:r w:rsidRPr="00C50CB8">
        <w:rPr>
          <w:rFonts w:ascii="Times New Roman" w:hAnsi="Times New Roman"/>
          <w:sz w:val="24"/>
          <w:szCs w:val="24"/>
        </w:rPr>
        <w:t>.</w:t>
      </w:r>
    </w:p>
    <w:p w:rsidR="00C82B5B" w:rsidRDefault="00C82B5B" w:rsidP="00C82B5B">
      <w:pPr>
        <w:widowControl w:val="0"/>
        <w:shd w:val="clear" w:color="auto" w:fill="FFFFFF"/>
        <w:tabs>
          <w:tab w:val="left" w:pos="1560"/>
          <w:tab w:val="left" w:pos="4635"/>
          <w:tab w:val="left" w:leader="underscore" w:pos="6415"/>
        </w:tabs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C82B5B" w:rsidRDefault="00C82B5B" w:rsidP="00C82B5B">
      <w:pPr>
        <w:widowControl w:val="0"/>
        <w:shd w:val="clear" w:color="auto" w:fill="FFFFFF"/>
        <w:tabs>
          <w:tab w:val="left" w:pos="1123"/>
        </w:tabs>
        <w:suppressAutoHyphens/>
        <w:spacing w:after="0"/>
        <w:ind w:right="130"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C82B5B" w:rsidRDefault="00C82B5B" w:rsidP="00C82B5B">
      <w:pPr>
        <w:framePr w:hSpace="180" w:wrap="around" w:vAnchor="text" w:hAnchor="margin" w:y="178"/>
        <w:widowControl w:val="0"/>
        <w:tabs>
          <w:tab w:val="left" w:pos="318"/>
        </w:tabs>
        <w:suppressAutoHyphens/>
        <w:spacing w:after="0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276CAD">
        <w:rPr>
          <w:rFonts w:ascii="Times New Roman" w:eastAsia="Times New Roman" w:hAnsi="Times New Roman"/>
          <w:b/>
          <w:sz w:val="24"/>
          <w:szCs w:val="24"/>
          <w:lang w:eastAsia="ru-RU"/>
        </w:rPr>
        <w:t>УК 1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: </w:t>
      </w:r>
      <w:r w:rsidRPr="008C4529">
        <w:rPr>
          <w:rFonts w:ascii="Times New Roman" w:eastAsia="Times New Roman" w:hAnsi="Times New Roman"/>
          <w:sz w:val="24"/>
          <w:szCs w:val="24"/>
          <w:lang w:eastAsia="ru-RU"/>
        </w:rPr>
        <w:t>Способен осуществлять поиск, критический анализ и синтез информации, применять системный подход для решения поставленных задач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</w:p>
    <w:p w:rsidR="00C82B5B" w:rsidRDefault="00C82B5B" w:rsidP="00C82B5B">
      <w:pPr>
        <w:framePr w:hSpace="180" w:wrap="around" w:vAnchor="text" w:hAnchor="margin" w:y="178"/>
        <w:widowControl w:val="0"/>
        <w:tabs>
          <w:tab w:val="left" w:pos="318"/>
        </w:tabs>
        <w:suppressAutoHyphens/>
        <w:spacing w:after="0"/>
        <w:ind w:left="708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410865">
        <w:rPr>
          <w:rFonts w:ascii="Times New Roman" w:eastAsia="Times New Roman" w:hAnsi="Times New Roman"/>
          <w:sz w:val="24"/>
          <w:szCs w:val="24"/>
          <w:lang w:eastAsia="ru-RU"/>
        </w:rPr>
        <w:t>УК.1.3. Демонстрирует умение рассматривать различные точки зрения на поставленную задачу в рамках научного мировоззрения</w:t>
      </w:r>
    </w:p>
    <w:p w:rsidR="00C82B5B" w:rsidRDefault="00C82B5B" w:rsidP="00C82B5B">
      <w:pPr>
        <w:framePr w:hSpace="180" w:wrap="around" w:vAnchor="text" w:hAnchor="margin" w:y="178"/>
        <w:widowControl w:val="0"/>
        <w:tabs>
          <w:tab w:val="left" w:pos="318"/>
        </w:tabs>
        <w:suppressAutoHyphens/>
        <w:spacing w:after="0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276CAD">
        <w:rPr>
          <w:rFonts w:ascii="Times New Roman" w:eastAsia="Times New Roman" w:hAnsi="Times New Roman"/>
          <w:b/>
          <w:sz w:val="24"/>
          <w:szCs w:val="24"/>
          <w:lang w:eastAsia="ru-RU"/>
        </w:rPr>
        <w:t>УК-4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:</w:t>
      </w:r>
      <w:r w:rsidRPr="008C4529">
        <w:rPr>
          <w:rFonts w:ascii="Times New Roman" w:eastAsia="Times New Roman" w:hAnsi="Times New Roman"/>
          <w:sz w:val="24"/>
          <w:szCs w:val="24"/>
          <w:lang w:eastAsia="ru-RU"/>
        </w:rPr>
        <w:tab/>
        <w:t>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Pr="008C4529">
        <w:rPr>
          <w:rFonts w:ascii="Times New Roman" w:eastAsia="Times New Roman" w:hAnsi="Times New Roman"/>
          <w:sz w:val="24"/>
          <w:szCs w:val="24"/>
          <w:lang w:eastAsia="ru-RU"/>
        </w:rPr>
        <w:t>м(</w:t>
      </w:r>
      <w:proofErr w:type="spellStart"/>
      <w:proofErr w:type="gramEnd"/>
      <w:r w:rsidRPr="008C4529">
        <w:rPr>
          <w:rFonts w:ascii="Times New Roman" w:eastAsia="Times New Roman" w:hAnsi="Times New Roman"/>
          <w:sz w:val="24"/>
          <w:szCs w:val="24"/>
          <w:lang w:eastAsia="ru-RU"/>
        </w:rPr>
        <w:t>ых</w:t>
      </w:r>
      <w:proofErr w:type="spellEnd"/>
      <w:r w:rsidRPr="008C4529">
        <w:rPr>
          <w:rFonts w:ascii="Times New Roman" w:eastAsia="Times New Roman" w:hAnsi="Times New Roman"/>
          <w:sz w:val="24"/>
          <w:szCs w:val="24"/>
          <w:lang w:eastAsia="ru-RU"/>
        </w:rPr>
        <w:t>) языке(ах)</w:t>
      </w:r>
    </w:p>
    <w:p w:rsidR="00C82B5B" w:rsidRDefault="00C82B5B" w:rsidP="00C82B5B">
      <w:pPr>
        <w:framePr w:hSpace="180" w:wrap="around" w:vAnchor="text" w:hAnchor="margin" w:y="178"/>
        <w:widowControl w:val="0"/>
        <w:tabs>
          <w:tab w:val="left" w:pos="318"/>
        </w:tabs>
        <w:suppressAutoHyphens/>
        <w:spacing w:after="0"/>
        <w:ind w:left="708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410865">
        <w:rPr>
          <w:rFonts w:ascii="Times New Roman" w:eastAsia="Times New Roman" w:hAnsi="Times New Roman"/>
          <w:sz w:val="24"/>
          <w:szCs w:val="24"/>
          <w:lang w:eastAsia="ru-RU"/>
        </w:rPr>
        <w:t>УК.4.3. Демонстрирует способность находить, воспринимать  и использовать информацию на иностранном языке, полученную из печатных и электронных источников  для решения стандартных коммуникативных задач</w:t>
      </w:r>
    </w:p>
    <w:p w:rsidR="00C82B5B" w:rsidRPr="00410865" w:rsidRDefault="00C82B5B" w:rsidP="00C82B5B">
      <w:pPr>
        <w:framePr w:hSpace="180" w:wrap="around" w:vAnchor="text" w:hAnchor="margin" w:y="178"/>
        <w:widowControl w:val="0"/>
        <w:tabs>
          <w:tab w:val="left" w:pos="318"/>
        </w:tabs>
        <w:suppressAutoHyphens/>
        <w:spacing w:after="0"/>
        <w:ind w:left="708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410865">
        <w:rPr>
          <w:rFonts w:ascii="Times New Roman" w:eastAsia="Times New Roman" w:hAnsi="Times New Roman"/>
          <w:sz w:val="24"/>
          <w:szCs w:val="24"/>
          <w:lang w:eastAsia="ru-RU"/>
        </w:rPr>
        <w:t>УК.4.4. Создает на русском языке грамотные и непротиворечивые письменные тексты реферативного характера</w:t>
      </w:r>
    </w:p>
    <w:p w:rsidR="00C82B5B" w:rsidRDefault="00C82B5B" w:rsidP="00C82B5B">
      <w:pPr>
        <w:widowControl w:val="0"/>
        <w:shd w:val="clear" w:color="auto" w:fill="FFFFFF"/>
        <w:tabs>
          <w:tab w:val="left" w:pos="1123"/>
        </w:tabs>
        <w:suppressAutoHyphens/>
        <w:spacing w:after="0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</w:t>
      </w:r>
      <w:r w:rsidRPr="00410865">
        <w:rPr>
          <w:rFonts w:ascii="Times New Roman" w:eastAsia="Times New Roman" w:hAnsi="Times New Roman"/>
          <w:sz w:val="24"/>
          <w:szCs w:val="24"/>
          <w:lang w:eastAsia="ru-RU"/>
        </w:rPr>
        <w:t xml:space="preserve">УК.4.6. Осуществляет поиск необходимой информации для решения стандартных коммуникативных задач с применением </w:t>
      </w:r>
      <w:proofErr w:type="gramStart"/>
      <w:r w:rsidRPr="00410865">
        <w:rPr>
          <w:rFonts w:ascii="Times New Roman" w:eastAsia="Times New Roman" w:hAnsi="Times New Roman"/>
          <w:sz w:val="24"/>
          <w:szCs w:val="24"/>
          <w:lang w:eastAsia="ru-RU"/>
        </w:rPr>
        <w:t>ИКТ-технологий</w:t>
      </w:r>
      <w:proofErr w:type="gramEnd"/>
    </w:p>
    <w:p w:rsidR="00C82B5B" w:rsidRDefault="00C82B5B" w:rsidP="00C82B5B">
      <w:pPr>
        <w:widowControl w:val="0"/>
        <w:shd w:val="clear" w:color="auto" w:fill="FFFFFF"/>
        <w:tabs>
          <w:tab w:val="left" w:pos="1123"/>
        </w:tabs>
        <w:suppressAutoHyphens/>
        <w:spacing w:after="0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76CAD">
        <w:rPr>
          <w:rFonts w:ascii="Times New Roman" w:eastAsia="Times New Roman" w:hAnsi="Times New Roman"/>
          <w:b/>
          <w:sz w:val="24"/>
          <w:szCs w:val="24"/>
          <w:lang w:eastAsia="ru-RU"/>
        </w:rPr>
        <w:t>ОПК-8</w:t>
      </w:r>
      <w:r w:rsidRPr="008C4529"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: </w:t>
      </w:r>
      <w:proofErr w:type="gramStart"/>
      <w:r w:rsidRPr="008C4529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8C4529">
        <w:rPr>
          <w:rFonts w:ascii="Times New Roman" w:eastAsia="Times New Roman" w:hAnsi="Times New Roman"/>
          <w:sz w:val="24"/>
          <w:szCs w:val="24"/>
          <w:lang w:eastAsia="ru-RU"/>
        </w:rPr>
        <w:t xml:space="preserve"> осуществлять педагогическую деятельность на основе специальных научных знаний</w:t>
      </w:r>
    </w:p>
    <w:p w:rsidR="00C82B5B" w:rsidRDefault="00C82B5B" w:rsidP="00C82B5B">
      <w:pPr>
        <w:widowControl w:val="0"/>
        <w:shd w:val="clear" w:color="auto" w:fill="FFFFFF"/>
        <w:tabs>
          <w:tab w:val="left" w:pos="1123"/>
        </w:tabs>
        <w:suppressAutoHyphens/>
        <w:spacing w:after="0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</w:t>
      </w:r>
      <w:r w:rsidRPr="00410865">
        <w:rPr>
          <w:rFonts w:ascii="Times New Roman" w:eastAsia="Times New Roman" w:hAnsi="Times New Roman"/>
          <w:sz w:val="24"/>
          <w:szCs w:val="24"/>
          <w:lang w:eastAsia="ru-RU"/>
        </w:rPr>
        <w:t xml:space="preserve">ОПК.8.1. Демонстрирует специальные научные знания в </w:t>
      </w:r>
      <w:proofErr w:type="spellStart"/>
      <w:r w:rsidRPr="00410865">
        <w:rPr>
          <w:rFonts w:ascii="Times New Roman" w:eastAsia="Times New Roman" w:hAnsi="Times New Roman"/>
          <w:sz w:val="24"/>
          <w:szCs w:val="24"/>
          <w:lang w:eastAsia="ru-RU"/>
        </w:rPr>
        <w:t>т.ч</w:t>
      </w:r>
      <w:proofErr w:type="spellEnd"/>
      <w:r w:rsidRPr="00410865">
        <w:rPr>
          <w:rFonts w:ascii="Times New Roman" w:eastAsia="Times New Roman" w:hAnsi="Times New Roman"/>
          <w:sz w:val="24"/>
          <w:szCs w:val="24"/>
          <w:lang w:eastAsia="ru-RU"/>
        </w:rPr>
        <w:t xml:space="preserve">. в предметной области </w:t>
      </w:r>
    </w:p>
    <w:p w:rsidR="00C82B5B" w:rsidRDefault="00C82B5B" w:rsidP="00C82B5B">
      <w:pPr>
        <w:widowControl w:val="0"/>
        <w:shd w:val="clear" w:color="auto" w:fill="FFFFFF"/>
        <w:tabs>
          <w:tab w:val="left" w:pos="1123"/>
        </w:tabs>
        <w:suppressAutoHyphens/>
        <w:spacing w:after="0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ПК–</w:t>
      </w:r>
      <w:r w:rsidRPr="00276CAD">
        <w:rPr>
          <w:rFonts w:ascii="Times New Roman" w:eastAsia="Times New Roman" w:hAnsi="Times New Roman"/>
          <w:b/>
          <w:sz w:val="24"/>
          <w:szCs w:val="24"/>
          <w:lang w:eastAsia="ru-RU"/>
        </w:rPr>
        <w:t>2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: </w:t>
      </w:r>
      <w:proofErr w:type="gramStart"/>
      <w:r w:rsidRPr="008C4529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8C4529">
        <w:rPr>
          <w:rFonts w:ascii="Times New Roman" w:eastAsia="Times New Roman" w:hAnsi="Times New Roman"/>
          <w:sz w:val="24"/>
          <w:szCs w:val="24"/>
          <w:lang w:eastAsia="ru-RU"/>
        </w:rPr>
        <w:t xml:space="preserve"> применять современные информационно-коммуникационные технологии в учебном процессе</w:t>
      </w:r>
    </w:p>
    <w:p w:rsidR="00C82B5B" w:rsidRPr="00410865" w:rsidRDefault="00C82B5B" w:rsidP="00C82B5B">
      <w:pPr>
        <w:widowControl w:val="0"/>
        <w:shd w:val="clear" w:color="auto" w:fill="FFFFFF"/>
        <w:tabs>
          <w:tab w:val="left" w:pos="1123"/>
        </w:tabs>
        <w:suppressAutoHyphens/>
        <w:spacing w:after="0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</w:t>
      </w:r>
      <w:r w:rsidRPr="00410865">
        <w:rPr>
          <w:rFonts w:ascii="Times New Roman" w:eastAsia="Times New Roman" w:hAnsi="Times New Roman"/>
          <w:sz w:val="24"/>
          <w:szCs w:val="24"/>
          <w:lang w:eastAsia="ru-RU"/>
        </w:rPr>
        <w:t>ПК.2.2. Применяет электронные средства сопровождения образовательного процесса</w:t>
      </w:r>
    </w:p>
    <w:tbl>
      <w:tblPr>
        <w:tblpPr w:leftFromText="180" w:rightFromText="180" w:vertAnchor="text" w:horzAnchor="margin" w:tblpY="178"/>
        <w:tblW w:w="526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86"/>
        <w:gridCol w:w="2826"/>
        <w:gridCol w:w="2328"/>
        <w:gridCol w:w="2212"/>
        <w:gridCol w:w="2227"/>
      </w:tblGrid>
      <w:tr w:rsidR="00C82B5B" w:rsidRPr="00C50CB8" w:rsidTr="00197BA1">
        <w:tc>
          <w:tcPr>
            <w:tcW w:w="803" w:type="dxa"/>
            <w:shd w:val="clear" w:color="auto" w:fill="auto"/>
          </w:tcPr>
          <w:p w:rsidR="00C82B5B" w:rsidRPr="00C50CB8" w:rsidRDefault="00C82B5B" w:rsidP="00197BA1">
            <w:pPr>
              <w:widowControl w:val="0"/>
              <w:suppressAutoHyphens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Код</w:t>
            </w:r>
          </w:p>
        </w:tc>
        <w:tc>
          <w:tcPr>
            <w:tcW w:w="2879" w:type="dxa"/>
            <w:shd w:val="clear" w:color="auto" w:fill="auto"/>
          </w:tcPr>
          <w:p w:rsidR="00C82B5B" w:rsidRPr="00C50CB8" w:rsidRDefault="00C82B5B" w:rsidP="00197BA1">
            <w:pPr>
              <w:widowControl w:val="0"/>
              <w:suppressAutoHyphens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C82B5B" w:rsidRPr="00C50CB8" w:rsidRDefault="00C82B5B" w:rsidP="00197BA1">
            <w:pPr>
              <w:widowControl w:val="0"/>
              <w:suppressAutoHyphens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2503" w:type="dxa"/>
            <w:shd w:val="clear" w:color="auto" w:fill="auto"/>
          </w:tcPr>
          <w:p w:rsidR="00C82B5B" w:rsidRPr="00C50CB8" w:rsidRDefault="00C82B5B" w:rsidP="00197BA1">
            <w:pPr>
              <w:widowControl w:val="0"/>
              <w:suppressAutoHyphens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  <w:p w:rsidR="00C82B5B" w:rsidRPr="00C50CB8" w:rsidRDefault="00C82B5B" w:rsidP="00197BA1">
            <w:pPr>
              <w:widowControl w:val="0"/>
              <w:suppressAutoHyphens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29" w:type="dxa"/>
          </w:tcPr>
          <w:p w:rsidR="00C82B5B" w:rsidRPr="00C50CB8" w:rsidRDefault="00C82B5B" w:rsidP="00197BA1">
            <w:pPr>
              <w:widowControl w:val="0"/>
              <w:suppressAutoHyphens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265" w:type="dxa"/>
          </w:tcPr>
          <w:p w:rsidR="00C82B5B" w:rsidRPr="00C50CB8" w:rsidRDefault="00C82B5B" w:rsidP="00197BA1">
            <w:pPr>
              <w:widowControl w:val="0"/>
              <w:suppressAutoHyphens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C82B5B" w:rsidRPr="00C50CB8" w:rsidTr="00197BA1">
        <w:tc>
          <w:tcPr>
            <w:tcW w:w="803" w:type="dxa"/>
            <w:shd w:val="clear" w:color="auto" w:fill="auto"/>
          </w:tcPr>
          <w:p w:rsidR="00C82B5B" w:rsidRPr="00C50CB8" w:rsidRDefault="00C82B5B" w:rsidP="00197BA1">
            <w:pPr>
              <w:widowControl w:val="0"/>
              <w:suppressAutoHyphens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bookmarkStart w:id="1" w:name="_Hlk7486348"/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ОР.-1</w:t>
            </w:r>
          </w:p>
        </w:tc>
        <w:tc>
          <w:tcPr>
            <w:tcW w:w="2879" w:type="dxa"/>
            <w:shd w:val="clear" w:color="auto" w:fill="auto"/>
          </w:tcPr>
          <w:p w:rsidR="00C82B5B" w:rsidRPr="009073BB" w:rsidRDefault="00C82B5B" w:rsidP="00197BA1">
            <w:pPr>
              <w:widowControl w:val="0"/>
              <w:tabs>
                <w:tab w:val="left" w:pos="318"/>
              </w:tabs>
              <w:suppressAutoHyphens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образования;</w:t>
            </w:r>
          </w:p>
          <w:p w:rsidR="00C82B5B" w:rsidRPr="00C50CB8" w:rsidRDefault="00C82B5B" w:rsidP="00197BA1">
            <w:pPr>
              <w:widowControl w:val="0"/>
              <w:tabs>
                <w:tab w:val="left" w:pos="318"/>
              </w:tabs>
              <w:suppressAutoHyphens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способность руководить учебно-исследовательской деятельностью </w:t>
            </w:r>
            <w:proofErr w:type="gramStart"/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</w:p>
        </w:tc>
        <w:tc>
          <w:tcPr>
            <w:tcW w:w="2503" w:type="dxa"/>
            <w:shd w:val="clear" w:color="auto" w:fill="auto"/>
          </w:tcPr>
          <w:p w:rsidR="00C82B5B" w:rsidRDefault="00C82B5B" w:rsidP="00197BA1">
            <w:pPr>
              <w:contextualSpacing/>
            </w:pPr>
            <w:r w:rsidRPr="004108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УК.1.3. </w:t>
            </w:r>
          </w:p>
          <w:p w:rsidR="00C82B5B" w:rsidRDefault="00C82B5B" w:rsidP="00197BA1">
            <w:pPr>
              <w:contextualSpacing/>
            </w:pPr>
            <w:r w:rsidRPr="004108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УК.4.3. </w:t>
            </w:r>
          </w:p>
          <w:p w:rsidR="00C82B5B" w:rsidRDefault="00C82B5B" w:rsidP="00197BA1">
            <w:pPr>
              <w:contextualSpacing/>
            </w:pPr>
            <w:r w:rsidRPr="004108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УК.4.4. </w:t>
            </w:r>
          </w:p>
          <w:p w:rsidR="00C82B5B" w:rsidRDefault="00C82B5B" w:rsidP="00197BA1">
            <w:pPr>
              <w:contextualSpacing/>
            </w:pPr>
            <w:r w:rsidRPr="004108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УК.4.6. </w:t>
            </w:r>
          </w:p>
          <w:p w:rsidR="00C82B5B" w:rsidRDefault="00C82B5B" w:rsidP="00197BA1">
            <w:pPr>
              <w:contextualSpacing/>
            </w:pPr>
            <w:r w:rsidRPr="004108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ОПК.8.1. </w:t>
            </w:r>
          </w:p>
          <w:p w:rsidR="00C82B5B" w:rsidRDefault="00C82B5B" w:rsidP="00197BA1">
            <w:pPr>
              <w:contextualSpacing/>
            </w:pPr>
            <w:r w:rsidRPr="004108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ПК.2.2. </w:t>
            </w:r>
          </w:p>
          <w:p w:rsidR="00C82B5B" w:rsidRPr="00C50CB8" w:rsidRDefault="00C82B5B" w:rsidP="00197BA1">
            <w:pPr>
              <w:widowControl w:val="0"/>
              <w:tabs>
                <w:tab w:val="left" w:pos="318"/>
              </w:tabs>
              <w:suppressAutoHyphens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29" w:type="dxa"/>
          </w:tcPr>
          <w:p w:rsidR="00C82B5B" w:rsidRPr="00C50CB8" w:rsidRDefault="00C82B5B" w:rsidP="00197BA1">
            <w:pPr>
              <w:widowControl w:val="0"/>
              <w:suppressAutoHyphens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проблемного обучения</w:t>
            </w:r>
          </w:p>
          <w:p w:rsidR="00C82B5B" w:rsidRPr="00C50CB8" w:rsidRDefault="00C82B5B" w:rsidP="00197BA1">
            <w:pPr>
              <w:widowControl w:val="0"/>
              <w:suppressAutoHyphens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демонстрации и иллюстраций</w:t>
            </w:r>
          </w:p>
          <w:p w:rsidR="00C82B5B" w:rsidRPr="00C50CB8" w:rsidRDefault="00C82B5B" w:rsidP="00197BA1">
            <w:pPr>
              <w:widowControl w:val="0"/>
              <w:suppressAutoHyphens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Метод спарринг-партнерство </w:t>
            </w:r>
          </w:p>
          <w:p w:rsidR="00C82B5B" w:rsidRPr="00C50CB8" w:rsidRDefault="00C82B5B" w:rsidP="00197BA1">
            <w:pPr>
              <w:widowControl w:val="0"/>
              <w:suppressAutoHyphens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Интерактивная лекция </w:t>
            </w:r>
          </w:p>
          <w:p w:rsidR="00C82B5B" w:rsidRPr="00C50CB8" w:rsidRDefault="00C82B5B" w:rsidP="00197BA1">
            <w:pPr>
              <w:widowControl w:val="0"/>
              <w:suppressAutoHyphens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в малых группах</w:t>
            </w:r>
          </w:p>
          <w:p w:rsidR="00C82B5B" w:rsidRPr="00C50CB8" w:rsidRDefault="00C82B5B" w:rsidP="00197BA1">
            <w:pPr>
              <w:widowControl w:val="0"/>
              <w:suppressAutoHyphens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Обучающие игры (ролевые игры, имитации, деловые игры)</w:t>
            </w:r>
          </w:p>
          <w:p w:rsidR="00C82B5B" w:rsidRPr="00C50CB8" w:rsidRDefault="00C82B5B" w:rsidP="00197BA1">
            <w:pPr>
              <w:widowControl w:val="0"/>
              <w:suppressAutoHyphens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Исследовательский метод</w:t>
            </w:r>
          </w:p>
          <w:p w:rsidR="00C82B5B" w:rsidRPr="00C50CB8" w:rsidRDefault="00C82B5B" w:rsidP="00197BA1">
            <w:pPr>
              <w:widowControl w:val="0"/>
              <w:suppressAutoHyphens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моделирования</w:t>
            </w:r>
          </w:p>
          <w:p w:rsidR="00C82B5B" w:rsidRPr="00C50CB8" w:rsidRDefault="00C82B5B" w:rsidP="00197BA1">
            <w:pPr>
              <w:widowControl w:val="0"/>
              <w:suppressAutoHyphens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имитации прослушанного текста.</w:t>
            </w:r>
          </w:p>
          <w:p w:rsidR="00C82B5B" w:rsidRPr="00C50CB8" w:rsidRDefault="00C82B5B" w:rsidP="00197BA1">
            <w:pPr>
              <w:widowControl w:val="0"/>
              <w:suppressAutoHyphens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использования полученных навыков в интонационном оформлении спонтанной речи.</w:t>
            </w:r>
          </w:p>
          <w:p w:rsidR="00C82B5B" w:rsidRPr="00C50CB8" w:rsidRDefault="00C82B5B" w:rsidP="00197BA1">
            <w:pPr>
              <w:widowControl w:val="0"/>
              <w:tabs>
                <w:tab w:val="left" w:pos="160"/>
                <w:tab w:val="left" w:pos="415"/>
              </w:tabs>
              <w:suppressAutoHyphens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5" w:type="dxa"/>
          </w:tcPr>
          <w:p w:rsidR="00C82B5B" w:rsidRDefault="00C82B5B" w:rsidP="00197BA1">
            <w:pPr>
              <w:widowControl w:val="0"/>
              <w:suppressAutoHyphens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(сообщение)</w:t>
            </w:r>
          </w:p>
          <w:p w:rsidR="00C82B5B" w:rsidRPr="00C50CB8" w:rsidRDefault="00C82B5B" w:rsidP="00197BA1">
            <w:pPr>
              <w:widowControl w:val="0"/>
              <w:suppressAutoHyphens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</w:tr>
      <w:bookmarkEnd w:id="1"/>
    </w:tbl>
    <w:p w:rsidR="00C82B5B" w:rsidRPr="00C50CB8" w:rsidRDefault="00C82B5B" w:rsidP="00C82B5B">
      <w:pPr>
        <w:widowControl w:val="0"/>
        <w:shd w:val="clear" w:color="auto" w:fill="FFFFFF"/>
        <w:tabs>
          <w:tab w:val="left" w:pos="1123"/>
        </w:tabs>
        <w:suppressAutoHyphens/>
        <w:spacing w:after="0" w:line="240" w:lineRule="auto"/>
        <w:ind w:right="130" w:firstLine="720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82B5B" w:rsidRPr="00C50CB8" w:rsidRDefault="00C82B5B" w:rsidP="00C82B5B">
      <w:pPr>
        <w:widowControl w:val="0"/>
        <w:shd w:val="clear" w:color="auto" w:fill="FFFFFF"/>
        <w:tabs>
          <w:tab w:val="left" w:pos="1123"/>
        </w:tabs>
        <w:suppressAutoHyphens/>
        <w:spacing w:after="0" w:line="360" w:lineRule="auto"/>
        <w:ind w:firstLine="709"/>
        <w:contextualSpacing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C50CB8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C82B5B" w:rsidRDefault="00C82B5B" w:rsidP="00C82B5B">
      <w:pPr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Руководитель: </w:t>
      </w:r>
      <w:proofErr w:type="spellStart"/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Гаврикова</w:t>
      </w:r>
      <w:proofErr w:type="spellEnd"/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Ю.А., ст. преп. кафедры теории и практики иностранных языков и лингводидактики</w:t>
      </w:r>
    </w:p>
    <w:p w:rsidR="00C82B5B" w:rsidRPr="00344F12" w:rsidRDefault="00C82B5B" w:rsidP="00C82B5B">
      <w:pPr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D50589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Преподаватели:</w:t>
      </w:r>
      <w:r w:rsidRPr="0D50589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C82B5B" w:rsidRDefault="00C82B5B" w:rsidP="00C82B5B">
      <w:pPr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</w:rPr>
        <w:t xml:space="preserve">Белова Е.Е., доцент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кафедры теории и практики иностранных языков и лингводидактики</w:t>
      </w:r>
    </w:p>
    <w:p w:rsidR="00C82B5B" w:rsidRDefault="00C82B5B" w:rsidP="00C82B5B">
      <w:pPr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Перова Т.А., ст. преп. к</w:t>
      </w:r>
      <w:r w:rsidRPr="00934420">
        <w:rPr>
          <w:rFonts w:ascii="Times New Roman" w:eastAsia="Times New Roman" w:hAnsi="Times New Roman"/>
          <w:sz w:val="24"/>
          <w:szCs w:val="24"/>
        </w:rPr>
        <w:t>афедры теории и практики иностранных языков и лингводидактики</w:t>
      </w:r>
    </w:p>
    <w:p w:rsidR="00C82B5B" w:rsidRDefault="00C82B5B" w:rsidP="00C82B5B">
      <w:pPr>
        <w:spacing w:after="0"/>
        <w:ind w:firstLine="709"/>
        <w:contextualSpacing/>
        <w:jc w:val="both"/>
        <w:rPr>
          <w:rFonts w:eastAsia="Times New Roman"/>
          <w:b/>
          <w:bCs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4"/>
          <w:szCs w:val="24"/>
        </w:rPr>
        <w:t>Бойко М.В., преп.</w:t>
      </w:r>
      <w:r w:rsidRPr="00934420">
        <w:t xml:space="preserve"> </w:t>
      </w:r>
      <w:r>
        <w:rPr>
          <w:rFonts w:ascii="Times New Roman" w:eastAsia="Times New Roman" w:hAnsi="Times New Roman"/>
          <w:sz w:val="24"/>
          <w:szCs w:val="24"/>
        </w:rPr>
        <w:t>к</w:t>
      </w:r>
      <w:r w:rsidRPr="00934420">
        <w:rPr>
          <w:rFonts w:ascii="Times New Roman" w:eastAsia="Times New Roman" w:hAnsi="Times New Roman"/>
          <w:sz w:val="24"/>
          <w:szCs w:val="24"/>
        </w:rPr>
        <w:t>афедры теории и практики иностранных языков и лингводидактики</w:t>
      </w:r>
    </w:p>
    <w:p w:rsidR="00C82B5B" w:rsidRPr="00C50CB8" w:rsidRDefault="00C82B5B" w:rsidP="00C82B5B">
      <w:pPr>
        <w:widowControl w:val="0"/>
        <w:shd w:val="clear" w:color="auto" w:fill="FFFFFF"/>
        <w:tabs>
          <w:tab w:val="left" w:pos="1123"/>
        </w:tabs>
        <w:suppressAutoHyphens/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82B5B" w:rsidRPr="00C50CB8" w:rsidRDefault="00C82B5B" w:rsidP="00C82B5B">
      <w:pPr>
        <w:widowControl w:val="0"/>
        <w:shd w:val="clear" w:color="auto" w:fill="FFFFFF"/>
        <w:tabs>
          <w:tab w:val="left" w:pos="1123"/>
        </w:tabs>
        <w:suppressAutoHyphens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</w:p>
    <w:p w:rsidR="00C82B5B" w:rsidRPr="00C50CB8" w:rsidRDefault="00C82B5B" w:rsidP="00C82B5B">
      <w:pPr>
        <w:widowControl w:val="0"/>
        <w:shd w:val="clear" w:color="auto" w:fill="FFFFFF"/>
        <w:tabs>
          <w:tab w:val="left" w:pos="1123"/>
        </w:tabs>
        <w:suppressAutoHyphens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 xml:space="preserve">Модуль «Современный английский язык и его функционирование» является </w:t>
      </w:r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обязательным в структуре программы </w:t>
      </w:r>
      <w:proofErr w:type="spellStart"/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>бакалавриата</w:t>
      </w:r>
      <w:proofErr w:type="spellEnd"/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>. Данный модуль является предшествующим для предметного модуля «Английский язык в синхронии и диахронии».</w:t>
      </w:r>
    </w:p>
    <w:p w:rsidR="00C82B5B" w:rsidRPr="00C50CB8" w:rsidRDefault="00C82B5B" w:rsidP="00C82B5B">
      <w:pPr>
        <w:widowControl w:val="0"/>
        <w:shd w:val="clear" w:color="auto" w:fill="FFFFFF"/>
        <w:tabs>
          <w:tab w:val="left" w:pos="1123"/>
        </w:tabs>
        <w:suppressAutoHyphens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 xml:space="preserve">Необходимым условием изучения данного модуля является уровень владения иностранным языком В2-С1 в соответствии с общеевропейской шкалой компетенций и прохождение предусмотренных учебным планов курсов лингвистического цикла, таких как </w:t>
      </w:r>
      <w:proofErr w:type="spellStart"/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>Лингвострановедение</w:t>
      </w:r>
      <w:proofErr w:type="spellEnd"/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>, Лексикология английского языка, Теоретическая грамматика английского языка, дисциплин по выбору Основы научных исследований в лингвистике, Грамматика текста, Словообразование английского языка. А также входными компетенциями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gramStart"/>
      <w:r w:rsidRPr="00410865">
        <w:rPr>
          <w:rFonts w:ascii="Times New Roman" w:eastAsia="Times New Roman" w:hAnsi="Times New Roman"/>
          <w:sz w:val="24"/>
          <w:szCs w:val="24"/>
          <w:lang w:eastAsia="ru-RU"/>
        </w:rPr>
        <w:t>совершенствующиеся</w:t>
      </w:r>
      <w:proofErr w:type="gramEnd"/>
      <w:r w:rsidRPr="00410865">
        <w:rPr>
          <w:rFonts w:ascii="Times New Roman" w:eastAsia="Times New Roman" w:hAnsi="Times New Roman"/>
          <w:sz w:val="24"/>
          <w:szCs w:val="24"/>
          <w:lang w:eastAsia="ru-RU"/>
        </w:rPr>
        <w:t xml:space="preserve"> в рамках рассматриваемого модуля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 xml:space="preserve"> являются: </w:t>
      </w:r>
      <w:r w:rsidRPr="006B042A">
        <w:rPr>
          <w:rFonts w:ascii="Times New Roman" w:eastAsia="Times New Roman" w:hAnsi="Times New Roman"/>
          <w:sz w:val="24"/>
          <w:szCs w:val="24"/>
          <w:lang w:eastAsia="ru-RU"/>
        </w:rPr>
        <w:t xml:space="preserve">УК 1: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(</w:t>
      </w:r>
      <w:r w:rsidRPr="006B042A">
        <w:rPr>
          <w:rFonts w:ascii="Times New Roman" w:eastAsia="Times New Roman" w:hAnsi="Times New Roman"/>
          <w:sz w:val="24"/>
          <w:szCs w:val="24"/>
          <w:lang w:eastAsia="ru-RU"/>
        </w:rPr>
        <w:t>Способен осуществлять поиск, критический анализ и синтез информации, применять системный подход для решения поставленных задач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)</w:t>
      </w:r>
      <w:r w:rsidRPr="006B042A">
        <w:rPr>
          <w:rFonts w:ascii="Times New Roman" w:eastAsia="Times New Roman" w:hAnsi="Times New Roman"/>
          <w:sz w:val="24"/>
          <w:szCs w:val="24"/>
          <w:lang w:eastAsia="ru-RU"/>
        </w:rPr>
        <w:t>, УК-4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(</w:t>
      </w:r>
      <w:r w:rsidRPr="006B042A">
        <w:rPr>
          <w:rFonts w:ascii="Times New Roman" w:eastAsia="Times New Roman" w:hAnsi="Times New Roman"/>
          <w:sz w:val="24"/>
          <w:szCs w:val="24"/>
          <w:lang w:eastAsia="ru-RU"/>
        </w:rPr>
        <w:t>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Pr="006B042A">
        <w:rPr>
          <w:rFonts w:ascii="Times New Roman" w:eastAsia="Times New Roman" w:hAnsi="Times New Roman"/>
          <w:sz w:val="24"/>
          <w:szCs w:val="24"/>
          <w:lang w:eastAsia="ru-RU"/>
        </w:rPr>
        <w:t>м(</w:t>
      </w:r>
      <w:proofErr w:type="spellStart"/>
      <w:proofErr w:type="gramEnd"/>
      <w:r w:rsidRPr="006B042A">
        <w:rPr>
          <w:rFonts w:ascii="Times New Roman" w:eastAsia="Times New Roman" w:hAnsi="Times New Roman"/>
          <w:sz w:val="24"/>
          <w:szCs w:val="24"/>
          <w:lang w:eastAsia="ru-RU"/>
        </w:rPr>
        <w:t>ых</w:t>
      </w:r>
      <w:proofErr w:type="spellEnd"/>
      <w:r w:rsidRPr="006B042A">
        <w:rPr>
          <w:rFonts w:ascii="Times New Roman" w:eastAsia="Times New Roman" w:hAnsi="Times New Roman"/>
          <w:sz w:val="24"/>
          <w:szCs w:val="24"/>
          <w:lang w:eastAsia="ru-RU"/>
        </w:rPr>
        <w:t>) языке(ах)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)</w:t>
      </w:r>
      <w:r w:rsidRPr="006B042A">
        <w:rPr>
          <w:rFonts w:ascii="Times New Roman" w:eastAsia="Times New Roman" w:hAnsi="Times New Roman"/>
          <w:sz w:val="24"/>
          <w:szCs w:val="24"/>
          <w:lang w:eastAsia="ru-RU"/>
        </w:rPr>
        <w:t>, ОПК-8</w:t>
      </w:r>
      <w:r w:rsidRPr="006B042A"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>(</w:t>
      </w:r>
      <w:r w:rsidRPr="006B042A">
        <w:rPr>
          <w:rFonts w:ascii="Times New Roman" w:eastAsia="Times New Roman" w:hAnsi="Times New Roman"/>
          <w:sz w:val="24"/>
          <w:szCs w:val="24"/>
          <w:lang w:eastAsia="ru-RU"/>
        </w:rPr>
        <w:t>Способен осуществлять педагогическую деятельность на основе специальных научных знаний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)</w:t>
      </w:r>
      <w:r w:rsidRPr="006B042A">
        <w:rPr>
          <w:rFonts w:ascii="Times New Roman" w:eastAsia="Times New Roman" w:hAnsi="Times New Roman"/>
          <w:sz w:val="24"/>
          <w:szCs w:val="24"/>
          <w:lang w:eastAsia="ru-RU"/>
        </w:rPr>
        <w:t>, ПК – 2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(</w:t>
      </w:r>
      <w:r w:rsidRPr="006B042A">
        <w:rPr>
          <w:rFonts w:ascii="Times New Roman" w:eastAsia="Times New Roman" w:hAnsi="Times New Roman"/>
          <w:sz w:val="24"/>
          <w:szCs w:val="24"/>
          <w:lang w:eastAsia="ru-RU"/>
        </w:rPr>
        <w:t>Способен применять современные информационно-коммуникационные технологии в учебном процессе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)</w:t>
      </w:r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DB597C" w:rsidRPr="00C50CB8" w:rsidRDefault="00DB597C" w:rsidP="00550EBA">
      <w:pPr>
        <w:widowControl w:val="0"/>
        <w:shd w:val="clear" w:color="auto" w:fill="FFFFFF"/>
        <w:tabs>
          <w:tab w:val="left" w:pos="1123"/>
        </w:tabs>
        <w:suppressAutoHyphens/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bookmarkStart w:id="2" w:name="_GoBack"/>
      <w:bookmarkEnd w:id="2"/>
    </w:p>
    <w:p w:rsidR="00DB597C" w:rsidRDefault="00DB597C" w:rsidP="00550EBA">
      <w:pPr>
        <w:widowControl w:val="0"/>
        <w:shd w:val="clear" w:color="auto" w:fill="FFFFFF"/>
        <w:tabs>
          <w:tab w:val="left" w:pos="1123"/>
        </w:tabs>
        <w:suppressAutoHyphens/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FF2476" w:rsidRDefault="00FF2476" w:rsidP="00550EBA">
      <w:pPr>
        <w:widowControl w:val="0"/>
        <w:shd w:val="clear" w:color="auto" w:fill="FFFFFF"/>
        <w:tabs>
          <w:tab w:val="left" w:pos="1123"/>
        </w:tabs>
        <w:suppressAutoHyphens/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F2476" w:rsidRDefault="00FF2476" w:rsidP="00550EBA">
      <w:pPr>
        <w:widowControl w:val="0"/>
        <w:shd w:val="clear" w:color="auto" w:fill="FFFFFF"/>
        <w:tabs>
          <w:tab w:val="left" w:pos="1123"/>
        </w:tabs>
        <w:suppressAutoHyphens/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FF2476" w:rsidRPr="009073BB" w:rsidTr="00C75C3F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F2476" w:rsidRPr="009073BB" w:rsidRDefault="00FF2476" w:rsidP="00C75C3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F2476" w:rsidRPr="009073BB" w:rsidRDefault="00FF2476" w:rsidP="00C75C3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Час</w:t>
            </w:r>
            <w:proofErr w:type="gramStart"/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proofErr w:type="gramEnd"/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proofErr w:type="gramEnd"/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.е</w:t>
            </w:r>
            <w:proofErr w:type="spellEnd"/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</w:tr>
      <w:tr w:rsidR="00FF2476" w:rsidRPr="009073BB" w:rsidTr="00C75C3F">
        <w:trPr>
          <w:trHeight w:hRule="exact" w:val="271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F2476" w:rsidRPr="009073BB" w:rsidRDefault="00FF2476" w:rsidP="00C75C3F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F2476" w:rsidRPr="009073BB" w:rsidRDefault="00AB6E47" w:rsidP="00C75C3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288</w:t>
            </w:r>
            <w:r w:rsidR="00FF2476"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F2476" w:rsidRPr="009073BB" w:rsidTr="00C75C3F">
        <w:trPr>
          <w:trHeight w:hRule="exact" w:val="355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F2476" w:rsidRPr="009073BB" w:rsidRDefault="00FF2476" w:rsidP="00C75C3F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F2476" w:rsidRPr="009073BB" w:rsidRDefault="00AB6E47" w:rsidP="00C75C3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190</w:t>
            </w:r>
            <w:r w:rsidR="00FF2476"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5,2</w:t>
            </w:r>
          </w:p>
        </w:tc>
      </w:tr>
      <w:tr w:rsidR="00FF2476" w:rsidRPr="009073BB" w:rsidTr="00C75C3F">
        <w:trPr>
          <w:trHeight w:hRule="exact" w:val="351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F2476" w:rsidRPr="009073BB" w:rsidRDefault="00FF2476" w:rsidP="00C75C3F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F2476" w:rsidRPr="009073BB" w:rsidRDefault="00AB6E47" w:rsidP="00C75C3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98/2,7</w:t>
            </w:r>
          </w:p>
        </w:tc>
      </w:tr>
      <w:tr w:rsidR="00FF2476" w:rsidRPr="009073BB" w:rsidTr="00C75C3F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F2476" w:rsidRPr="009073BB" w:rsidRDefault="00FF2476" w:rsidP="00C75C3F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F2476" w:rsidRPr="009073BB" w:rsidRDefault="00FF2476" w:rsidP="00C75C3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FF2476" w:rsidRPr="009073BB" w:rsidTr="00C75C3F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F2476" w:rsidRPr="009073BB" w:rsidRDefault="00FF2476" w:rsidP="00C75C3F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F2476" w:rsidRPr="009073BB" w:rsidRDefault="00FF2476" w:rsidP="00C75C3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  <w:proofErr w:type="spellEnd"/>
            <w:proofErr w:type="gramEnd"/>
          </w:p>
        </w:tc>
      </w:tr>
    </w:tbl>
    <w:p w:rsidR="00FF2476" w:rsidRDefault="00FF2476" w:rsidP="00550EBA">
      <w:pPr>
        <w:widowControl w:val="0"/>
        <w:shd w:val="clear" w:color="auto" w:fill="FFFFFF"/>
        <w:tabs>
          <w:tab w:val="left" w:pos="1123"/>
        </w:tabs>
        <w:suppressAutoHyphens/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2A61A2" w:rsidRDefault="002A61A2" w:rsidP="00550EBA">
      <w:pPr>
        <w:widowControl w:val="0"/>
        <w:shd w:val="clear" w:color="auto" w:fill="FFFFFF"/>
        <w:tabs>
          <w:tab w:val="left" w:pos="1123"/>
        </w:tabs>
        <w:suppressAutoHyphens/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2A61A2" w:rsidRDefault="002A61A2" w:rsidP="00550EBA">
      <w:pPr>
        <w:widowControl w:val="0"/>
        <w:shd w:val="clear" w:color="auto" w:fill="FFFFFF"/>
        <w:tabs>
          <w:tab w:val="left" w:pos="1123"/>
        </w:tabs>
        <w:suppressAutoHyphens/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C50CB8" w:rsidRDefault="00DB597C" w:rsidP="00550EBA">
      <w:pPr>
        <w:widowControl w:val="0"/>
        <w:shd w:val="clear" w:color="auto" w:fill="FFFFFF"/>
        <w:tabs>
          <w:tab w:val="left" w:pos="814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C50CB8" w:rsidSect="00CE0CC1">
          <w:footerReference w:type="default" r:id="rId11"/>
          <w:footerReference w:type="first" r:id="rId12"/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C50CB8" w:rsidRDefault="00DB597C" w:rsidP="00550EBA">
      <w:pPr>
        <w:widowControl w:val="0"/>
        <w:shd w:val="clear" w:color="auto" w:fill="FFFFFF"/>
        <w:tabs>
          <w:tab w:val="left" w:pos="814"/>
        </w:tabs>
        <w:suppressAutoHyphens/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B597C" w:rsidRPr="00C50CB8" w:rsidRDefault="00DB597C" w:rsidP="00550EBA">
      <w:pPr>
        <w:widowControl w:val="0"/>
        <w:shd w:val="clear" w:color="auto" w:fill="FFFFFF"/>
        <w:tabs>
          <w:tab w:val="left" w:pos="814"/>
        </w:tabs>
        <w:suppressAutoHyphens/>
        <w:spacing w:after="0" w:line="240" w:lineRule="auto"/>
        <w:ind w:left="502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C50CB8" w:rsidRDefault="00DB597C" w:rsidP="00550EBA">
      <w:pPr>
        <w:widowControl w:val="0"/>
        <w:shd w:val="clear" w:color="auto" w:fill="FFFFFF"/>
        <w:tabs>
          <w:tab w:val="left" w:pos="814"/>
        </w:tabs>
        <w:suppressAutoHyphens/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420B6D" w:rsidRPr="00C50CB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Современный английский язык и его функционирование</w:t>
      </w:r>
      <w:r w:rsidRPr="00C50CB8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C50CB8" w:rsidRDefault="00DB597C" w:rsidP="00550EBA">
      <w:pPr>
        <w:widowControl w:val="0"/>
        <w:shd w:val="clear" w:color="auto" w:fill="FFFFFF"/>
        <w:tabs>
          <w:tab w:val="left" w:pos="814"/>
        </w:tabs>
        <w:suppressAutoHyphens/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487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56"/>
        <w:gridCol w:w="3333"/>
        <w:gridCol w:w="852"/>
        <w:gridCol w:w="1276"/>
        <w:gridCol w:w="1134"/>
        <w:gridCol w:w="993"/>
        <w:gridCol w:w="992"/>
        <w:gridCol w:w="1137"/>
        <w:gridCol w:w="1274"/>
        <w:gridCol w:w="1277"/>
      </w:tblGrid>
      <w:tr w:rsidR="00F30796" w:rsidRPr="009073BB" w:rsidTr="00C75C3F">
        <w:trPr>
          <w:trHeight w:val="302"/>
        </w:trPr>
        <w:tc>
          <w:tcPr>
            <w:tcW w:w="2122" w:type="dxa"/>
            <w:vMerge w:val="restart"/>
            <w:shd w:val="clear" w:color="auto" w:fill="auto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281" w:type="dxa"/>
            <w:vMerge w:val="restart"/>
            <w:shd w:val="clear" w:color="auto" w:fill="auto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5168" w:type="dxa"/>
            <w:gridSpan w:val="5"/>
            <w:shd w:val="clear" w:color="auto" w:fill="auto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20" w:type="dxa"/>
            <w:vMerge w:val="restart"/>
            <w:shd w:val="clear" w:color="auto" w:fill="auto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55" w:type="dxa"/>
            <w:vMerge w:val="restart"/>
            <w:shd w:val="clear" w:color="auto" w:fill="auto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258" w:type="dxa"/>
            <w:vMerge w:val="restart"/>
            <w:shd w:val="clear" w:color="auto" w:fill="auto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F30796" w:rsidRPr="009073BB" w:rsidTr="00C75C3F">
        <w:tc>
          <w:tcPr>
            <w:tcW w:w="2122" w:type="dxa"/>
            <w:vMerge/>
            <w:shd w:val="clear" w:color="auto" w:fill="auto"/>
            <w:vAlign w:val="center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281" w:type="dxa"/>
            <w:vMerge/>
            <w:shd w:val="clear" w:color="auto" w:fill="auto"/>
            <w:vAlign w:val="center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vMerge w:val="restart"/>
            <w:shd w:val="clear" w:color="auto" w:fill="auto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374" w:type="dxa"/>
            <w:gridSpan w:val="2"/>
            <w:shd w:val="clear" w:color="auto" w:fill="auto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78" w:type="dxa"/>
            <w:vMerge w:val="restart"/>
            <w:shd w:val="clear" w:color="auto" w:fill="auto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77" w:type="dxa"/>
            <w:vMerge w:val="restart"/>
            <w:shd w:val="clear" w:color="auto" w:fill="auto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5" w:type="dxa"/>
            <w:vMerge/>
            <w:shd w:val="clear" w:color="auto" w:fill="auto"/>
            <w:vAlign w:val="center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8" w:type="dxa"/>
            <w:vMerge/>
            <w:shd w:val="clear" w:color="auto" w:fill="auto"/>
            <w:vAlign w:val="center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F30796" w:rsidRPr="009073BB" w:rsidTr="00C75C3F">
        <w:tc>
          <w:tcPr>
            <w:tcW w:w="2122" w:type="dxa"/>
            <w:vMerge/>
            <w:shd w:val="clear" w:color="auto" w:fill="auto"/>
            <w:vAlign w:val="center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281" w:type="dxa"/>
            <w:vMerge/>
            <w:shd w:val="clear" w:color="auto" w:fill="auto"/>
            <w:vAlign w:val="center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vMerge/>
            <w:shd w:val="clear" w:color="auto" w:fill="auto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shd w:val="clear" w:color="auto" w:fill="auto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17" w:type="dxa"/>
            <w:shd w:val="clear" w:color="auto" w:fill="auto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78" w:type="dxa"/>
            <w:vMerge/>
            <w:shd w:val="clear" w:color="auto" w:fill="auto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77" w:type="dxa"/>
            <w:vMerge/>
            <w:shd w:val="clear" w:color="auto" w:fill="auto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vMerge/>
            <w:shd w:val="clear" w:color="auto" w:fill="auto"/>
            <w:vAlign w:val="center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5" w:type="dxa"/>
            <w:vMerge/>
            <w:shd w:val="clear" w:color="auto" w:fill="auto"/>
            <w:vAlign w:val="center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8" w:type="dxa"/>
            <w:vMerge/>
            <w:shd w:val="clear" w:color="auto" w:fill="auto"/>
            <w:vAlign w:val="center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F30796" w:rsidRPr="009073BB" w:rsidTr="00C75C3F">
        <w:tc>
          <w:tcPr>
            <w:tcW w:w="14204" w:type="dxa"/>
            <w:gridSpan w:val="10"/>
            <w:shd w:val="clear" w:color="auto" w:fill="auto"/>
            <w:vAlign w:val="center"/>
          </w:tcPr>
          <w:p w:rsidR="00F30796" w:rsidRPr="009073BB" w:rsidRDefault="00F30796" w:rsidP="00F30796">
            <w:pPr>
              <w:numPr>
                <w:ilvl w:val="0"/>
                <w:numId w:val="38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F30796" w:rsidRPr="009073BB" w:rsidTr="00C75C3F">
        <w:tc>
          <w:tcPr>
            <w:tcW w:w="2122" w:type="dxa"/>
            <w:shd w:val="clear" w:color="auto" w:fill="auto"/>
            <w:vAlign w:val="center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К.М.12.01</w:t>
            </w:r>
          </w:p>
        </w:tc>
        <w:tc>
          <w:tcPr>
            <w:tcW w:w="3281" w:type="dxa"/>
            <w:shd w:val="clear" w:color="auto" w:fill="auto"/>
            <w:vAlign w:val="center"/>
          </w:tcPr>
          <w:p w:rsidR="00F30796" w:rsidRPr="009073BB" w:rsidRDefault="00F30796" w:rsidP="00C75C3F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Лингвострановедение</w:t>
            </w:r>
            <w:proofErr w:type="spellEnd"/>
          </w:p>
        </w:tc>
        <w:tc>
          <w:tcPr>
            <w:tcW w:w="839" w:type="dxa"/>
            <w:shd w:val="clear" w:color="auto" w:fill="auto"/>
            <w:vAlign w:val="center"/>
          </w:tcPr>
          <w:p w:rsidR="00F30796" w:rsidRPr="009073BB" w:rsidRDefault="00F30796" w:rsidP="00CB047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57" w:type="dxa"/>
            <w:shd w:val="clear" w:color="auto" w:fill="auto"/>
            <w:vAlign w:val="center"/>
          </w:tcPr>
          <w:p w:rsidR="00F30796" w:rsidRPr="009073BB" w:rsidRDefault="00CB717A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  <w:r w:rsidR="00F30796"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(1</w:t>
            </w:r>
            <w:r w:rsidR="005E61C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  <w:r w:rsidR="00F30796"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л, 1</w:t>
            </w:r>
            <w:r w:rsidR="005E61C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  <w:r w:rsidR="00F30796"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proofErr w:type="gramStart"/>
            <w:r w:rsidR="00F30796"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</w:t>
            </w:r>
            <w:proofErr w:type="spellEnd"/>
            <w:proofErr w:type="gramEnd"/>
            <w:r w:rsidR="00F30796"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17" w:type="dxa"/>
            <w:shd w:val="clear" w:color="auto" w:fill="auto"/>
            <w:vAlign w:val="center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78" w:type="dxa"/>
            <w:shd w:val="clear" w:color="auto" w:fill="auto"/>
            <w:vAlign w:val="center"/>
          </w:tcPr>
          <w:p w:rsidR="00F30796" w:rsidRPr="009073BB" w:rsidRDefault="005E61C5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77" w:type="dxa"/>
            <w:shd w:val="clear" w:color="auto" w:fill="auto"/>
            <w:vAlign w:val="center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  <w:proofErr w:type="spellEnd"/>
          </w:p>
        </w:tc>
        <w:tc>
          <w:tcPr>
            <w:tcW w:w="1120" w:type="dxa"/>
            <w:shd w:val="clear" w:color="auto" w:fill="auto"/>
            <w:vAlign w:val="center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5" w:type="dxa"/>
            <w:shd w:val="clear" w:color="auto" w:fill="auto"/>
            <w:vAlign w:val="center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58" w:type="dxa"/>
            <w:shd w:val="clear" w:color="auto" w:fill="auto"/>
            <w:vAlign w:val="center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</w:t>
            </w:r>
          </w:p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F30796" w:rsidRPr="009073BB" w:rsidTr="00C75C3F">
        <w:tc>
          <w:tcPr>
            <w:tcW w:w="2122" w:type="dxa"/>
            <w:shd w:val="clear" w:color="auto" w:fill="auto"/>
          </w:tcPr>
          <w:p w:rsidR="00F30796" w:rsidRPr="009073BB" w:rsidRDefault="00F30796" w:rsidP="00C75C3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073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К.М.12.02</w:t>
            </w:r>
          </w:p>
        </w:tc>
        <w:tc>
          <w:tcPr>
            <w:tcW w:w="3281" w:type="dxa"/>
            <w:shd w:val="clear" w:color="auto" w:fill="auto"/>
            <w:vAlign w:val="center"/>
          </w:tcPr>
          <w:p w:rsidR="00F30796" w:rsidRPr="009073BB" w:rsidRDefault="00F30796" w:rsidP="00C75C3F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Лексикология английского языка</w:t>
            </w:r>
          </w:p>
        </w:tc>
        <w:tc>
          <w:tcPr>
            <w:tcW w:w="839" w:type="dxa"/>
            <w:shd w:val="clear" w:color="auto" w:fill="auto"/>
            <w:vAlign w:val="center"/>
          </w:tcPr>
          <w:p w:rsidR="00F30796" w:rsidRPr="009073BB" w:rsidRDefault="005E61C5" w:rsidP="00CB047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57" w:type="dxa"/>
            <w:shd w:val="clear" w:color="auto" w:fill="auto"/>
            <w:vAlign w:val="center"/>
          </w:tcPr>
          <w:p w:rsidR="00F30796" w:rsidRPr="009073BB" w:rsidRDefault="005E61C5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  <w:r w:rsidR="00F30796"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  <w:r w:rsidR="00F30796"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л,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  <w:r w:rsidR="00F30796"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proofErr w:type="gramStart"/>
            <w:r w:rsidR="00F30796"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</w:t>
            </w:r>
            <w:proofErr w:type="spellEnd"/>
            <w:proofErr w:type="gramEnd"/>
            <w:r w:rsidR="00F30796"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17" w:type="dxa"/>
            <w:shd w:val="clear" w:color="auto" w:fill="auto"/>
            <w:vAlign w:val="center"/>
          </w:tcPr>
          <w:p w:rsidR="00F30796" w:rsidRPr="009073BB" w:rsidRDefault="00CB047F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78" w:type="dxa"/>
            <w:shd w:val="clear" w:color="auto" w:fill="auto"/>
            <w:vAlign w:val="center"/>
          </w:tcPr>
          <w:p w:rsidR="00F30796" w:rsidRPr="009073BB" w:rsidRDefault="00CB047F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77" w:type="dxa"/>
            <w:shd w:val="clear" w:color="auto" w:fill="auto"/>
            <w:vAlign w:val="center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Экз.</w:t>
            </w:r>
          </w:p>
        </w:tc>
        <w:tc>
          <w:tcPr>
            <w:tcW w:w="1120" w:type="dxa"/>
            <w:shd w:val="clear" w:color="auto" w:fill="auto"/>
            <w:vAlign w:val="center"/>
          </w:tcPr>
          <w:p w:rsidR="00F30796" w:rsidRPr="009073BB" w:rsidRDefault="005E61C5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5" w:type="dxa"/>
            <w:shd w:val="clear" w:color="auto" w:fill="auto"/>
            <w:vAlign w:val="center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58" w:type="dxa"/>
            <w:shd w:val="clear" w:color="auto" w:fill="auto"/>
            <w:vAlign w:val="center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</w:t>
            </w:r>
          </w:p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F30796" w:rsidRPr="009073BB" w:rsidTr="00C75C3F">
        <w:tc>
          <w:tcPr>
            <w:tcW w:w="2122" w:type="dxa"/>
            <w:shd w:val="clear" w:color="auto" w:fill="auto"/>
          </w:tcPr>
          <w:p w:rsidR="00F30796" w:rsidRPr="009073BB" w:rsidRDefault="00F30796" w:rsidP="00C75C3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073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К.М.12.03</w:t>
            </w:r>
          </w:p>
        </w:tc>
        <w:tc>
          <w:tcPr>
            <w:tcW w:w="3281" w:type="dxa"/>
            <w:shd w:val="clear" w:color="auto" w:fill="auto"/>
            <w:vAlign w:val="center"/>
          </w:tcPr>
          <w:p w:rsidR="00F30796" w:rsidRPr="009073BB" w:rsidRDefault="00F30796" w:rsidP="00C75C3F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Теоретическая грамматика английского языка</w:t>
            </w:r>
          </w:p>
        </w:tc>
        <w:tc>
          <w:tcPr>
            <w:tcW w:w="839" w:type="dxa"/>
            <w:shd w:val="clear" w:color="auto" w:fill="auto"/>
            <w:vAlign w:val="center"/>
          </w:tcPr>
          <w:p w:rsidR="00F30796" w:rsidRPr="009073BB" w:rsidRDefault="005E61C5" w:rsidP="00CB047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57" w:type="dxa"/>
            <w:shd w:val="clear" w:color="auto" w:fill="auto"/>
            <w:vAlign w:val="center"/>
          </w:tcPr>
          <w:p w:rsidR="00F30796" w:rsidRPr="009073BB" w:rsidRDefault="005E61C5" w:rsidP="005E61C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  <w:r w:rsidR="00F30796"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  <w:r w:rsidR="00F30796"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л,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  <w:r w:rsidR="00F30796"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proofErr w:type="gramStart"/>
            <w:r w:rsidR="00F30796"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</w:t>
            </w:r>
            <w:proofErr w:type="spellEnd"/>
            <w:proofErr w:type="gramEnd"/>
            <w:r w:rsidR="00F30796"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17" w:type="dxa"/>
            <w:shd w:val="clear" w:color="auto" w:fill="auto"/>
            <w:vAlign w:val="center"/>
          </w:tcPr>
          <w:p w:rsidR="00F30796" w:rsidRPr="009073BB" w:rsidRDefault="005E61C5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78" w:type="dxa"/>
            <w:shd w:val="clear" w:color="auto" w:fill="auto"/>
            <w:vAlign w:val="center"/>
          </w:tcPr>
          <w:p w:rsidR="00F30796" w:rsidRPr="009073BB" w:rsidRDefault="005E61C5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77" w:type="dxa"/>
            <w:shd w:val="clear" w:color="auto" w:fill="auto"/>
            <w:vAlign w:val="center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Экз.</w:t>
            </w:r>
          </w:p>
        </w:tc>
        <w:tc>
          <w:tcPr>
            <w:tcW w:w="1120" w:type="dxa"/>
            <w:shd w:val="clear" w:color="auto" w:fill="auto"/>
            <w:vAlign w:val="center"/>
          </w:tcPr>
          <w:p w:rsidR="00F30796" w:rsidRPr="009073BB" w:rsidRDefault="005E61C5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5" w:type="dxa"/>
            <w:shd w:val="clear" w:color="auto" w:fill="auto"/>
            <w:vAlign w:val="center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58" w:type="dxa"/>
            <w:shd w:val="clear" w:color="auto" w:fill="auto"/>
            <w:vAlign w:val="center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</w:t>
            </w:r>
          </w:p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F30796" w:rsidRPr="009073BB" w:rsidTr="00C75C3F">
        <w:tc>
          <w:tcPr>
            <w:tcW w:w="14204" w:type="dxa"/>
            <w:gridSpan w:val="10"/>
            <w:shd w:val="clear" w:color="auto" w:fill="auto"/>
            <w:vAlign w:val="center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 из 3)</w:t>
            </w:r>
          </w:p>
        </w:tc>
      </w:tr>
      <w:tr w:rsidR="00F30796" w:rsidRPr="009073BB" w:rsidTr="00C75C3F">
        <w:tc>
          <w:tcPr>
            <w:tcW w:w="2122" w:type="dxa"/>
            <w:shd w:val="clear" w:color="auto" w:fill="auto"/>
          </w:tcPr>
          <w:p w:rsidR="00F30796" w:rsidRPr="009073BB" w:rsidRDefault="00F30796" w:rsidP="00C75C3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073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К.М.12.ДВ.01.01</w:t>
            </w:r>
          </w:p>
        </w:tc>
        <w:tc>
          <w:tcPr>
            <w:tcW w:w="3281" w:type="dxa"/>
            <w:shd w:val="clear" w:color="auto" w:fill="auto"/>
            <w:vAlign w:val="center"/>
          </w:tcPr>
          <w:p w:rsidR="00F30796" w:rsidRPr="009073BB" w:rsidRDefault="00F30796" w:rsidP="00C75C3F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Основы научных исследований в лингвистике</w:t>
            </w:r>
          </w:p>
        </w:tc>
        <w:tc>
          <w:tcPr>
            <w:tcW w:w="839" w:type="dxa"/>
            <w:shd w:val="clear" w:color="auto" w:fill="auto"/>
            <w:vAlign w:val="center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57" w:type="dxa"/>
            <w:shd w:val="clear" w:color="auto" w:fill="auto"/>
            <w:vAlign w:val="center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CB0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(л)</w:t>
            </w:r>
          </w:p>
        </w:tc>
        <w:tc>
          <w:tcPr>
            <w:tcW w:w="1117" w:type="dxa"/>
            <w:shd w:val="clear" w:color="auto" w:fill="auto"/>
            <w:vAlign w:val="center"/>
          </w:tcPr>
          <w:p w:rsidR="00F30796" w:rsidRPr="009073BB" w:rsidRDefault="008553D0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978" w:type="dxa"/>
            <w:shd w:val="clear" w:color="auto" w:fill="auto"/>
            <w:vAlign w:val="center"/>
          </w:tcPr>
          <w:p w:rsidR="00F30796" w:rsidRPr="009073BB" w:rsidRDefault="008553D0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977" w:type="dxa"/>
            <w:shd w:val="clear" w:color="auto" w:fill="auto"/>
            <w:vAlign w:val="center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КП</w:t>
            </w:r>
          </w:p>
        </w:tc>
        <w:tc>
          <w:tcPr>
            <w:tcW w:w="1120" w:type="dxa"/>
            <w:shd w:val="clear" w:color="auto" w:fill="auto"/>
            <w:vAlign w:val="center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5" w:type="dxa"/>
            <w:shd w:val="clear" w:color="auto" w:fill="auto"/>
            <w:vAlign w:val="center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58" w:type="dxa"/>
            <w:shd w:val="clear" w:color="auto" w:fill="auto"/>
            <w:vAlign w:val="center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</w:t>
            </w:r>
          </w:p>
          <w:p w:rsidR="00F30796" w:rsidRPr="009073BB" w:rsidRDefault="00F30796" w:rsidP="00C75C3F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F30796" w:rsidRPr="009073BB" w:rsidTr="00C75C3F">
        <w:tc>
          <w:tcPr>
            <w:tcW w:w="2122" w:type="dxa"/>
            <w:shd w:val="clear" w:color="auto" w:fill="auto"/>
          </w:tcPr>
          <w:p w:rsidR="00F30796" w:rsidRPr="009073BB" w:rsidRDefault="00F30796" w:rsidP="00C75C3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073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К.М.12.ДВ.01.02</w:t>
            </w:r>
          </w:p>
        </w:tc>
        <w:tc>
          <w:tcPr>
            <w:tcW w:w="3281" w:type="dxa"/>
            <w:shd w:val="clear" w:color="auto" w:fill="auto"/>
            <w:vAlign w:val="center"/>
          </w:tcPr>
          <w:p w:rsidR="00F30796" w:rsidRPr="009073BB" w:rsidRDefault="00F30796" w:rsidP="00C75C3F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Грамматика текста</w:t>
            </w:r>
          </w:p>
        </w:tc>
        <w:tc>
          <w:tcPr>
            <w:tcW w:w="839" w:type="dxa"/>
            <w:shd w:val="clear" w:color="auto" w:fill="auto"/>
            <w:vAlign w:val="center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57" w:type="dxa"/>
            <w:shd w:val="clear" w:color="auto" w:fill="auto"/>
            <w:vAlign w:val="center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CB0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(л)</w:t>
            </w:r>
          </w:p>
        </w:tc>
        <w:tc>
          <w:tcPr>
            <w:tcW w:w="1117" w:type="dxa"/>
            <w:shd w:val="clear" w:color="auto" w:fill="auto"/>
            <w:vAlign w:val="center"/>
          </w:tcPr>
          <w:p w:rsidR="00F30796" w:rsidRPr="009073BB" w:rsidRDefault="008553D0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978" w:type="dxa"/>
            <w:shd w:val="clear" w:color="auto" w:fill="auto"/>
            <w:vAlign w:val="center"/>
          </w:tcPr>
          <w:p w:rsidR="00F30796" w:rsidRPr="009073BB" w:rsidRDefault="008553D0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977" w:type="dxa"/>
            <w:shd w:val="clear" w:color="auto" w:fill="auto"/>
            <w:vAlign w:val="center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КП</w:t>
            </w:r>
          </w:p>
        </w:tc>
        <w:tc>
          <w:tcPr>
            <w:tcW w:w="1120" w:type="dxa"/>
            <w:shd w:val="clear" w:color="auto" w:fill="auto"/>
            <w:vAlign w:val="center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5" w:type="dxa"/>
            <w:shd w:val="clear" w:color="auto" w:fill="auto"/>
            <w:vAlign w:val="center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58" w:type="dxa"/>
            <w:shd w:val="clear" w:color="auto" w:fill="auto"/>
            <w:vAlign w:val="center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-1</w:t>
            </w:r>
          </w:p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F30796" w:rsidRPr="009073BB" w:rsidTr="00C75C3F">
        <w:tc>
          <w:tcPr>
            <w:tcW w:w="2122" w:type="dxa"/>
            <w:shd w:val="clear" w:color="auto" w:fill="auto"/>
          </w:tcPr>
          <w:p w:rsidR="00F30796" w:rsidRPr="009073BB" w:rsidRDefault="00F30796" w:rsidP="00C75C3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073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К.М.12.ДВ.01.03</w:t>
            </w:r>
          </w:p>
        </w:tc>
        <w:tc>
          <w:tcPr>
            <w:tcW w:w="3281" w:type="dxa"/>
            <w:shd w:val="clear" w:color="auto" w:fill="auto"/>
            <w:vAlign w:val="center"/>
          </w:tcPr>
          <w:p w:rsidR="00F30796" w:rsidRPr="009073BB" w:rsidRDefault="00F30796" w:rsidP="00C75C3F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Словообразование английского языка</w:t>
            </w:r>
          </w:p>
        </w:tc>
        <w:tc>
          <w:tcPr>
            <w:tcW w:w="839" w:type="dxa"/>
            <w:shd w:val="clear" w:color="auto" w:fill="auto"/>
            <w:vAlign w:val="center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57" w:type="dxa"/>
            <w:shd w:val="clear" w:color="auto" w:fill="auto"/>
            <w:vAlign w:val="center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CB0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(л)</w:t>
            </w:r>
          </w:p>
        </w:tc>
        <w:tc>
          <w:tcPr>
            <w:tcW w:w="1117" w:type="dxa"/>
            <w:shd w:val="clear" w:color="auto" w:fill="auto"/>
            <w:vAlign w:val="center"/>
          </w:tcPr>
          <w:p w:rsidR="00F30796" w:rsidRPr="009073BB" w:rsidRDefault="008553D0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978" w:type="dxa"/>
            <w:shd w:val="clear" w:color="auto" w:fill="auto"/>
            <w:vAlign w:val="center"/>
          </w:tcPr>
          <w:p w:rsidR="00F30796" w:rsidRPr="009073BB" w:rsidRDefault="008553D0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977" w:type="dxa"/>
            <w:shd w:val="clear" w:color="auto" w:fill="auto"/>
            <w:vAlign w:val="center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КП</w:t>
            </w:r>
          </w:p>
        </w:tc>
        <w:tc>
          <w:tcPr>
            <w:tcW w:w="1120" w:type="dxa"/>
            <w:shd w:val="clear" w:color="auto" w:fill="auto"/>
            <w:vAlign w:val="center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5" w:type="dxa"/>
            <w:shd w:val="clear" w:color="auto" w:fill="auto"/>
            <w:vAlign w:val="center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58" w:type="dxa"/>
            <w:shd w:val="clear" w:color="auto" w:fill="auto"/>
            <w:vAlign w:val="center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</w:t>
            </w:r>
          </w:p>
          <w:p w:rsidR="00F30796" w:rsidRPr="009073BB" w:rsidRDefault="00F30796" w:rsidP="00C75C3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30796" w:rsidRPr="009073BB" w:rsidTr="00C75C3F">
        <w:tc>
          <w:tcPr>
            <w:tcW w:w="14204" w:type="dxa"/>
            <w:gridSpan w:val="10"/>
            <w:shd w:val="clear" w:color="auto" w:fill="auto"/>
            <w:vAlign w:val="center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аттестация</w:t>
            </w:r>
          </w:p>
        </w:tc>
      </w:tr>
      <w:tr w:rsidR="00F30796" w:rsidRPr="009073BB" w:rsidTr="00C75C3F">
        <w:tc>
          <w:tcPr>
            <w:tcW w:w="2122" w:type="dxa"/>
            <w:shd w:val="clear" w:color="auto" w:fill="auto"/>
            <w:vAlign w:val="center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К.М.12.05(К)</w:t>
            </w:r>
          </w:p>
        </w:tc>
        <w:tc>
          <w:tcPr>
            <w:tcW w:w="3281" w:type="dxa"/>
            <w:shd w:val="clear" w:color="auto" w:fill="auto"/>
            <w:vAlign w:val="center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Экзамены по модулю «Современный английский язык и его функционирование»</w:t>
            </w:r>
          </w:p>
        </w:tc>
        <w:tc>
          <w:tcPr>
            <w:tcW w:w="839" w:type="dxa"/>
            <w:shd w:val="clear" w:color="auto" w:fill="auto"/>
            <w:vAlign w:val="center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7" w:type="dxa"/>
            <w:shd w:val="clear" w:color="auto" w:fill="auto"/>
            <w:vAlign w:val="center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8" w:type="dxa"/>
            <w:shd w:val="clear" w:color="auto" w:fill="auto"/>
            <w:vAlign w:val="center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7" w:type="dxa"/>
            <w:shd w:val="clear" w:color="auto" w:fill="auto"/>
            <w:vAlign w:val="center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Экз.</w:t>
            </w:r>
          </w:p>
        </w:tc>
        <w:tc>
          <w:tcPr>
            <w:tcW w:w="1120" w:type="dxa"/>
            <w:shd w:val="clear" w:color="auto" w:fill="auto"/>
            <w:vAlign w:val="center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5" w:type="dxa"/>
            <w:shd w:val="clear" w:color="auto" w:fill="auto"/>
            <w:vAlign w:val="center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58" w:type="dxa"/>
            <w:shd w:val="clear" w:color="auto" w:fill="auto"/>
            <w:vAlign w:val="center"/>
          </w:tcPr>
          <w:p w:rsidR="00F30796" w:rsidRPr="009073BB" w:rsidRDefault="00F30796" w:rsidP="00C75C3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</w:t>
            </w:r>
          </w:p>
        </w:tc>
      </w:tr>
    </w:tbl>
    <w:p w:rsidR="00DB597C" w:rsidRPr="00C50CB8" w:rsidRDefault="00DB597C" w:rsidP="00550EBA">
      <w:pPr>
        <w:widowControl w:val="0"/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C50CB8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C50CB8" w:rsidRDefault="00DB597C" w:rsidP="00550EBA">
      <w:pPr>
        <w:widowControl w:val="0"/>
        <w:suppressAutoHyphens/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C50CB8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</w:p>
    <w:p w:rsidR="00DB597C" w:rsidRPr="00C50CB8" w:rsidRDefault="00DB597C" w:rsidP="00550EBA">
      <w:pPr>
        <w:widowControl w:val="0"/>
        <w:suppressAutoHyphens/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6B1D73" w:rsidRPr="00C50CB8" w:rsidRDefault="006B1D73" w:rsidP="00550EBA">
      <w:pPr>
        <w:widowControl w:val="0"/>
        <w:suppressAutoHyphens/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>Модуль «Современный английский язык и его функционирование» имеет своей целью формирование иноязычной коммуникативной компетенции, к которой можно отнести следующие её компоненты: лингвистическую, социокультурную, дискурсивную, стратегическую, компенсаторную и информационно-аналитическую. Все компоненты развиваются в той или иной степени в процессе обучения.</w:t>
      </w:r>
    </w:p>
    <w:p w:rsidR="006B1D73" w:rsidRPr="00C50CB8" w:rsidRDefault="006B1D73" w:rsidP="00550EBA">
      <w:pPr>
        <w:widowControl w:val="0"/>
        <w:suppressAutoHyphens/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 xml:space="preserve">Аудиторные занятия имеют целью формирование иноязычной составляющей заявленной компетенции. Каждое практическое занятие связано с предыдущим, в каждом реализуется принцип взаимосвязанного обучения всем видам речевой деятельности – устной речи, чтению, письму и </w:t>
      </w:r>
      <w:proofErr w:type="spellStart"/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>аудированию</w:t>
      </w:r>
      <w:proofErr w:type="spellEnd"/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>. В зависимости от цели занятия на первый план выдвигается целевое формирование того или иного вида речевой деятельности.  В свою очередь, для формирования речевых умений необходим базис сформированных языковых навыков – лексических, грамматических, фонетических, навыков техники чтения.</w:t>
      </w:r>
    </w:p>
    <w:p w:rsidR="006B1D73" w:rsidRPr="00C50CB8" w:rsidRDefault="006B1D73" w:rsidP="00550EBA">
      <w:pPr>
        <w:widowControl w:val="0"/>
        <w:suppressAutoHyphens/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>Аудиторная работа по дисциплине – многоплановая взаимная деятельность учащегося и педагога, которая</w:t>
      </w:r>
      <w:r w:rsidR="00421418" w:rsidRPr="00C50CB8">
        <w:rPr>
          <w:rFonts w:ascii="Times New Roman" w:eastAsia="Times New Roman" w:hAnsi="Times New Roman"/>
          <w:sz w:val="24"/>
          <w:szCs w:val="24"/>
          <w:lang w:eastAsia="ru-RU"/>
        </w:rPr>
        <w:t xml:space="preserve"> подразумевает коммуникативную </w:t>
      </w:r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>активность обеих сторон, сосредоточенность студентов на правильном употреблении иноязычных речевых форм и обеспечение повторяемости речевых средств и разнообразия речевого контекста.</w:t>
      </w:r>
    </w:p>
    <w:p w:rsidR="006B1D73" w:rsidRPr="00C50CB8" w:rsidRDefault="006B1D73" w:rsidP="00550EBA">
      <w:pPr>
        <w:widowControl w:val="0"/>
        <w:suppressAutoHyphens/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>Во время практического занятия студентам рекомендуется:</w:t>
      </w:r>
    </w:p>
    <w:p w:rsidR="006B1D73" w:rsidRPr="00C50CB8" w:rsidRDefault="006B1D73" w:rsidP="00550EBA">
      <w:pPr>
        <w:widowControl w:val="0"/>
        <w:suppressAutoHyphens/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>– внимательно воспринять заявленную преподавателем цель занятия;</w:t>
      </w:r>
    </w:p>
    <w:p w:rsidR="006B1D73" w:rsidRPr="00C50CB8" w:rsidRDefault="006B1D73" w:rsidP="00550EBA">
      <w:pPr>
        <w:widowControl w:val="0"/>
        <w:suppressAutoHyphens/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 xml:space="preserve">– вести записи по </w:t>
      </w:r>
      <w:proofErr w:type="spellStart"/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>знаниевым</w:t>
      </w:r>
      <w:proofErr w:type="spellEnd"/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 xml:space="preserve"> компонентам (лексико-грамматические конструкции и правила);</w:t>
      </w:r>
    </w:p>
    <w:p w:rsidR="006B1D73" w:rsidRPr="00C50CB8" w:rsidRDefault="006B1D73" w:rsidP="00550EBA">
      <w:pPr>
        <w:widowControl w:val="0"/>
        <w:suppressAutoHyphens/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>– активно и адекватно выполнять тренировочные лексико-грамматические упражнения;</w:t>
      </w:r>
    </w:p>
    <w:p w:rsidR="006B1D73" w:rsidRPr="00C50CB8" w:rsidRDefault="006B1D73" w:rsidP="00550EBA">
      <w:pPr>
        <w:widowControl w:val="0"/>
        <w:suppressAutoHyphens/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>– исправлять вслед за преподавателем допущенные ошибки и неточности при воспроизведении речевого материала;</w:t>
      </w:r>
    </w:p>
    <w:p w:rsidR="006B1D73" w:rsidRPr="00C50CB8" w:rsidRDefault="006B1D73" w:rsidP="00550EBA">
      <w:pPr>
        <w:widowControl w:val="0"/>
        <w:suppressAutoHyphens/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 xml:space="preserve">– фиксировать ошибки и </w:t>
      </w:r>
      <w:proofErr w:type="gramStart"/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>избегать</w:t>
      </w:r>
      <w:proofErr w:type="gramEnd"/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 xml:space="preserve"> их повторного проявления;</w:t>
      </w:r>
    </w:p>
    <w:p w:rsidR="006B1D73" w:rsidRPr="00C50CB8" w:rsidRDefault="006B1D73" w:rsidP="00550EBA">
      <w:pPr>
        <w:widowControl w:val="0"/>
        <w:suppressAutoHyphens/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>– активно включаться в предлагаемую иноязычную коммуникацию;</w:t>
      </w:r>
    </w:p>
    <w:p w:rsidR="006B1D73" w:rsidRPr="00C50CB8" w:rsidRDefault="006B1D73" w:rsidP="00550EBA">
      <w:pPr>
        <w:widowControl w:val="0"/>
        <w:suppressAutoHyphens/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 xml:space="preserve">– внимательно относится к оценочным комментариям, </w:t>
      </w:r>
      <w:proofErr w:type="gramStart"/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>высказывать свою оценку</w:t>
      </w:r>
      <w:proofErr w:type="gramEnd"/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 xml:space="preserve"> по материалам и ответам </w:t>
      </w:r>
      <w:proofErr w:type="spellStart"/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>одногруппников</w:t>
      </w:r>
      <w:proofErr w:type="spellEnd"/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6B1D73" w:rsidRPr="00C50CB8" w:rsidRDefault="006B1D73" w:rsidP="00550EBA">
      <w:pPr>
        <w:widowControl w:val="0"/>
        <w:suppressAutoHyphens/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 xml:space="preserve">Рекомендуется иметь в виду коммуникативный характер практического занятия по иностранному языку, что предполагает наличие готовности к устной и письменной коммуникации на иностранном языке и применению полученных знаний для решения задач межличностного и профессионального общения, дружелюбия и интереса к изучаемым социокультурным реалиям.  </w:t>
      </w:r>
    </w:p>
    <w:p w:rsidR="006B1D73" w:rsidRPr="00C50CB8" w:rsidRDefault="006B1D73" w:rsidP="00550EBA">
      <w:pPr>
        <w:widowControl w:val="0"/>
        <w:suppressAutoHyphens/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Так как иноязычные навыки и умения требуют регулярного применения в иноязычной речевой деятельности, то пропуск аудиторных занятий приводит к их </w:t>
      </w:r>
      <w:proofErr w:type="spellStart"/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>несформированности</w:t>
      </w:r>
      <w:proofErr w:type="spellEnd"/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>, что, в свою очередь, затрудняет формирование соответствующей компетенции. При отсутствии обучающегося на практическом занятии все его усилия по овладению иностранным языком переносятся на автономное обучение (самостоятельную работу).</w:t>
      </w:r>
    </w:p>
    <w:p w:rsidR="006B1D73" w:rsidRPr="00C50CB8" w:rsidRDefault="006B1D73" w:rsidP="00550EBA">
      <w:pPr>
        <w:widowControl w:val="0"/>
        <w:suppressAutoHyphens/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>Самостоятельная работа студентов по иностранному языку является неотъемлемой составляющей процесса освоения программы обучения иностранному языку. Самостоятельная работа является средством организации и управления самостоятельной деятельности студентов, которая обеспечивается умением осуществлять планирование деятельности, искать решение проблемы или вопроса, рационально организовывать свое рабочее время и использовать необходимые для этого инструменты. Самостоятельная работа студента служит получению новых знаний, упорядочению и углублению имеющихся знаний, формированию профессиональных навыков и умений. Самостоятельная работа охватывает все аспекты изучения иностранного языка и в значительной мере определяет результаты и качество освоения модуля.</w:t>
      </w:r>
    </w:p>
    <w:p w:rsidR="006B1D73" w:rsidRPr="00C50CB8" w:rsidRDefault="006B1D73" w:rsidP="00550EBA">
      <w:pPr>
        <w:widowControl w:val="0"/>
        <w:suppressAutoHyphens/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 xml:space="preserve">В модуле </w:t>
      </w:r>
      <w:r w:rsidR="00421418" w:rsidRPr="00C50CB8">
        <w:rPr>
          <w:rFonts w:ascii="Times New Roman" w:eastAsia="Times New Roman" w:hAnsi="Times New Roman"/>
          <w:sz w:val="24"/>
          <w:szCs w:val="24"/>
          <w:lang w:eastAsia="ru-RU"/>
        </w:rPr>
        <w:t>«Современный английский язык и его функционирование»</w:t>
      </w:r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 xml:space="preserve">  используются различные виды и формы самостоятельной работы, служащие для подготовки студентов для последующего самостоятельного использования иностранного языка в профессиональных целях, а также как средства познавательной и коммуникативной деятельности. </w:t>
      </w:r>
    </w:p>
    <w:p w:rsidR="006B1D73" w:rsidRPr="00C50CB8" w:rsidRDefault="006B1D73" w:rsidP="00550EBA">
      <w:pPr>
        <w:widowControl w:val="0"/>
        <w:suppressAutoHyphens/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>Основные виды самостоятельных работ включают в себя:</w:t>
      </w:r>
    </w:p>
    <w:p w:rsidR="006B1D73" w:rsidRPr="00C50CB8" w:rsidRDefault="006B1D73" w:rsidP="00550EBA">
      <w:pPr>
        <w:widowControl w:val="0"/>
        <w:suppressAutoHyphens/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>– работу с лексическим и грамматическим материалом: выполнение лексико-грамматических упражнений (ответ на вопросы по содержанию, выбор правильных ответов, нахождение эквивалентов русских слов и выражений в иноязычном тексте, выписывание тематической лексики, заполнение пропусков недостающими фразами из текста и т.д.);</w:t>
      </w:r>
    </w:p>
    <w:p w:rsidR="006B1D73" w:rsidRPr="00C50CB8" w:rsidRDefault="006B1D73" w:rsidP="00550EBA">
      <w:pPr>
        <w:widowControl w:val="0"/>
        <w:suppressAutoHyphens/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>– работу с текстом: чтение и перевод текстов общей тематики в рамках программы дисциплины с использованием различного рода словарей;</w:t>
      </w:r>
    </w:p>
    <w:p w:rsidR="006B1D73" w:rsidRPr="00C50CB8" w:rsidRDefault="006B1D73" w:rsidP="00550EBA">
      <w:pPr>
        <w:widowControl w:val="0"/>
        <w:suppressAutoHyphens/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 xml:space="preserve">– работу с аудиоматериалами: </w:t>
      </w:r>
      <w:proofErr w:type="spellStart"/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>аудирование</w:t>
      </w:r>
      <w:proofErr w:type="spellEnd"/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 xml:space="preserve"> текстов, прослушивание ситуативных диалогов;</w:t>
      </w:r>
    </w:p>
    <w:p w:rsidR="006B1D73" w:rsidRPr="00C50CB8" w:rsidRDefault="006B1D73" w:rsidP="00550EBA">
      <w:pPr>
        <w:widowControl w:val="0"/>
        <w:suppressAutoHyphens/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>– работу над устной речью: применение усвоенной общей и профессиональной лексики в диалогической и монологической речи;</w:t>
      </w:r>
    </w:p>
    <w:p w:rsidR="006B1D73" w:rsidRPr="00C50CB8" w:rsidRDefault="006B1D73" w:rsidP="00550EBA">
      <w:pPr>
        <w:widowControl w:val="0"/>
        <w:suppressAutoHyphens/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>– работу над письменной речью;</w:t>
      </w:r>
    </w:p>
    <w:p w:rsidR="006B1D73" w:rsidRPr="00C50CB8" w:rsidRDefault="006B1D73" w:rsidP="00550EBA">
      <w:pPr>
        <w:widowControl w:val="0"/>
        <w:suppressAutoHyphens/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>– творческие задания (презентация; доклад; проектная работа).</w:t>
      </w:r>
    </w:p>
    <w:p w:rsidR="006B1D73" w:rsidRPr="00C50CB8" w:rsidRDefault="006B1D73" w:rsidP="00550EBA">
      <w:pPr>
        <w:widowControl w:val="0"/>
        <w:suppressAutoHyphens/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>При выполнении самостоятельной работы студентам рекомендуется:</w:t>
      </w:r>
    </w:p>
    <w:p w:rsidR="006B1D73" w:rsidRPr="00C50CB8" w:rsidRDefault="006B1D73" w:rsidP="00550EBA">
      <w:pPr>
        <w:widowControl w:val="0"/>
        <w:suppressAutoHyphens/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>– изучить цели задания;</w:t>
      </w:r>
    </w:p>
    <w:p w:rsidR="006B1D73" w:rsidRPr="00C50CB8" w:rsidRDefault="006B1D73" w:rsidP="00550EBA">
      <w:pPr>
        <w:widowControl w:val="0"/>
        <w:suppressAutoHyphens/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>– соблюдать принципы последовательности и постепенности;</w:t>
      </w:r>
    </w:p>
    <w:p w:rsidR="006B1D73" w:rsidRPr="00C50CB8" w:rsidRDefault="006B1D73" w:rsidP="00550EBA">
      <w:pPr>
        <w:widowControl w:val="0"/>
        <w:suppressAutoHyphens/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– при работе с источниками выделять главное;</w:t>
      </w:r>
    </w:p>
    <w:p w:rsidR="006B1D73" w:rsidRPr="00C50CB8" w:rsidRDefault="006B1D73" w:rsidP="00550EBA">
      <w:pPr>
        <w:widowControl w:val="0"/>
        <w:suppressAutoHyphens/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>– выполнить текущее задание в устной и письменной форме;</w:t>
      </w:r>
    </w:p>
    <w:p w:rsidR="006B1D73" w:rsidRPr="00C50CB8" w:rsidRDefault="006B1D73" w:rsidP="00550EBA">
      <w:pPr>
        <w:widowControl w:val="0"/>
        <w:suppressAutoHyphens/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>– проверить правильность выполнения работы по степени достижения поставленной цели;</w:t>
      </w:r>
    </w:p>
    <w:p w:rsidR="006B1D73" w:rsidRPr="00C50CB8" w:rsidRDefault="006B1D73" w:rsidP="00550EBA">
      <w:pPr>
        <w:widowControl w:val="0"/>
        <w:suppressAutoHyphens/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>– проконсультироваться с преподавателем при необходимости.</w:t>
      </w:r>
    </w:p>
    <w:p w:rsidR="006B1D73" w:rsidRPr="00C50CB8" w:rsidRDefault="006B1D73" w:rsidP="00550EBA">
      <w:pPr>
        <w:widowControl w:val="0"/>
        <w:suppressAutoHyphens/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 xml:space="preserve">Контроль является эффективной формой обратной связи и предусматривает оценку успеваемости студентов, уровня </w:t>
      </w:r>
      <w:proofErr w:type="spellStart"/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>сформированности</w:t>
      </w:r>
      <w:proofErr w:type="spellEnd"/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 xml:space="preserve"> тех или иных навыков, умений и компетенций. Его результаты позволяют предусмотреть действия преподавателя по повышению качества </w:t>
      </w:r>
      <w:proofErr w:type="spellStart"/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>обученности</w:t>
      </w:r>
      <w:proofErr w:type="spellEnd"/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 xml:space="preserve"> студентов. Контроль осуществляется во время аудиторных занятий после прохождения темы или раздела. </w:t>
      </w:r>
    </w:p>
    <w:p w:rsidR="00EB4D0C" w:rsidRPr="00C50CB8" w:rsidRDefault="006B1D73" w:rsidP="00550EBA">
      <w:pPr>
        <w:widowControl w:val="0"/>
        <w:suppressAutoHyphens/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>Залогом успешного выполнения контрольных заданий является систематическая подготовка к текущим занятиям, использование различных стратегий получения информации, знакомство с материалами учебно-методического комплекса по дисциплине, консультации с преподавателем.</w:t>
      </w:r>
      <w:r w:rsidR="00EB4D0C" w:rsidRPr="00C50CB8">
        <w:rPr>
          <w:rFonts w:ascii="Times New Roman" w:hAnsi="Times New Roman"/>
          <w:sz w:val="24"/>
          <w:szCs w:val="24"/>
        </w:rPr>
        <w:t xml:space="preserve"> </w:t>
      </w:r>
    </w:p>
    <w:p w:rsidR="00831FC7" w:rsidRDefault="00831FC7" w:rsidP="00550EBA">
      <w:pPr>
        <w:widowControl w:val="0"/>
        <w:suppressAutoHyphens/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C50CB8" w:rsidRDefault="00DB597C" w:rsidP="00550EBA">
      <w:pPr>
        <w:widowControl w:val="0"/>
        <w:suppressAutoHyphens/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DB597C" w:rsidRPr="00C50CB8" w:rsidRDefault="00DB597C" w:rsidP="00550EBA">
      <w:pPr>
        <w:widowControl w:val="0"/>
        <w:suppressAutoHyphens/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AC7884" w:rsidRPr="00C50CB8" w:rsidRDefault="00DB597C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  <w:r w:rsidRPr="00C50CB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proofErr w:type="spellStart"/>
      <w:r w:rsidR="00421418" w:rsidRPr="00C50CB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Лингвострановедение</w:t>
      </w:r>
      <w:proofErr w:type="spellEnd"/>
      <w:r w:rsidRPr="00C50CB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  <w:r w:rsidR="00421418" w:rsidRPr="00C50CB8"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  <w:t xml:space="preserve"> </w:t>
      </w:r>
    </w:p>
    <w:p w:rsidR="004E4C0F" w:rsidRPr="00C50CB8" w:rsidRDefault="004E4C0F" w:rsidP="00550EBA">
      <w:pPr>
        <w:widowControl w:val="0"/>
        <w:tabs>
          <w:tab w:val="left" w:pos="720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4E4C0F" w:rsidRPr="00C50CB8" w:rsidRDefault="004E4C0F" w:rsidP="00550EBA">
      <w:pPr>
        <w:widowControl w:val="0"/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highlight w:val="white"/>
        </w:rPr>
      </w:pPr>
      <w:r w:rsidRPr="00C50CB8">
        <w:rPr>
          <w:rFonts w:ascii="Times New Roman" w:hAnsi="Times New Roman"/>
          <w:sz w:val="24"/>
          <w:szCs w:val="24"/>
          <w:highlight w:val="white"/>
        </w:rPr>
        <w:t xml:space="preserve">Рабочая программа учебной дисциплины </w:t>
      </w:r>
      <w:r w:rsidRPr="00C50CB8">
        <w:rPr>
          <w:rFonts w:ascii="Times New Roman" w:hAnsi="Times New Roman"/>
          <w:sz w:val="24"/>
          <w:szCs w:val="24"/>
        </w:rPr>
        <w:t>«</w:t>
      </w:r>
      <w:proofErr w:type="spellStart"/>
      <w:r w:rsidRPr="00C50CB8">
        <w:rPr>
          <w:rFonts w:ascii="Times New Roman" w:hAnsi="Times New Roman"/>
          <w:sz w:val="24"/>
          <w:szCs w:val="24"/>
        </w:rPr>
        <w:t>Лингвострановедение</w:t>
      </w:r>
      <w:proofErr w:type="spellEnd"/>
      <w:r w:rsidRPr="00C50CB8">
        <w:rPr>
          <w:rFonts w:ascii="Times New Roman" w:hAnsi="Times New Roman"/>
          <w:sz w:val="24"/>
          <w:szCs w:val="24"/>
        </w:rPr>
        <w:t xml:space="preserve">» </w:t>
      </w:r>
      <w:r w:rsidRPr="00C50CB8">
        <w:rPr>
          <w:rFonts w:ascii="Times New Roman" w:hAnsi="Times New Roman"/>
          <w:sz w:val="24"/>
          <w:szCs w:val="24"/>
          <w:highlight w:val="white"/>
        </w:rPr>
        <w:t xml:space="preserve">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</w:t>
      </w:r>
      <w:proofErr w:type="gramStart"/>
      <w:r w:rsidRPr="00C50CB8">
        <w:rPr>
          <w:rFonts w:ascii="Times New Roman" w:hAnsi="Times New Roman"/>
          <w:sz w:val="24"/>
          <w:szCs w:val="24"/>
          <w:highlight w:val="white"/>
        </w:rPr>
        <w:t xml:space="preserve">Программа отражает основные положения ФГОС ВО 3+, нацеленного на подготовку высоко квалифицированных кадров. </w:t>
      </w:r>
      <w:proofErr w:type="gramEnd"/>
    </w:p>
    <w:p w:rsidR="004E4C0F" w:rsidRPr="00C50CB8" w:rsidRDefault="004E4C0F" w:rsidP="00550EBA">
      <w:pPr>
        <w:widowControl w:val="0"/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C50CB8">
        <w:rPr>
          <w:rFonts w:ascii="Times New Roman" w:hAnsi="Times New Roman"/>
          <w:sz w:val="24"/>
          <w:szCs w:val="24"/>
          <w:highlight w:val="white"/>
        </w:rPr>
        <w:t xml:space="preserve">Данная Программа рассчитана на курс обучения английскому языку общей трудоемкостью 2 зачётных (кредитных) единицы </w:t>
      </w:r>
      <w:r w:rsidRPr="00C50CB8">
        <w:rPr>
          <w:rFonts w:ascii="Times New Roman" w:hAnsi="Times New Roman"/>
          <w:sz w:val="24"/>
          <w:szCs w:val="24"/>
        </w:rPr>
        <w:t xml:space="preserve">(72 </w:t>
      </w:r>
      <w:r w:rsidRPr="00C50CB8">
        <w:rPr>
          <w:rFonts w:ascii="Times New Roman" w:hAnsi="Times New Roman"/>
          <w:sz w:val="24"/>
          <w:szCs w:val="24"/>
          <w:highlight w:val="white"/>
        </w:rPr>
        <w:t xml:space="preserve">академических часа: </w:t>
      </w:r>
      <w:r w:rsidR="008553D0">
        <w:rPr>
          <w:rFonts w:ascii="Times New Roman" w:hAnsi="Times New Roman"/>
          <w:sz w:val="24"/>
          <w:szCs w:val="24"/>
          <w:highlight w:val="white"/>
        </w:rPr>
        <w:t>36</w:t>
      </w:r>
      <w:r w:rsidRPr="00C50CB8">
        <w:rPr>
          <w:rFonts w:ascii="Times New Roman" w:hAnsi="Times New Roman"/>
          <w:sz w:val="24"/>
          <w:szCs w:val="24"/>
          <w:highlight w:val="white"/>
        </w:rPr>
        <w:t xml:space="preserve"> часов контактной работы, в </w:t>
      </w:r>
      <w:proofErr w:type="spellStart"/>
      <w:r w:rsidRPr="00C50CB8">
        <w:rPr>
          <w:rFonts w:ascii="Times New Roman" w:hAnsi="Times New Roman"/>
          <w:sz w:val="24"/>
          <w:szCs w:val="24"/>
          <w:highlight w:val="white"/>
        </w:rPr>
        <w:t>т.ч</w:t>
      </w:r>
      <w:proofErr w:type="spellEnd"/>
      <w:r w:rsidRPr="00C50CB8">
        <w:rPr>
          <w:rFonts w:ascii="Times New Roman" w:hAnsi="Times New Roman"/>
          <w:sz w:val="24"/>
          <w:szCs w:val="24"/>
          <w:highlight w:val="white"/>
        </w:rPr>
        <w:t>. 1</w:t>
      </w:r>
      <w:r w:rsidR="008553D0">
        <w:rPr>
          <w:rFonts w:ascii="Times New Roman" w:hAnsi="Times New Roman"/>
          <w:sz w:val="24"/>
          <w:szCs w:val="24"/>
          <w:highlight w:val="white"/>
        </w:rPr>
        <w:t>8</w:t>
      </w:r>
      <w:r w:rsidRPr="00C50CB8">
        <w:rPr>
          <w:rFonts w:ascii="Times New Roman" w:hAnsi="Times New Roman"/>
          <w:sz w:val="24"/>
          <w:szCs w:val="24"/>
          <w:highlight w:val="white"/>
        </w:rPr>
        <w:t xml:space="preserve"> аудиторных</w:t>
      </w:r>
      <w:r w:rsidRPr="00C50CB8">
        <w:rPr>
          <w:rFonts w:ascii="Times New Roman" w:hAnsi="Times New Roman"/>
          <w:sz w:val="24"/>
          <w:szCs w:val="24"/>
        </w:rPr>
        <w:t xml:space="preserve">; </w:t>
      </w:r>
      <w:r w:rsidR="008553D0">
        <w:rPr>
          <w:rFonts w:ascii="Times New Roman" w:hAnsi="Times New Roman"/>
          <w:sz w:val="24"/>
          <w:szCs w:val="24"/>
        </w:rPr>
        <w:t>36 часов</w:t>
      </w:r>
      <w:r w:rsidRPr="00C50CB8">
        <w:rPr>
          <w:rFonts w:ascii="Times New Roman" w:hAnsi="Times New Roman"/>
          <w:sz w:val="24"/>
          <w:szCs w:val="24"/>
          <w:highlight w:val="white"/>
        </w:rPr>
        <w:t xml:space="preserve"> самостоятельной работы). </w:t>
      </w:r>
    </w:p>
    <w:p w:rsidR="004E4C0F" w:rsidRPr="00C50CB8" w:rsidRDefault="004E4C0F" w:rsidP="00550EBA">
      <w:pPr>
        <w:widowControl w:val="0"/>
        <w:tabs>
          <w:tab w:val="left" w:pos="720"/>
        </w:tabs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C50CB8">
        <w:rPr>
          <w:rFonts w:ascii="Times New Roman" w:hAnsi="Times New Roman"/>
          <w:sz w:val="24"/>
          <w:szCs w:val="24"/>
        </w:rPr>
        <w:t>Данная дисциплина призвана сформировать у студентов необходимые навыки и умения, которые лягут в основу изучения английского языка на старших курсах, а также будут использоваться в дальнейшем при изучении лингвистических  дисциплин.</w:t>
      </w:r>
    </w:p>
    <w:p w:rsidR="004E4C0F" w:rsidRPr="00C50CB8" w:rsidRDefault="004E4C0F" w:rsidP="00550EBA">
      <w:pPr>
        <w:widowControl w:val="0"/>
        <w:tabs>
          <w:tab w:val="left" w:pos="720"/>
        </w:tabs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50CB8">
        <w:rPr>
          <w:rFonts w:ascii="Times New Roman" w:hAnsi="Times New Roman"/>
          <w:sz w:val="24"/>
          <w:szCs w:val="24"/>
          <w:highlight w:val="white"/>
        </w:rPr>
        <w:t xml:space="preserve">Целевая группа данного курса - студенты 3 курса </w:t>
      </w:r>
      <w:proofErr w:type="spellStart"/>
      <w:r w:rsidRPr="00C50CB8">
        <w:rPr>
          <w:rFonts w:ascii="Times New Roman" w:hAnsi="Times New Roman"/>
          <w:sz w:val="24"/>
          <w:szCs w:val="24"/>
          <w:highlight w:val="white"/>
        </w:rPr>
        <w:t>бакалавриата</w:t>
      </w:r>
      <w:proofErr w:type="spellEnd"/>
      <w:r w:rsidRPr="00C50CB8">
        <w:rPr>
          <w:rFonts w:ascii="Times New Roman" w:hAnsi="Times New Roman"/>
          <w:sz w:val="24"/>
          <w:szCs w:val="24"/>
          <w:highlight w:val="white"/>
        </w:rPr>
        <w:t xml:space="preserve">, владеющие стартовой коммуникативной компетенцией на уровне не ниже </w:t>
      </w:r>
      <w:r w:rsidRPr="00C50CB8">
        <w:rPr>
          <w:rFonts w:ascii="Times New Roman" w:hAnsi="Times New Roman"/>
          <w:sz w:val="24"/>
          <w:szCs w:val="24"/>
        </w:rPr>
        <w:t>А2-В1 (</w:t>
      </w:r>
      <w:r w:rsidRPr="00C50CB8">
        <w:rPr>
          <w:rFonts w:ascii="Times New Roman" w:hAnsi="Times New Roman"/>
          <w:sz w:val="24"/>
          <w:szCs w:val="24"/>
          <w:lang w:val="en-US"/>
        </w:rPr>
        <w:t>pre</w:t>
      </w:r>
      <w:r w:rsidRPr="00C50CB8">
        <w:rPr>
          <w:rFonts w:ascii="Times New Roman" w:hAnsi="Times New Roman"/>
          <w:sz w:val="24"/>
          <w:szCs w:val="24"/>
        </w:rPr>
        <w:t>-</w:t>
      </w:r>
      <w:r w:rsidRPr="00C50CB8">
        <w:rPr>
          <w:rFonts w:ascii="Times New Roman" w:hAnsi="Times New Roman"/>
          <w:sz w:val="24"/>
          <w:szCs w:val="24"/>
          <w:lang w:val="en-US"/>
        </w:rPr>
        <w:t>intermediate</w:t>
      </w:r>
      <w:r w:rsidRPr="00C50CB8">
        <w:rPr>
          <w:rFonts w:ascii="Times New Roman" w:hAnsi="Times New Roman"/>
          <w:sz w:val="24"/>
          <w:szCs w:val="24"/>
        </w:rPr>
        <w:t xml:space="preserve"> - </w:t>
      </w:r>
      <w:r w:rsidRPr="00C50CB8">
        <w:rPr>
          <w:rFonts w:ascii="Times New Roman" w:hAnsi="Times New Roman"/>
          <w:sz w:val="24"/>
          <w:szCs w:val="24"/>
          <w:lang w:val="en-US"/>
        </w:rPr>
        <w:t>intermediate</w:t>
      </w:r>
      <w:r w:rsidRPr="00C50CB8">
        <w:rPr>
          <w:rFonts w:ascii="Times New Roman" w:hAnsi="Times New Roman"/>
          <w:sz w:val="24"/>
          <w:szCs w:val="24"/>
        </w:rPr>
        <w:t>)</w:t>
      </w:r>
      <w:r w:rsidRPr="00C50CB8">
        <w:rPr>
          <w:rFonts w:ascii="Times New Roman" w:hAnsi="Times New Roman"/>
          <w:sz w:val="24"/>
          <w:szCs w:val="24"/>
          <w:highlight w:val="white"/>
        </w:rPr>
        <w:t xml:space="preserve"> по признанной  общеевропейской шкале компетенций.  </w:t>
      </w:r>
    </w:p>
    <w:p w:rsidR="00C07788" w:rsidRPr="00C50CB8" w:rsidRDefault="00C07788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C07788" w:rsidRPr="00C50CB8" w:rsidRDefault="00C07788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C50CB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proofErr w:type="spellStart"/>
      <w:r w:rsidR="00F00C05" w:rsidRPr="00C50CB8">
        <w:rPr>
          <w:rFonts w:ascii="Times New Roman" w:eastAsia="Times New Roman" w:hAnsi="Times New Roman"/>
          <w:sz w:val="24"/>
          <w:szCs w:val="24"/>
          <w:lang w:eastAsia="ru-RU"/>
        </w:rPr>
        <w:t>Лингвострановедение</w:t>
      </w:r>
      <w:proofErr w:type="spellEnd"/>
      <w:r w:rsidRPr="00C50CB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» </w:t>
      </w:r>
      <w:r w:rsidRPr="00C50CB8">
        <w:rPr>
          <w:rFonts w:ascii="Times New Roman" w:hAnsi="Times New Roman"/>
          <w:sz w:val="24"/>
          <w:szCs w:val="24"/>
        </w:rPr>
        <w:t>является базовой дисциплиной модуля «</w:t>
      </w:r>
      <w:r w:rsidR="00F00C05" w:rsidRPr="00C50CB8">
        <w:rPr>
          <w:rFonts w:ascii="Times New Roman" w:hAnsi="Times New Roman"/>
          <w:sz w:val="24"/>
          <w:szCs w:val="24"/>
        </w:rPr>
        <w:t>Современный английский язык и его функционирование</w:t>
      </w:r>
      <w:r w:rsidRPr="00C50CB8">
        <w:rPr>
          <w:rFonts w:ascii="Times New Roman" w:hAnsi="Times New Roman"/>
          <w:sz w:val="24"/>
          <w:szCs w:val="24"/>
        </w:rPr>
        <w:t>»</w:t>
      </w:r>
    </w:p>
    <w:p w:rsidR="005F6326" w:rsidRPr="00C50CB8" w:rsidRDefault="005F6326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3. Цели и задачи</w:t>
      </w:r>
    </w:p>
    <w:p w:rsidR="005F6326" w:rsidRPr="00C50CB8" w:rsidRDefault="005F6326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360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/>
          <w:iCs/>
          <w:sz w:val="24"/>
          <w:szCs w:val="24"/>
          <w:lang w:eastAsia="ru-RU"/>
        </w:rPr>
        <w:t>Цель</w:t>
      </w:r>
      <w:r w:rsidRPr="00C50CB8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дисциплины: </w:t>
      </w:r>
      <w:r w:rsidR="005934B7" w:rsidRPr="00486D39">
        <w:rPr>
          <w:rFonts w:ascii="Times New Roman" w:eastAsia="Times New Roman" w:hAnsi="Times New Roman"/>
          <w:iCs/>
          <w:sz w:val="24"/>
          <w:szCs w:val="24"/>
          <w:lang w:eastAsia="ru-RU"/>
        </w:rPr>
        <w:t>создать условия для ф</w:t>
      </w:r>
      <w:r w:rsidRPr="00486D39">
        <w:rPr>
          <w:rFonts w:ascii="Times New Roman" w:eastAsia="Times New Roman" w:hAnsi="Times New Roman"/>
          <w:iCs/>
          <w:sz w:val="24"/>
          <w:szCs w:val="24"/>
          <w:lang w:eastAsia="ru-RU"/>
        </w:rPr>
        <w:t>ормировани</w:t>
      </w:r>
      <w:r w:rsidR="005934B7" w:rsidRPr="00486D39">
        <w:rPr>
          <w:rFonts w:ascii="Times New Roman" w:eastAsia="Times New Roman" w:hAnsi="Times New Roman"/>
          <w:iCs/>
          <w:sz w:val="24"/>
          <w:szCs w:val="24"/>
          <w:lang w:eastAsia="ru-RU"/>
        </w:rPr>
        <w:t>я</w:t>
      </w:r>
      <w:r w:rsidRPr="00486D39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системы знаний по истории, географии, о государственном устройстве, культуре, быте</w:t>
      </w:r>
      <w:r w:rsidRPr="00C50CB8">
        <w:rPr>
          <w:rFonts w:ascii="Times New Roman" w:eastAsia="Times New Roman" w:hAnsi="Times New Roman"/>
          <w:iCs/>
          <w:sz w:val="24"/>
          <w:szCs w:val="24"/>
          <w:lang w:eastAsia="ru-RU"/>
        </w:rPr>
        <w:t>, традициях народов, говорящих на изучаемом языке. Основываясь на концептуальной и культурологической информации о странах изучаемого языка, их истории, социально-культурных особенностях, традициях и быте, проследить связь с лингвистикой в плане отражения в языке всех явлений, которые относится к истории и культуре носителей данного языка.</w:t>
      </w:r>
    </w:p>
    <w:p w:rsidR="005F6326" w:rsidRPr="00C50CB8" w:rsidRDefault="005F6326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360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/>
          <w:iCs/>
          <w:sz w:val="24"/>
          <w:szCs w:val="24"/>
          <w:lang w:eastAsia="ru-RU"/>
        </w:rPr>
        <w:t>Задачи</w:t>
      </w:r>
      <w:r w:rsidRPr="00C50CB8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дисциплины:</w:t>
      </w:r>
    </w:p>
    <w:p w:rsidR="005F6326" w:rsidRPr="00C50CB8" w:rsidRDefault="00831FC7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360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 п</w:t>
      </w:r>
      <w:r w:rsidR="005063C7">
        <w:rPr>
          <w:rFonts w:ascii="Times New Roman" w:eastAsia="Times New Roman" w:hAnsi="Times New Roman"/>
          <w:iCs/>
          <w:sz w:val="24"/>
          <w:szCs w:val="24"/>
          <w:lang w:eastAsia="ru-RU"/>
        </w:rPr>
        <w:t>о</w:t>
      </w:r>
      <w:r w:rsidR="005F6326" w:rsidRPr="00C50CB8">
        <w:rPr>
          <w:rFonts w:ascii="Times New Roman" w:eastAsia="Times New Roman" w:hAnsi="Times New Roman"/>
          <w:iCs/>
          <w:sz w:val="24"/>
          <w:szCs w:val="24"/>
          <w:lang w:eastAsia="ru-RU"/>
        </w:rPr>
        <w:t>знаком</w:t>
      </w:r>
      <w:r w:rsidR="005934B7" w:rsidRPr="00486D39">
        <w:rPr>
          <w:rFonts w:ascii="Times New Roman" w:eastAsia="Times New Roman" w:hAnsi="Times New Roman"/>
          <w:iCs/>
          <w:sz w:val="24"/>
          <w:szCs w:val="24"/>
          <w:lang w:eastAsia="ru-RU"/>
        </w:rPr>
        <w:t>ить</w:t>
      </w:r>
      <w:r w:rsidR="005F6326" w:rsidRPr="00C50CB8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студентов с основами географическими и политическими названиями, с государственными реалиями, с другими признаками национальной принадлежности: именами, фамилиями, одеждой, музыкальными инструментами, национальным характером, относящимися к стране изучаемого языка в контексте формирования иноязычной коммуникативной компетенции.</w:t>
      </w:r>
    </w:p>
    <w:p w:rsidR="005F6326" w:rsidRPr="00C50CB8" w:rsidRDefault="00831FC7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360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 с</w:t>
      </w:r>
      <w:r w:rsidR="00486D39">
        <w:rPr>
          <w:rFonts w:ascii="Times New Roman" w:eastAsia="Times New Roman" w:hAnsi="Times New Roman"/>
          <w:iCs/>
          <w:sz w:val="24"/>
          <w:szCs w:val="24"/>
          <w:lang w:eastAsia="ru-RU"/>
        </w:rPr>
        <w:t>ф</w:t>
      </w:r>
      <w:r w:rsidR="005F6326" w:rsidRPr="00C50CB8">
        <w:rPr>
          <w:rFonts w:ascii="Times New Roman" w:eastAsia="Times New Roman" w:hAnsi="Times New Roman"/>
          <w:iCs/>
          <w:sz w:val="24"/>
          <w:szCs w:val="24"/>
          <w:lang w:eastAsia="ru-RU"/>
        </w:rPr>
        <w:t>ормирова</w:t>
      </w:r>
      <w:r w:rsidR="005934B7" w:rsidRPr="00486D39">
        <w:rPr>
          <w:rFonts w:ascii="Times New Roman" w:eastAsia="Times New Roman" w:hAnsi="Times New Roman"/>
          <w:iCs/>
          <w:sz w:val="24"/>
          <w:szCs w:val="24"/>
          <w:lang w:eastAsia="ru-RU"/>
        </w:rPr>
        <w:t>ть</w:t>
      </w:r>
      <w:r w:rsidR="005F6326" w:rsidRPr="00C50CB8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систем</w:t>
      </w:r>
      <w:r w:rsidR="00486D39">
        <w:rPr>
          <w:rFonts w:ascii="Times New Roman" w:eastAsia="Times New Roman" w:hAnsi="Times New Roman"/>
          <w:iCs/>
          <w:sz w:val="24"/>
          <w:szCs w:val="24"/>
          <w:lang w:eastAsia="ru-RU"/>
        </w:rPr>
        <w:t>у</w:t>
      </w:r>
      <w:r w:rsidR="005F6326" w:rsidRPr="00C50CB8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знаний, необходимых для интеграции обучаемых в систему мировой и национальных культур.</w:t>
      </w:r>
    </w:p>
    <w:p w:rsidR="005F6326" w:rsidRPr="00C50CB8" w:rsidRDefault="00831FC7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360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 р</w:t>
      </w:r>
      <w:r w:rsidR="005063C7">
        <w:rPr>
          <w:rFonts w:ascii="Times New Roman" w:eastAsia="Times New Roman" w:hAnsi="Times New Roman"/>
          <w:iCs/>
          <w:sz w:val="24"/>
          <w:szCs w:val="24"/>
          <w:lang w:eastAsia="ru-RU"/>
        </w:rPr>
        <w:t>азвить</w:t>
      </w:r>
      <w:r w:rsidR="00486D39" w:rsidRPr="00486D39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="005F6326" w:rsidRPr="00C50CB8">
        <w:rPr>
          <w:rFonts w:ascii="Times New Roman" w:eastAsia="Times New Roman" w:hAnsi="Times New Roman"/>
          <w:iCs/>
          <w:sz w:val="24"/>
          <w:szCs w:val="24"/>
          <w:lang w:eastAsia="ru-RU"/>
        </w:rPr>
        <w:t>воспитательн</w:t>
      </w:r>
      <w:r w:rsidR="00486D39">
        <w:rPr>
          <w:rFonts w:ascii="Times New Roman" w:eastAsia="Times New Roman" w:hAnsi="Times New Roman"/>
          <w:iCs/>
          <w:sz w:val="24"/>
          <w:szCs w:val="24"/>
          <w:lang w:eastAsia="ru-RU"/>
        </w:rPr>
        <w:t>ую</w:t>
      </w:r>
      <w:r w:rsidR="005F6326" w:rsidRPr="00C50CB8">
        <w:rPr>
          <w:rFonts w:ascii="Times New Roman" w:eastAsia="Times New Roman" w:hAnsi="Times New Roman"/>
          <w:iCs/>
          <w:sz w:val="24"/>
          <w:szCs w:val="24"/>
          <w:lang w:eastAsia="ru-RU"/>
        </w:rPr>
        <w:t>, образовательн</w:t>
      </w:r>
      <w:r w:rsidR="00486D39">
        <w:rPr>
          <w:rFonts w:ascii="Times New Roman" w:eastAsia="Times New Roman" w:hAnsi="Times New Roman"/>
          <w:iCs/>
          <w:sz w:val="24"/>
          <w:szCs w:val="24"/>
          <w:lang w:eastAsia="ru-RU"/>
        </w:rPr>
        <w:t>ую</w:t>
      </w:r>
      <w:r w:rsidR="005F6326" w:rsidRPr="00C50CB8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и развивающ</w:t>
      </w:r>
      <w:r w:rsidR="00486D39">
        <w:rPr>
          <w:rFonts w:ascii="Times New Roman" w:eastAsia="Times New Roman" w:hAnsi="Times New Roman"/>
          <w:iCs/>
          <w:sz w:val="24"/>
          <w:szCs w:val="24"/>
          <w:lang w:eastAsia="ru-RU"/>
        </w:rPr>
        <w:t>ую</w:t>
      </w:r>
      <w:r w:rsidR="005F6326" w:rsidRPr="00C50CB8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направленност</w:t>
      </w:r>
      <w:r w:rsidR="00486D39">
        <w:rPr>
          <w:rFonts w:ascii="Times New Roman" w:eastAsia="Times New Roman" w:hAnsi="Times New Roman"/>
          <w:iCs/>
          <w:sz w:val="24"/>
          <w:szCs w:val="24"/>
          <w:lang w:eastAsia="ru-RU"/>
        </w:rPr>
        <w:t>ь</w:t>
      </w:r>
      <w:r w:rsidR="005F6326" w:rsidRPr="00C50CB8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содержания обучения за счет использования лингвострановедческого подхода к отбору и организации учебного материала. При таком подходе иностранный язык усваивается в тесной связи с историей и культурой страны изучаемого языка, что позволяет заложить прочные основы, необходимые будущему бакалавру для участия в непосредственном и опосредованном диалоге культур.</w:t>
      </w:r>
    </w:p>
    <w:p w:rsidR="005F6326" w:rsidRPr="00C50CB8" w:rsidRDefault="00831FC7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360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 и</w:t>
      </w:r>
      <w:r w:rsidR="005F6326" w:rsidRPr="00486D39">
        <w:rPr>
          <w:rFonts w:ascii="Times New Roman" w:eastAsia="Times New Roman" w:hAnsi="Times New Roman"/>
          <w:iCs/>
          <w:sz w:val="24"/>
          <w:szCs w:val="24"/>
          <w:lang w:eastAsia="ru-RU"/>
        </w:rPr>
        <w:t>зуч</w:t>
      </w:r>
      <w:r w:rsidR="00486D39" w:rsidRPr="00486D39">
        <w:rPr>
          <w:rFonts w:ascii="Times New Roman" w:eastAsia="Times New Roman" w:hAnsi="Times New Roman"/>
          <w:iCs/>
          <w:sz w:val="24"/>
          <w:szCs w:val="24"/>
          <w:lang w:eastAsia="ru-RU"/>
        </w:rPr>
        <w:t>ить</w:t>
      </w:r>
      <w:r w:rsidR="005F6326" w:rsidRPr="00C50CB8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вопрос</w:t>
      </w:r>
      <w:r w:rsidR="00486D39">
        <w:rPr>
          <w:rFonts w:ascii="Times New Roman" w:eastAsia="Times New Roman" w:hAnsi="Times New Roman"/>
          <w:iCs/>
          <w:sz w:val="24"/>
          <w:szCs w:val="24"/>
          <w:lang w:eastAsia="ru-RU"/>
        </w:rPr>
        <w:t>ы</w:t>
      </w:r>
      <w:r w:rsidR="005F6326" w:rsidRPr="00C50CB8">
        <w:rPr>
          <w:rFonts w:ascii="Times New Roman" w:eastAsia="Times New Roman" w:hAnsi="Times New Roman"/>
          <w:iCs/>
          <w:sz w:val="24"/>
          <w:szCs w:val="24"/>
          <w:lang w:eastAsia="ru-RU"/>
        </w:rPr>
        <w:t>, связанны</w:t>
      </w:r>
      <w:r w:rsidR="00486D39">
        <w:rPr>
          <w:rFonts w:ascii="Times New Roman" w:eastAsia="Times New Roman" w:hAnsi="Times New Roman"/>
          <w:iCs/>
          <w:sz w:val="24"/>
          <w:szCs w:val="24"/>
          <w:lang w:eastAsia="ru-RU"/>
        </w:rPr>
        <w:t>е</w:t>
      </w:r>
      <w:r w:rsidR="005F6326" w:rsidRPr="00C50CB8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с пониманием национально – исторических особенностей </w:t>
      </w:r>
      <w:proofErr w:type="spellStart"/>
      <w:r w:rsidR="005F6326" w:rsidRPr="00C50CB8">
        <w:rPr>
          <w:rFonts w:ascii="Times New Roman" w:eastAsia="Times New Roman" w:hAnsi="Times New Roman"/>
          <w:iCs/>
          <w:sz w:val="24"/>
          <w:szCs w:val="24"/>
          <w:lang w:eastAsia="ru-RU"/>
        </w:rPr>
        <w:t>социокультуры</w:t>
      </w:r>
      <w:proofErr w:type="spellEnd"/>
      <w:r w:rsidR="005F6326" w:rsidRPr="00C50CB8">
        <w:rPr>
          <w:rFonts w:ascii="Times New Roman" w:eastAsia="Times New Roman" w:hAnsi="Times New Roman"/>
          <w:iCs/>
          <w:sz w:val="24"/>
          <w:szCs w:val="24"/>
          <w:lang w:eastAsia="ru-RU"/>
        </w:rPr>
        <w:t>, где сам язык выступает источником сведений об истории и культуре страны изучаемого языка.</w:t>
      </w:r>
    </w:p>
    <w:p w:rsidR="005F6326" w:rsidRDefault="00831FC7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360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 н</w:t>
      </w:r>
      <w:r w:rsidR="005063C7" w:rsidRPr="005063C7">
        <w:rPr>
          <w:rFonts w:ascii="Times New Roman" w:eastAsia="Times New Roman" w:hAnsi="Times New Roman"/>
          <w:iCs/>
          <w:sz w:val="24"/>
          <w:szCs w:val="24"/>
          <w:lang w:eastAsia="ru-RU"/>
        </w:rPr>
        <w:t>аучить использовать лингвострановедческие знания для формирования и развития социокультурной компетенции при решении задач реального межкультурного общения</w:t>
      </w:r>
      <w:r w:rsidR="005F6326" w:rsidRPr="00C50CB8">
        <w:rPr>
          <w:rFonts w:ascii="Times New Roman" w:eastAsia="Times New Roman" w:hAnsi="Times New Roman"/>
          <w:iCs/>
          <w:sz w:val="24"/>
          <w:szCs w:val="24"/>
          <w:lang w:eastAsia="ru-RU"/>
        </w:rPr>
        <w:t>.</w:t>
      </w:r>
    </w:p>
    <w:p w:rsidR="00831FC7" w:rsidRDefault="00831FC7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360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:rsidR="001763C1" w:rsidRPr="00831FC7" w:rsidRDefault="001763C1" w:rsidP="00550EBA">
      <w:pPr>
        <w:pStyle w:val="a4"/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31FC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831FC7" w:rsidRPr="00831FC7" w:rsidRDefault="00831FC7" w:rsidP="00550EBA">
      <w:pPr>
        <w:pStyle w:val="a4"/>
        <w:widowControl w:val="0"/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157"/>
        <w:gridCol w:w="1885"/>
        <w:gridCol w:w="1160"/>
        <w:gridCol w:w="2031"/>
        <w:gridCol w:w="2088"/>
        <w:gridCol w:w="1533"/>
      </w:tblGrid>
      <w:tr w:rsidR="001763C1" w:rsidRPr="00C50CB8" w:rsidTr="00DA5405">
        <w:trPr>
          <w:trHeight w:val="385"/>
        </w:trPr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3C1" w:rsidRPr="00C50CB8" w:rsidRDefault="001763C1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8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3C1" w:rsidRPr="00C50CB8" w:rsidRDefault="001763C1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3C1" w:rsidRPr="00C50CB8" w:rsidRDefault="001763C1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3C1" w:rsidRPr="00C50CB8" w:rsidRDefault="001763C1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3C1" w:rsidRPr="00C50CB8" w:rsidRDefault="001763C1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  <w:r w:rsidR="00B612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3C1" w:rsidRPr="00C50CB8" w:rsidRDefault="001763C1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763C1" w:rsidRPr="00C50CB8" w:rsidTr="00DA5405">
        <w:trPr>
          <w:trHeight w:val="331"/>
        </w:trPr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3C1" w:rsidRPr="00C50CB8" w:rsidRDefault="001763C1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ОР.-1</w:t>
            </w:r>
          </w:p>
        </w:tc>
        <w:tc>
          <w:tcPr>
            <w:tcW w:w="18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7FB7" w:rsidRPr="009073BB" w:rsidRDefault="00277FB7" w:rsidP="00277FB7">
            <w:pPr>
              <w:widowControl w:val="0"/>
              <w:tabs>
                <w:tab w:val="left" w:pos="318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готовность использовать систематизированные </w:t>
            </w: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теоретические и практические знания для постановки и решения исследовательских задач в области образования;</w:t>
            </w:r>
          </w:p>
          <w:p w:rsidR="001763C1" w:rsidRPr="00C50CB8" w:rsidRDefault="00277FB7" w:rsidP="00277FB7">
            <w:pPr>
              <w:widowControl w:val="0"/>
              <w:suppressAutoHyphens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способность руководить учебно-исследовательской деятельностью </w:t>
            </w:r>
            <w:proofErr w:type="gramStart"/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3C1" w:rsidRPr="00C50CB8" w:rsidRDefault="001763C1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</w:t>
            </w:r>
            <w:r w:rsidR="007605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1-1-1</w:t>
            </w:r>
          </w:p>
        </w:tc>
        <w:tc>
          <w:tcPr>
            <w:tcW w:w="20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3C1" w:rsidRPr="00C50CB8" w:rsidRDefault="00AF6A56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способность к коммуникации в устной и письменной </w:t>
            </w:r>
            <w:proofErr w:type="gramStart"/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формах</w:t>
            </w:r>
            <w:proofErr w:type="gramEnd"/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B619E" w:rsidRDefault="00B6128D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УК-4.3</w:t>
            </w:r>
          </w:p>
          <w:p w:rsidR="00B6128D" w:rsidRPr="00C50CB8" w:rsidRDefault="00B6128D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ОПК-8.1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3C1" w:rsidRPr="00C50CB8" w:rsidRDefault="000945CA" w:rsidP="000945C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Доклад (сообщение) </w:t>
            </w:r>
          </w:p>
        </w:tc>
      </w:tr>
    </w:tbl>
    <w:p w:rsidR="004F1C41" w:rsidRDefault="004F1C41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F6A56" w:rsidRPr="00C50CB8" w:rsidRDefault="00AF6A56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AF6A56" w:rsidRDefault="00AF6A56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529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17"/>
        <w:gridCol w:w="858"/>
        <w:gridCol w:w="857"/>
        <w:gridCol w:w="1421"/>
        <w:gridCol w:w="1241"/>
        <w:gridCol w:w="860"/>
      </w:tblGrid>
      <w:tr w:rsidR="00C45F70" w:rsidRPr="00C50CB8" w:rsidTr="00567440">
        <w:trPr>
          <w:trHeight w:val="203"/>
        </w:trPr>
        <w:tc>
          <w:tcPr>
            <w:tcW w:w="46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45F70" w:rsidRPr="00C50CB8" w:rsidRDefault="00C45F70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5F70" w:rsidRPr="00C50CB8" w:rsidRDefault="00C45F70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45F70" w:rsidRPr="00C50CB8" w:rsidRDefault="00C45F70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45F70" w:rsidRPr="00C50CB8" w:rsidRDefault="00C45F70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45F70" w:rsidRPr="00C50CB8" w:rsidTr="00567440">
        <w:trPr>
          <w:trHeight w:val="533"/>
        </w:trPr>
        <w:tc>
          <w:tcPr>
            <w:tcW w:w="461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45F70" w:rsidRPr="00C50CB8" w:rsidRDefault="00C45F70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1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5F70" w:rsidRPr="00C50CB8" w:rsidRDefault="00C45F70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5F70" w:rsidRPr="00C50CB8" w:rsidRDefault="00C45F70" w:rsidP="00550EBA">
            <w:pPr>
              <w:widowControl w:val="0"/>
              <w:tabs>
                <w:tab w:val="left" w:pos="814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C45F70" w:rsidRPr="00C50CB8" w:rsidRDefault="00C45F70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4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45F70" w:rsidRPr="00C50CB8" w:rsidRDefault="00C45F70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45F70" w:rsidRPr="00C50CB8" w:rsidRDefault="00C45F70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45F70" w:rsidRPr="00C50CB8" w:rsidTr="00567440">
        <w:trPr>
          <w:trHeight w:val="1"/>
        </w:trPr>
        <w:tc>
          <w:tcPr>
            <w:tcW w:w="46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F70" w:rsidRPr="00C50CB8" w:rsidRDefault="00C45F70" w:rsidP="00550EBA">
            <w:pPr>
              <w:widowControl w:val="0"/>
              <w:suppressAutoHyphens/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5F70" w:rsidRPr="00C50CB8" w:rsidRDefault="00C45F70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5F70" w:rsidRPr="00C50CB8" w:rsidRDefault="00C45F70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2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5F70" w:rsidRPr="00C50CB8" w:rsidRDefault="00C45F70" w:rsidP="00550EBA">
            <w:pPr>
              <w:widowControl w:val="0"/>
              <w:suppressAutoHyphens/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F70" w:rsidRPr="00C50CB8" w:rsidRDefault="00C45F70" w:rsidP="00550EBA">
            <w:pPr>
              <w:widowControl w:val="0"/>
              <w:suppressAutoHyphens/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F70" w:rsidRPr="00C50CB8" w:rsidRDefault="00C45F70" w:rsidP="00550EBA">
            <w:pPr>
              <w:widowControl w:val="0"/>
              <w:suppressAutoHyphens/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0653B" w:rsidRPr="00C50CB8" w:rsidTr="00567440">
        <w:trPr>
          <w:trHeight w:val="1"/>
        </w:trPr>
        <w:tc>
          <w:tcPr>
            <w:tcW w:w="4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653B" w:rsidRPr="001B2E33" w:rsidRDefault="001B2E33" w:rsidP="001B2E33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 w:rsidRPr="001B2E3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3652D5" w:rsidRPr="003652D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Язык как отражение культуры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653B" w:rsidRPr="005529F0" w:rsidRDefault="00216BD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653B" w:rsidRPr="005529F0" w:rsidRDefault="00216BD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653B" w:rsidRPr="005529F0" w:rsidRDefault="0010653B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653B" w:rsidRPr="005529F0" w:rsidRDefault="00216BD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653B" w:rsidRPr="005529F0" w:rsidRDefault="001B2E33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529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  <w:r w:rsidR="00216BD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  <w:tr w:rsidR="00C45F70" w:rsidRPr="00C50CB8" w:rsidTr="00567440">
        <w:trPr>
          <w:trHeight w:val="1"/>
        </w:trPr>
        <w:tc>
          <w:tcPr>
            <w:tcW w:w="4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F70" w:rsidRPr="00DA5405" w:rsidRDefault="001B2E33" w:rsidP="001B2E33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B2E3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1.1.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C45F70" w:rsidRPr="001B2E3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Теоретические основы </w:t>
            </w:r>
            <w:proofErr w:type="spellStart"/>
            <w:r w:rsidR="00C45F70" w:rsidRPr="001B2E3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лингвострановедения</w:t>
            </w:r>
            <w:proofErr w:type="spellEnd"/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F70" w:rsidRPr="00C50CB8" w:rsidRDefault="00216BD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F70" w:rsidRPr="00C50CB8" w:rsidRDefault="00216BD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F70" w:rsidRPr="00C50CB8" w:rsidRDefault="00C45F70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F70" w:rsidRPr="00C50CB8" w:rsidRDefault="00216BD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F70" w:rsidRPr="00C50CB8" w:rsidRDefault="00216BD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C45F70" w:rsidRPr="00C50CB8" w:rsidTr="00567440">
        <w:trPr>
          <w:trHeight w:val="1"/>
        </w:trPr>
        <w:tc>
          <w:tcPr>
            <w:tcW w:w="4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F70" w:rsidRPr="00DA5405" w:rsidRDefault="001B2E33" w:rsidP="001B2E33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B2E3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1.2.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C45F70" w:rsidRPr="001B2E3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Необходимые сведения из теории культуры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F70" w:rsidRPr="00C50CB8" w:rsidRDefault="00216BD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F70" w:rsidRPr="00C50CB8" w:rsidRDefault="00216BD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F70" w:rsidRPr="00C50CB8" w:rsidRDefault="00C45F70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F70" w:rsidRPr="00C50CB8" w:rsidRDefault="00AC7762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F70" w:rsidRPr="00C50CB8" w:rsidRDefault="00216BD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C45F70" w:rsidRPr="00C50CB8" w:rsidTr="00567440">
        <w:trPr>
          <w:trHeight w:val="1"/>
        </w:trPr>
        <w:tc>
          <w:tcPr>
            <w:tcW w:w="4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F70" w:rsidRPr="00DA5405" w:rsidRDefault="001B2E33" w:rsidP="001B2E33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highlight w:val="yellow"/>
                <w:lang w:eastAsia="ru-RU"/>
              </w:rPr>
            </w:pPr>
            <w:r w:rsidRPr="001B2E3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1.3.</w:t>
            </w:r>
            <w:r w:rsidR="00C45F70" w:rsidRPr="001B2E3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Лексический фон. Фоновые особенности имен собственных.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F70" w:rsidRPr="00C50CB8" w:rsidRDefault="00216BD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F70" w:rsidRPr="00C50CB8" w:rsidRDefault="00216BD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F70" w:rsidRPr="00C50CB8" w:rsidRDefault="00C45F70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F70" w:rsidRPr="00C50CB8" w:rsidRDefault="00AC7762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F70" w:rsidRPr="00C50CB8" w:rsidRDefault="00216BD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1B2E33" w:rsidRPr="00C50CB8" w:rsidTr="00567440">
        <w:trPr>
          <w:trHeight w:val="1"/>
        </w:trPr>
        <w:tc>
          <w:tcPr>
            <w:tcW w:w="4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E33" w:rsidRPr="001B2E33" w:rsidRDefault="001B2E33" w:rsidP="001B2E33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 w:rsidRPr="001B2E3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Основные концепции соотношения языка и культуры в философии и лингвистике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E33" w:rsidRPr="005529F0" w:rsidRDefault="00216BD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E33" w:rsidRPr="005529F0" w:rsidRDefault="00216BD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E33" w:rsidRPr="005529F0" w:rsidRDefault="001B2E33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E33" w:rsidRPr="005529F0" w:rsidRDefault="00216BD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E33" w:rsidRPr="005529F0" w:rsidRDefault="00216BD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C45F70" w:rsidRPr="00C50CB8" w:rsidTr="00567440">
        <w:trPr>
          <w:trHeight w:val="1"/>
        </w:trPr>
        <w:tc>
          <w:tcPr>
            <w:tcW w:w="4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F70" w:rsidRPr="00DA5405" w:rsidRDefault="001B2E33" w:rsidP="001B2E33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highlight w:val="yellow"/>
                <w:lang w:eastAsia="ru-RU"/>
              </w:rPr>
            </w:pPr>
            <w:r w:rsidRPr="001B2E3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2.1.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C45F70" w:rsidRPr="001B2E3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Национально-культурная семантика фразеологизмов и идиом.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F70" w:rsidRPr="00C50CB8" w:rsidRDefault="00216BD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F70" w:rsidRPr="00C50CB8" w:rsidRDefault="00216BD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F70" w:rsidRPr="00C50CB8" w:rsidRDefault="00C45F70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F70" w:rsidRPr="00C50CB8" w:rsidRDefault="00216BD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F70" w:rsidRPr="00C50CB8" w:rsidRDefault="00216BD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C45F70" w:rsidRPr="00C50CB8" w:rsidTr="00567440">
        <w:trPr>
          <w:trHeight w:val="1"/>
        </w:trPr>
        <w:tc>
          <w:tcPr>
            <w:tcW w:w="4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F70" w:rsidRPr="00DA5405" w:rsidRDefault="001B2E33" w:rsidP="001B2E33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highlight w:val="yellow"/>
                <w:lang w:eastAsia="ru-RU"/>
              </w:rPr>
            </w:pPr>
            <w:r w:rsidRPr="001B2E3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2.2.</w:t>
            </w:r>
            <w:r w:rsidR="00C45F70" w:rsidRPr="001B2E3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Невербальные знаки.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F70" w:rsidRPr="00C50CB8" w:rsidRDefault="00AC7762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F70" w:rsidRPr="00C50CB8" w:rsidRDefault="00AC7762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F70" w:rsidRPr="00C50CB8" w:rsidRDefault="00C45F70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F70" w:rsidRPr="00C50CB8" w:rsidRDefault="00216BD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F70" w:rsidRPr="00C50CB8" w:rsidRDefault="00216BD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C45F70" w:rsidRPr="00C50CB8" w:rsidTr="00567440">
        <w:trPr>
          <w:trHeight w:val="1"/>
        </w:trPr>
        <w:tc>
          <w:tcPr>
            <w:tcW w:w="4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F70" w:rsidRPr="00DA5405" w:rsidRDefault="001B2E33" w:rsidP="001B2E33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highlight w:val="yellow"/>
                <w:lang w:eastAsia="ru-RU"/>
              </w:rPr>
            </w:pPr>
            <w:r w:rsidRPr="001B2E3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2.3.</w:t>
            </w:r>
            <w:r w:rsidR="00C45F70" w:rsidRPr="001B2E3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Лингвострановедческая </w:t>
            </w:r>
            <w:proofErr w:type="spellStart"/>
            <w:r w:rsidR="00C45F70" w:rsidRPr="001B2E3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семантизация</w:t>
            </w:r>
            <w:proofErr w:type="spellEnd"/>
            <w:r w:rsidR="00C45F70" w:rsidRPr="001B2E3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F70" w:rsidRPr="00C50CB8" w:rsidRDefault="00AC7762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F70" w:rsidRPr="00C50CB8" w:rsidRDefault="00AC7762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F70" w:rsidRPr="00C50CB8" w:rsidRDefault="00C45F70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F70" w:rsidRPr="00C50CB8" w:rsidRDefault="00216BD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F70" w:rsidRPr="00C50CB8" w:rsidRDefault="00216BD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C45F70" w:rsidRPr="00C50CB8" w:rsidTr="00567440">
        <w:trPr>
          <w:trHeight w:val="1"/>
        </w:trPr>
        <w:tc>
          <w:tcPr>
            <w:tcW w:w="4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F70" w:rsidRPr="00DA5405" w:rsidRDefault="001B2E33" w:rsidP="001B2E33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highlight w:val="yellow"/>
                <w:lang w:eastAsia="ru-RU"/>
              </w:rPr>
            </w:pPr>
            <w:r w:rsidRPr="001B2E3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2.4. </w:t>
            </w:r>
            <w:r w:rsidR="00C45F70" w:rsidRPr="001B2E3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Лингвострановедческая зрительная наглядность.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F70" w:rsidRPr="00C50CB8" w:rsidRDefault="00AC7762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F70" w:rsidRPr="00C50CB8" w:rsidRDefault="00AC7762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F70" w:rsidRPr="00C50CB8" w:rsidRDefault="00C45F70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F70" w:rsidRPr="00C50CB8" w:rsidRDefault="00216BD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F70" w:rsidRPr="00C50CB8" w:rsidRDefault="00216BD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C45F70" w:rsidRPr="00C50CB8" w:rsidTr="00567440">
        <w:trPr>
          <w:trHeight w:val="357"/>
        </w:trPr>
        <w:tc>
          <w:tcPr>
            <w:tcW w:w="4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F70" w:rsidRPr="005529F0" w:rsidRDefault="00C45F70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5529F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F70" w:rsidRPr="005529F0" w:rsidRDefault="00AC7762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529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216BD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F70" w:rsidRPr="005529F0" w:rsidRDefault="00AC7762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529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216BD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F70" w:rsidRPr="005529F0" w:rsidRDefault="00C45F70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F70" w:rsidRPr="005529F0" w:rsidRDefault="00216BD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F70" w:rsidRPr="005529F0" w:rsidRDefault="00AC7762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529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9961F6" w:rsidRDefault="009961F6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77DB7" w:rsidRPr="00C50CB8" w:rsidRDefault="00A77DB7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8566C" w:rsidRPr="0098566C" w:rsidRDefault="0098566C" w:rsidP="00550EBA">
      <w:pPr>
        <w:pStyle w:val="a4"/>
        <w:widowControl w:val="0"/>
        <w:numPr>
          <w:ilvl w:val="0"/>
          <w:numId w:val="16"/>
        </w:numPr>
        <w:suppressAutoHyphens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566C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проблемного обучения</w:t>
      </w:r>
    </w:p>
    <w:p w:rsidR="0098566C" w:rsidRPr="0098566C" w:rsidRDefault="0098566C" w:rsidP="00550EBA">
      <w:pPr>
        <w:pStyle w:val="a4"/>
        <w:widowControl w:val="0"/>
        <w:numPr>
          <w:ilvl w:val="0"/>
          <w:numId w:val="16"/>
        </w:numPr>
        <w:suppressAutoHyphens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566C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Методы демонстрации и иллюстраций</w:t>
      </w:r>
    </w:p>
    <w:p w:rsidR="0098566C" w:rsidRPr="0098566C" w:rsidRDefault="0098566C" w:rsidP="00550EBA">
      <w:pPr>
        <w:pStyle w:val="a4"/>
        <w:widowControl w:val="0"/>
        <w:numPr>
          <w:ilvl w:val="0"/>
          <w:numId w:val="16"/>
        </w:numPr>
        <w:suppressAutoHyphens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566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 спарринг-партнерство </w:t>
      </w:r>
    </w:p>
    <w:p w:rsidR="0098566C" w:rsidRPr="0098566C" w:rsidRDefault="0098566C" w:rsidP="00550EBA">
      <w:pPr>
        <w:pStyle w:val="a4"/>
        <w:widowControl w:val="0"/>
        <w:numPr>
          <w:ilvl w:val="0"/>
          <w:numId w:val="16"/>
        </w:numPr>
        <w:suppressAutoHyphens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566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Интерактивная лекция </w:t>
      </w:r>
    </w:p>
    <w:p w:rsidR="0098566C" w:rsidRPr="0098566C" w:rsidRDefault="0098566C" w:rsidP="00550EBA">
      <w:pPr>
        <w:pStyle w:val="a4"/>
        <w:widowControl w:val="0"/>
        <w:numPr>
          <w:ilvl w:val="0"/>
          <w:numId w:val="16"/>
        </w:numPr>
        <w:suppressAutoHyphens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566C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Работа в малых группах</w:t>
      </w:r>
    </w:p>
    <w:p w:rsidR="0098566C" w:rsidRPr="0098566C" w:rsidRDefault="0098566C" w:rsidP="00550EBA">
      <w:pPr>
        <w:pStyle w:val="a4"/>
        <w:widowControl w:val="0"/>
        <w:numPr>
          <w:ilvl w:val="0"/>
          <w:numId w:val="16"/>
        </w:numPr>
        <w:suppressAutoHyphens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566C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Обучающие игры (ролевые игры, имитации, деловые игры)</w:t>
      </w:r>
    </w:p>
    <w:p w:rsidR="0098566C" w:rsidRPr="0098566C" w:rsidRDefault="0098566C" w:rsidP="00550EBA">
      <w:pPr>
        <w:pStyle w:val="a4"/>
        <w:widowControl w:val="0"/>
        <w:numPr>
          <w:ilvl w:val="0"/>
          <w:numId w:val="16"/>
        </w:numPr>
        <w:suppressAutoHyphens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566C">
        <w:rPr>
          <w:rFonts w:ascii="Times New Roman" w:eastAsia="Times New Roman" w:hAnsi="Times New Roman"/>
          <w:bCs/>
          <w:sz w:val="24"/>
          <w:szCs w:val="24"/>
          <w:lang w:eastAsia="ru-RU"/>
        </w:rPr>
        <w:t>Исследовательский метод</w:t>
      </w:r>
    </w:p>
    <w:p w:rsidR="0098566C" w:rsidRPr="0098566C" w:rsidRDefault="0098566C" w:rsidP="00550EBA">
      <w:pPr>
        <w:pStyle w:val="a4"/>
        <w:widowControl w:val="0"/>
        <w:numPr>
          <w:ilvl w:val="0"/>
          <w:numId w:val="16"/>
        </w:numPr>
        <w:suppressAutoHyphens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566C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моделирования</w:t>
      </w:r>
    </w:p>
    <w:p w:rsidR="0098566C" w:rsidRPr="0098566C" w:rsidRDefault="0098566C" w:rsidP="00550EBA">
      <w:pPr>
        <w:pStyle w:val="a4"/>
        <w:widowControl w:val="0"/>
        <w:numPr>
          <w:ilvl w:val="0"/>
          <w:numId w:val="16"/>
        </w:numPr>
        <w:suppressAutoHyphens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566C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имитации прослушанного текста.</w:t>
      </w:r>
    </w:p>
    <w:p w:rsidR="0098566C" w:rsidRPr="0098566C" w:rsidRDefault="0098566C" w:rsidP="00550EBA">
      <w:pPr>
        <w:pStyle w:val="a4"/>
        <w:widowControl w:val="0"/>
        <w:numPr>
          <w:ilvl w:val="0"/>
          <w:numId w:val="16"/>
        </w:numPr>
        <w:suppressAutoHyphens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566C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использования полученных навыков в интонационном оформлении спонтанной речи.</w:t>
      </w:r>
    </w:p>
    <w:p w:rsidR="00A77DB7" w:rsidRPr="00C50CB8" w:rsidRDefault="00A77DB7" w:rsidP="00550EBA">
      <w:pPr>
        <w:widowControl w:val="0"/>
        <w:suppressAutoHyphens/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C50CB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A77DB7" w:rsidRPr="00C50CB8" w:rsidRDefault="00A77DB7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A77DB7" w:rsidRPr="00C50CB8" w:rsidRDefault="00A77DB7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6.1. Рейтинг-план </w:t>
      </w:r>
      <w:r w:rsidRPr="000055B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(по дисциплине)</w:t>
      </w:r>
      <w:r w:rsidR="00F359C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90"/>
        <w:gridCol w:w="1321"/>
        <w:gridCol w:w="1840"/>
        <w:gridCol w:w="1899"/>
        <w:gridCol w:w="687"/>
        <w:gridCol w:w="1701"/>
        <w:gridCol w:w="709"/>
        <w:gridCol w:w="992"/>
      </w:tblGrid>
      <w:tr w:rsidR="00A77DB7" w:rsidRPr="00C50CB8" w:rsidTr="0004399C">
        <w:trPr>
          <w:trHeight w:val="600"/>
        </w:trPr>
        <w:tc>
          <w:tcPr>
            <w:tcW w:w="49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77DB7" w:rsidRPr="00C50CB8" w:rsidRDefault="00A77DB7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7DB7" w:rsidRPr="00C50CB8" w:rsidRDefault="00A77DB7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7DB7" w:rsidRPr="00C50CB8" w:rsidRDefault="00A77DB7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A77DB7" w:rsidRPr="00C50CB8" w:rsidRDefault="00A77DB7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7DB7" w:rsidRPr="00C50CB8" w:rsidRDefault="00A77DB7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6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7DB7" w:rsidRPr="00C50CB8" w:rsidRDefault="00A77DB7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7DB7" w:rsidRPr="00C50CB8" w:rsidRDefault="00A77DB7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77DB7" w:rsidRPr="00C50CB8" w:rsidRDefault="00A77DB7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A77DB7" w:rsidRPr="00C50CB8" w:rsidTr="0004399C">
        <w:trPr>
          <w:trHeight w:val="300"/>
        </w:trPr>
        <w:tc>
          <w:tcPr>
            <w:tcW w:w="49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7DB7" w:rsidRPr="00C50CB8" w:rsidRDefault="00A77DB7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7DB7" w:rsidRPr="00C50CB8" w:rsidRDefault="00A77DB7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7DB7" w:rsidRPr="00C50CB8" w:rsidRDefault="00A77DB7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7DB7" w:rsidRPr="00C50CB8" w:rsidRDefault="00A77DB7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7DB7" w:rsidRPr="00C50CB8" w:rsidRDefault="00A77DB7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7DB7" w:rsidRPr="00C50CB8" w:rsidRDefault="00A77DB7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77DB7" w:rsidRPr="00C50CB8" w:rsidRDefault="00A77DB7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77DB7" w:rsidRPr="00C50CB8" w:rsidRDefault="00A77DB7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A77DB7" w:rsidRPr="00C50CB8" w:rsidTr="0004399C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7DB7" w:rsidRPr="00C50CB8" w:rsidRDefault="00A77DB7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7DB7" w:rsidRPr="00C50CB8" w:rsidRDefault="00A77DB7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Pr="00C50CB8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-</w:t>
            </w: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1-1-1</w:t>
            </w:r>
          </w:p>
          <w:p w:rsidR="00A77DB7" w:rsidRPr="00C50CB8" w:rsidRDefault="00A77DB7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77DB7" w:rsidRPr="00C50CB8" w:rsidRDefault="00A77DB7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77DB7" w:rsidRPr="00C50CB8" w:rsidRDefault="00A77DB7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7DB7" w:rsidRPr="00C50CB8" w:rsidRDefault="00A77DB7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 (текущая)</w:t>
            </w:r>
          </w:p>
        </w:tc>
        <w:tc>
          <w:tcPr>
            <w:tcW w:w="1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7DB7" w:rsidRPr="00C50CB8" w:rsidRDefault="000945CA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(сообщение)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7DB7" w:rsidRPr="00C50CB8" w:rsidRDefault="000945CA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22,5 - 35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7DB7" w:rsidRPr="00C50CB8" w:rsidRDefault="000945CA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7DB7" w:rsidRPr="00C50CB8" w:rsidRDefault="000945CA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7DB7" w:rsidRPr="00C50CB8" w:rsidRDefault="000945CA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A77DB7" w:rsidRPr="00C50CB8" w:rsidTr="0004399C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7DB7" w:rsidRPr="00C50CB8" w:rsidRDefault="00A77DB7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7DB7" w:rsidRPr="00C50CB8" w:rsidRDefault="00A77DB7" w:rsidP="00550EBA">
            <w:pPr>
              <w:widowControl w:val="0"/>
              <w:tabs>
                <w:tab w:val="left" w:pos="814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7DB7" w:rsidRPr="00C50CB8" w:rsidRDefault="00A77DB7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7DB7" w:rsidRPr="00C50CB8" w:rsidRDefault="00A77DB7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7DB7" w:rsidRPr="00C50CB8" w:rsidRDefault="00A77DB7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7DB7" w:rsidRPr="00C50CB8" w:rsidRDefault="00A77DB7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7DB7" w:rsidRPr="00C50CB8" w:rsidRDefault="00A77DB7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7DB7" w:rsidRPr="00C50CB8" w:rsidRDefault="00A77DB7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A77DB7" w:rsidRPr="00C50CB8" w:rsidTr="0004399C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7DB7" w:rsidRPr="00C50CB8" w:rsidRDefault="00A77DB7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7DB7" w:rsidRPr="00C50CB8" w:rsidRDefault="00A77DB7" w:rsidP="00550EBA">
            <w:pPr>
              <w:widowControl w:val="0"/>
              <w:tabs>
                <w:tab w:val="left" w:pos="814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7DB7" w:rsidRPr="00C50CB8" w:rsidRDefault="00A77DB7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7DB7" w:rsidRPr="00C50CB8" w:rsidRDefault="000945CA" w:rsidP="000945C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Зачёт с оценкой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7DB7" w:rsidRPr="00C50CB8" w:rsidRDefault="00A77DB7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7DB7" w:rsidRPr="00C50CB8" w:rsidRDefault="00A77DB7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7DB7" w:rsidRPr="00C50CB8" w:rsidRDefault="00A77DB7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7DB7" w:rsidRPr="00C50CB8" w:rsidRDefault="00A77DB7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A77DB7" w:rsidRPr="00C50CB8" w:rsidTr="0004399C">
        <w:trPr>
          <w:trHeight w:val="526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7DB7" w:rsidRPr="00C50CB8" w:rsidRDefault="00A77DB7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7DB7" w:rsidRPr="00C50CB8" w:rsidRDefault="00A77DB7" w:rsidP="00550EBA">
            <w:pPr>
              <w:widowControl w:val="0"/>
              <w:tabs>
                <w:tab w:val="left" w:pos="814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7DB7" w:rsidRPr="00C50CB8" w:rsidRDefault="00A77DB7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 по дисциплине:</w:t>
            </w:r>
          </w:p>
        </w:tc>
        <w:tc>
          <w:tcPr>
            <w:tcW w:w="1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7DB7" w:rsidRPr="00C50CB8" w:rsidRDefault="00A77DB7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7DB7" w:rsidRPr="00C50CB8" w:rsidRDefault="00A77DB7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7DB7" w:rsidRPr="00C50CB8" w:rsidRDefault="00A77DB7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7DB7" w:rsidRPr="00C50CB8" w:rsidRDefault="00A77DB7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7DB7" w:rsidRPr="00C50CB8" w:rsidRDefault="00A77DB7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2C1848" w:rsidRDefault="002C1848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9567B" w:rsidRPr="00C50CB8" w:rsidRDefault="0079567B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9567B" w:rsidRDefault="0079567B" w:rsidP="00550EB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33AF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233AF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33AF8" w:rsidRDefault="00233AF8" w:rsidP="002C1848">
      <w:pPr>
        <w:pStyle w:val="a4"/>
        <w:widowControl w:val="0"/>
        <w:numPr>
          <w:ilvl w:val="0"/>
          <w:numId w:val="39"/>
        </w:numPr>
        <w:suppressAutoHyphens/>
        <w:ind w:left="567" w:hanging="283"/>
        <w:jc w:val="both"/>
        <w:rPr>
          <w:rFonts w:ascii="Times New Roman" w:hAnsi="Times New Roman"/>
          <w:sz w:val="24"/>
          <w:szCs w:val="24"/>
        </w:rPr>
      </w:pPr>
      <w:proofErr w:type="spellStart"/>
      <w:r w:rsidRPr="00233AF8">
        <w:rPr>
          <w:rFonts w:ascii="Times New Roman" w:hAnsi="Times New Roman"/>
          <w:sz w:val="24"/>
          <w:szCs w:val="24"/>
        </w:rPr>
        <w:t>Гумовская</w:t>
      </w:r>
      <w:proofErr w:type="spellEnd"/>
      <w:r w:rsidRPr="00233AF8">
        <w:rPr>
          <w:rFonts w:ascii="Times New Roman" w:hAnsi="Times New Roman"/>
          <w:sz w:val="24"/>
          <w:szCs w:val="24"/>
        </w:rPr>
        <w:t xml:space="preserve">, Г.Н. Английский язык профессионального общения=LSP: </w:t>
      </w:r>
      <w:proofErr w:type="spellStart"/>
      <w:r w:rsidRPr="00233AF8">
        <w:rPr>
          <w:rFonts w:ascii="Times New Roman" w:hAnsi="Times New Roman"/>
          <w:sz w:val="24"/>
          <w:szCs w:val="24"/>
        </w:rPr>
        <w:t>English</w:t>
      </w:r>
      <w:proofErr w:type="spellEnd"/>
      <w:r w:rsidRPr="00233AF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33AF8">
        <w:rPr>
          <w:rFonts w:ascii="Times New Roman" w:hAnsi="Times New Roman"/>
          <w:sz w:val="24"/>
          <w:szCs w:val="24"/>
        </w:rPr>
        <w:t>for</w:t>
      </w:r>
      <w:proofErr w:type="spellEnd"/>
      <w:r w:rsidRPr="00233AF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33AF8">
        <w:rPr>
          <w:rFonts w:ascii="Times New Roman" w:hAnsi="Times New Roman"/>
          <w:sz w:val="24"/>
          <w:szCs w:val="24"/>
        </w:rPr>
        <w:t>professional</w:t>
      </w:r>
      <w:proofErr w:type="spellEnd"/>
      <w:r w:rsidRPr="00233AF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33AF8">
        <w:rPr>
          <w:rFonts w:ascii="Times New Roman" w:hAnsi="Times New Roman"/>
          <w:sz w:val="24"/>
          <w:szCs w:val="24"/>
        </w:rPr>
        <w:t>communication</w:t>
      </w:r>
      <w:proofErr w:type="spellEnd"/>
      <w:proofErr w:type="gramStart"/>
      <w:r w:rsidRPr="00233AF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33AF8">
        <w:rPr>
          <w:rFonts w:ascii="Times New Roman" w:hAnsi="Times New Roman"/>
          <w:sz w:val="24"/>
          <w:szCs w:val="24"/>
        </w:rPr>
        <w:t xml:space="preserve"> учебное пособие / Г.Н. </w:t>
      </w:r>
      <w:proofErr w:type="spellStart"/>
      <w:r w:rsidRPr="00233AF8">
        <w:rPr>
          <w:rFonts w:ascii="Times New Roman" w:hAnsi="Times New Roman"/>
          <w:sz w:val="24"/>
          <w:szCs w:val="24"/>
        </w:rPr>
        <w:t>Гумовская</w:t>
      </w:r>
      <w:proofErr w:type="spellEnd"/>
      <w:r w:rsidRPr="00233AF8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233AF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33AF8">
        <w:rPr>
          <w:rFonts w:ascii="Times New Roman" w:hAnsi="Times New Roman"/>
          <w:sz w:val="24"/>
          <w:szCs w:val="24"/>
        </w:rPr>
        <w:t xml:space="preserve"> Издательство «Флинта», 2016. - 218 с. - </w:t>
      </w:r>
      <w:proofErr w:type="spellStart"/>
      <w:r w:rsidRPr="00233AF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33AF8">
        <w:rPr>
          <w:rFonts w:ascii="Times New Roman" w:hAnsi="Times New Roman"/>
          <w:sz w:val="24"/>
          <w:szCs w:val="24"/>
        </w:rPr>
        <w:t>. в кн. - ISBN 978-5-9765-2846-8</w:t>
      </w:r>
      <w:proofErr w:type="gramStart"/>
      <w:r w:rsidRPr="00233AF8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233AF8">
        <w:rPr>
          <w:rFonts w:ascii="Times New Roman" w:hAnsi="Times New Roman"/>
          <w:sz w:val="24"/>
          <w:szCs w:val="24"/>
        </w:rPr>
        <w:t xml:space="preserve"> [Электронный ресурс]. - URL: </w:t>
      </w:r>
      <w:hyperlink r:id="rId13" w:history="1">
        <w:r w:rsidR="00303A12" w:rsidRPr="00C54E93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http://biblioclub.ru/index.php?page=book&amp;id=482145</w:t>
        </w:r>
      </w:hyperlink>
    </w:p>
    <w:p w:rsidR="00303A12" w:rsidRPr="00233AF8" w:rsidRDefault="00303A12" w:rsidP="002C1848">
      <w:pPr>
        <w:pStyle w:val="a4"/>
        <w:widowControl w:val="0"/>
        <w:numPr>
          <w:ilvl w:val="0"/>
          <w:numId w:val="39"/>
        </w:numPr>
        <w:suppressAutoHyphens/>
        <w:ind w:left="567" w:hanging="28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Привалова</w:t>
      </w:r>
      <w:r w:rsidRPr="007F5A17">
        <w:rPr>
          <w:rFonts w:ascii="Times New Roman" w:hAnsi="Times New Roman"/>
          <w:sz w:val="24"/>
          <w:szCs w:val="24"/>
          <w:lang w:val="en-GB"/>
        </w:rPr>
        <w:t xml:space="preserve">, </w:t>
      </w:r>
      <w:r>
        <w:rPr>
          <w:rFonts w:ascii="Times New Roman" w:hAnsi="Times New Roman"/>
          <w:sz w:val="24"/>
          <w:szCs w:val="24"/>
        </w:rPr>
        <w:t>Ю</w:t>
      </w:r>
      <w:r w:rsidRPr="007F5A17">
        <w:rPr>
          <w:rFonts w:ascii="Times New Roman" w:hAnsi="Times New Roman"/>
          <w:sz w:val="24"/>
          <w:szCs w:val="24"/>
          <w:lang w:val="en-GB"/>
        </w:rPr>
        <w:t>.</w:t>
      </w:r>
      <w:r>
        <w:rPr>
          <w:rFonts w:ascii="Times New Roman" w:hAnsi="Times New Roman"/>
          <w:sz w:val="24"/>
          <w:szCs w:val="24"/>
        </w:rPr>
        <w:t>В</w:t>
      </w:r>
      <w:r w:rsidRPr="007F5A17">
        <w:rPr>
          <w:rFonts w:ascii="Times New Roman" w:hAnsi="Times New Roman"/>
          <w:sz w:val="24"/>
          <w:szCs w:val="24"/>
          <w:lang w:val="en-GB"/>
        </w:rPr>
        <w:t xml:space="preserve">. </w:t>
      </w:r>
      <w:r>
        <w:rPr>
          <w:rFonts w:ascii="Times New Roman" w:hAnsi="Times New Roman"/>
          <w:sz w:val="24"/>
          <w:szCs w:val="24"/>
          <w:lang w:val="en-US"/>
        </w:rPr>
        <w:t>English</w:t>
      </w:r>
      <w:r w:rsidRPr="007F5A17">
        <w:rPr>
          <w:rFonts w:ascii="Times New Roman" w:hAnsi="Times New Roman"/>
          <w:sz w:val="24"/>
          <w:szCs w:val="24"/>
          <w:lang w:val="en-GB"/>
        </w:rPr>
        <w:t xml:space="preserve"> </w:t>
      </w:r>
      <w:r>
        <w:rPr>
          <w:rFonts w:ascii="Times New Roman" w:hAnsi="Times New Roman"/>
          <w:sz w:val="24"/>
          <w:szCs w:val="24"/>
          <w:lang w:val="en-US"/>
        </w:rPr>
        <w:t>is</w:t>
      </w:r>
      <w:r w:rsidRPr="007F5A17">
        <w:rPr>
          <w:rFonts w:ascii="Times New Roman" w:hAnsi="Times New Roman"/>
          <w:sz w:val="24"/>
          <w:szCs w:val="24"/>
          <w:lang w:val="en-GB"/>
        </w:rPr>
        <w:t xml:space="preserve"> </w:t>
      </w:r>
      <w:r>
        <w:rPr>
          <w:rFonts w:ascii="Times New Roman" w:hAnsi="Times New Roman"/>
          <w:sz w:val="24"/>
          <w:szCs w:val="24"/>
          <w:lang w:val="en-US"/>
        </w:rPr>
        <w:t>my</w:t>
      </w:r>
      <w:r w:rsidRPr="007F5A17">
        <w:rPr>
          <w:rFonts w:ascii="Times New Roman" w:hAnsi="Times New Roman"/>
          <w:sz w:val="24"/>
          <w:szCs w:val="24"/>
          <w:lang w:val="en-GB"/>
        </w:rPr>
        <w:t xml:space="preserve"> </w:t>
      </w:r>
      <w:r>
        <w:rPr>
          <w:rFonts w:ascii="Times New Roman" w:hAnsi="Times New Roman"/>
          <w:sz w:val="24"/>
          <w:szCs w:val="24"/>
          <w:lang w:val="en-US"/>
        </w:rPr>
        <w:t>cup</w:t>
      </w:r>
      <w:r w:rsidRPr="007F5A17">
        <w:rPr>
          <w:rFonts w:ascii="Times New Roman" w:hAnsi="Times New Roman"/>
          <w:sz w:val="24"/>
          <w:szCs w:val="24"/>
          <w:lang w:val="en-GB"/>
        </w:rPr>
        <w:t xml:space="preserve"> </w:t>
      </w:r>
      <w:r>
        <w:rPr>
          <w:rFonts w:ascii="Times New Roman" w:hAnsi="Times New Roman"/>
          <w:sz w:val="24"/>
          <w:szCs w:val="24"/>
          <w:lang w:val="en-US"/>
        </w:rPr>
        <w:t>of</w:t>
      </w:r>
      <w:r w:rsidRPr="007F5A17">
        <w:rPr>
          <w:rFonts w:ascii="Times New Roman" w:hAnsi="Times New Roman"/>
          <w:sz w:val="24"/>
          <w:szCs w:val="24"/>
          <w:lang w:val="en-GB"/>
        </w:rPr>
        <w:t xml:space="preserve"> </w:t>
      </w:r>
      <w:r>
        <w:rPr>
          <w:rFonts w:ascii="Times New Roman" w:hAnsi="Times New Roman"/>
          <w:sz w:val="24"/>
          <w:szCs w:val="24"/>
          <w:lang w:val="en-US"/>
        </w:rPr>
        <w:t>tea</w:t>
      </w:r>
      <w:r w:rsidRPr="007F5A17">
        <w:rPr>
          <w:rFonts w:ascii="Times New Roman" w:hAnsi="Times New Roman"/>
          <w:sz w:val="24"/>
          <w:szCs w:val="24"/>
          <w:lang w:val="en-GB"/>
        </w:rPr>
        <w:t xml:space="preserve">. </w:t>
      </w:r>
      <w:proofErr w:type="spellStart"/>
      <w:r>
        <w:rPr>
          <w:rFonts w:ascii="Times New Roman" w:hAnsi="Times New Roman"/>
          <w:sz w:val="24"/>
          <w:szCs w:val="24"/>
        </w:rPr>
        <w:t>Part</w:t>
      </w:r>
      <w:proofErr w:type="spellEnd"/>
      <w:r>
        <w:rPr>
          <w:rFonts w:ascii="Times New Roman" w:hAnsi="Times New Roman"/>
          <w:sz w:val="24"/>
          <w:szCs w:val="24"/>
        </w:rPr>
        <w:t xml:space="preserve"> 2: учебное пособие / Ю.В. Привалова, В.П. Овчаренко</w:t>
      </w:r>
      <w:proofErr w:type="gramStart"/>
      <w:r>
        <w:rPr>
          <w:rFonts w:ascii="Times New Roman" w:hAnsi="Times New Roman"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sz w:val="24"/>
          <w:szCs w:val="24"/>
        </w:rPr>
        <w:t xml:space="preserve"> Министерство образования и науки РФ, Южный федеральный университет, Инженерно-технологическая академия. - Таганрог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Издательство Южного федерального университета, 2016. - 162 с. - ISBN 978-5-9275-2173-9; [Электронный ресурс]. - URL: </w:t>
      </w:r>
      <w:hyperlink r:id="rId14" w:history="1">
        <w:r>
          <w:rPr>
            <w:rStyle w:val="af5"/>
            <w:rFonts w:ascii="Times New Roman" w:hAnsi="Times New Roman"/>
            <w:sz w:val="24"/>
            <w:szCs w:val="24"/>
          </w:rPr>
          <w:t>http://biblioclub.ru/index.php?page=book&amp;id=493285</w:t>
        </w:r>
      </w:hyperlink>
    </w:p>
    <w:p w:rsidR="00C630C5" w:rsidRDefault="00C630C5" w:rsidP="00550EBA">
      <w:pPr>
        <w:widowControl w:val="0"/>
        <w:suppressAutoHyphens/>
        <w:ind w:firstLine="540"/>
        <w:jc w:val="both"/>
        <w:rPr>
          <w:rFonts w:ascii="Times New Roman" w:hAnsi="Times New Roman"/>
          <w:i/>
          <w:sz w:val="24"/>
          <w:szCs w:val="24"/>
        </w:rPr>
      </w:pPr>
      <w:r w:rsidRPr="00233AF8">
        <w:rPr>
          <w:rFonts w:ascii="Times New Roman" w:hAnsi="Times New Roman"/>
          <w:i/>
          <w:sz w:val="24"/>
          <w:szCs w:val="24"/>
        </w:rPr>
        <w:t>7.2. Дополнительная литература</w:t>
      </w:r>
    </w:p>
    <w:p w:rsidR="00303A12" w:rsidRPr="00303A12" w:rsidRDefault="001A4414" w:rsidP="002C184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left="426" w:hanging="284"/>
        <w:jc w:val="both"/>
        <w:rPr>
          <w:rFonts w:ascii="Times New Roman" w:hAnsi="Times New Roman"/>
          <w:sz w:val="24"/>
          <w:szCs w:val="24"/>
        </w:rPr>
      </w:pPr>
      <w:r w:rsidRPr="00303A12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="00303A12" w:rsidRPr="00303A12">
        <w:rPr>
          <w:rFonts w:ascii="Times New Roman" w:hAnsi="Times New Roman"/>
          <w:sz w:val="24"/>
          <w:szCs w:val="24"/>
        </w:rPr>
        <w:t>Лингвострановедение</w:t>
      </w:r>
      <w:proofErr w:type="spellEnd"/>
      <w:r w:rsidR="00303A12" w:rsidRPr="00303A12">
        <w:rPr>
          <w:rFonts w:ascii="Times New Roman" w:hAnsi="Times New Roman"/>
          <w:sz w:val="24"/>
          <w:szCs w:val="24"/>
        </w:rPr>
        <w:t>: научно-исследовательский практикум</w:t>
      </w:r>
      <w:proofErr w:type="gramStart"/>
      <w:r w:rsidR="00303A12" w:rsidRPr="00303A1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303A12" w:rsidRPr="00303A12">
        <w:rPr>
          <w:rFonts w:ascii="Times New Roman" w:hAnsi="Times New Roman"/>
          <w:sz w:val="24"/>
          <w:szCs w:val="24"/>
        </w:rPr>
        <w:t xml:space="preserve"> учебно-методическое пособие / авт.-сост. Л.В. </w:t>
      </w:r>
      <w:proofErr w:type="spellStart"/>
      <w:r w:rsidR="00303A12" w:rsidRPr="00303A12">
        <w:rPr>
          <w:rFonts w:ascii="Times New Roman" w:hAnsi="Times New Roman"/>
          <w:sz w:val="24"/>
          <w:szCs w:val="24"/>
        </w:rPr>
        <w:t>Енбаева</w:t>
      </w:r>
      <w:proofErr w:type="spellEnd"/>
      <w:r w:rsidR="00303A12" w:rsidRPr="00303A12">
        <w:rPr>
          <w:rFonts w:ascii="Times New Roman" w:hAnsi="Times New Roman"/>
          <w:sz w:val="24"/>
          <w:szCs w:val="24"/>
        </w:rPr>
        <w:t>. - Москва</w:t>
      </w:r>
      <w:proofErr w:type="gramStart"/>
      <w:r w:rsidR="00303A12" w:rsidRPr="00303A12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303A12" w:rsidRPr="00303A12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="00303A12" w:rsidRPr="00303A12">
        <w:rPr>
          <w:rFonts w:ascii="Times New Roman" w:hAnsi="Times New Roman"/>
          <w:sz w:val="24"/>
          <w:szCs w:val="24"/>
        </w:rPr>
        <w:t>Директ</w:t>
      </w:r>
      <w:proofErr w:type="spellEnd"/>
      <w:r w:rsidR="00303A12" w:rsidRPr="00303A12">
        <w:rPr>
          <w:rFonts w:ascii="Times New Roman" w:hAnsi="Times New Roman"/>
          <w:sz w:val="24"/>
          <w:szCs w:val="24"/>
        </w:rPr>
        <w:t>-Медиа, 2017. - 40 с. : ил</w:t>
      </w:r>
      <w:proofErr w:type="gramStart"/>
      <w:r w:rsidR="00303A12" w:rsidRPr="00303A12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="00303A12" w:rsidRPr="00303A12">
        <w:rPr>
          <w:rFonts w:ascii="Times New Roman" w:hAnsi="Times New Roman"/>
          <w:sz w:val="24"/>
          <w:szCs w:val="24"/>
        </w:rPr>
        <w:t xml:space="preserve">табл. - </w:t>
      </w:r>
      <w:proofErr w:type="spellStart"/>
      <w:r w:rsidR="00303A12" w:rsidRPr="00303A12">
        <w:rPr>
          <w:rFonts w:ascii="Times New Roman" w:hAnsi="Times New Roman"/>
          <w:sz w:val="24"/>
          <w:szCs w:val="24"/>
        </w:rPr>
        <w:t>Библиогр</w:t>
      </w:r>
      <w:proofErr w:type="spellEnd"/>
      <w:r w:rsidR="00303A12" w:rsidRPr="00303A12">
        <w:rPr>
          <w:rFonts w:ascii="Times New Roman" w:hAnsi="Times New Roman"/>
          <w:sz w:val="24"/>
          <w:szCs w:val="24"/>
        </w:rPr>
        <w:t xml:space="preserve">.: с. 25-26. - </w:t>
      </w:r>
      <w:r w:rsidR="00303A12" w:rsidRPr="00303A12">
        <w:rPr>
          <w:rFonts w:ascii="Times New Roman" w:hAnsi="Times New Roman"/>
          <w:sz w:val="24"/>
          <w:szCs w:val="24"/>
          <w:lang w:val="en-GB"/>
        </w:rPr>
        <w:t>ISBN</w:t>
      </w:r>
      <w:r w:rsidR="00303A12" w:rsidRPr="00303A12">
        <w:rPr>
          <w:rFonts w:ascii="Times New Roman" w:hAnsi="Times New Roman"/>
          <w:sz w:val="24"/>
          <w:szCs w:val="24"/>
        </w:rPr>
        <w:t xml:space="preserve"> 978-5-4475-9147-</w:t>
      </w:r>
      <w:proofErr w:type="gramStart"/>
      <w:r w:rsidR="00303A12" w:rsidRPr="00303A12">
        <w:rPr>
          <w:rFonts w:ascii="Times New Roman" w:hAnsi="Times New Roman"/>
          <w:sz w:val="24"/>
          <w:szCs w:val="24"/>
        </w:rPr>
        <w:t>2 ;</w:t>
      </w:r>
      <w:proofErr w:type="gramEnd"/>
      <w:r w:rsidR="00303A12" w:rsidRPr="00303A12">
        <w:rPr>
          <w:rFonts w:ascii="Times New Roman" w:hAnsi="Times New Roman"/>
          <w:sz w:val="24"/>
          <w:szCs w:val="24"/>
        </w:rPr>
        <w:t xml:space="preserve"> То же [Электронный ресурс]. - </w:t>
      </w:r>
      <w:r w:rsidR="00303A12" w:rsidRPr="00303A12">
        <w:rPr>
          <w:rFonts w:ascii="Times New Roman" w:hAnsi="Times New Roman"/>
          <w:sz w:val="24"/>
          <w:szCs w:val="24"/>
          <w:lang w:val="en-GB"/>
        </w:rPr>
        <w:t>URL</w:t>
      </w:r>
      <w:r w:rsidR="00303A12" w:rsidRPr="00303A12">
        <w:rPr>
          <w:rFonts w:ascii="Times New Roman" w:hAnsi="Times New Roman"/>
          <w:sz w:val="24"/>
          <w:szCs w:val="24"/>
        </w:rPr>
        <w:t xml:space="preserve">: </w:t>
      </w:r>
      <w:r w:rsidR="00303A12" w:rsidRPr="00303A12">
        <w:rPr>
          <w:rFonts w:ascii="Times New Roman" w:hAnsi="Times New Roman"/>
          <w:sz w:val="24"/>
          <w:szCs w:val="24"/>
          <w:lang w:val="en-GB"/>
        </w:rPr>
        <w:t>http</w:t>
      </w:r>
      <w:r w:rsidR="00303A12" w:rsidRPr="00303A12">
        <w:rPr>
          <w:rFonts w:ascii="Times New Roman" w:hAnsi="Times New Roman"/>
          <w:sz w:val="24"/>
          <w:szCs w:val="24"/>
        </w:rPr>
        <w:t>://</w:t>
      </w:r>
      <w:proofErr w:type="spellStart"/>
      <w:r w:rsidR="00303A12" w:rsidRPr="00303A12">
        <w:rPr>
          <w:rFonts w:ascii="Times New Roman" w:hAnsi="Times New Roman"/>
          <w:sz w:val="24"/>
          <w:szCs w:val="24"/>
          <w:lang w:val="en-GB"/>
        </w:rPr>
        <w:t>biblioclub</w:t>
      </w:r>
      <w:proofErr w:type="spellEnd"/>
      <w:r w:rsidR="00303A12" w:rsidRPr="00303A12">
        <w:rPr>
          <w:rFonts w:ascii="Times New Roman" w:hAnsi="Times New Roman"/>
          <w:sz w:val="24"/>
          <w:szCs w:val="24"/>
        </w:rPr>
        <w:t>.</w:t>
      </w:r>
      <w:proofErr w:type="spellStart"/>
      <w:r w:rsidR="00303A12" w:rsidRPr="00303A12">
        <w:rPr>
          <w:rFonts w:ascii="Times New Roman" w:hAnsi="Times New Roman"/>
          <w:sz w:val="24"/>
          <w:szCs w:val="24"/>
          <w:lang w:val="en-GB"/>
        </w:rPr>
        <w:t>ru</w:t>
      </w:r>
      <w:proofErr w:type="spellEnd"/>
      <w:r w:rsidR="00303A12" w:rsidRPr="00303A12">
        <w:rPr>
          <w:rFonts w:ascii="Times New Roman" w:hAnsi="Times New Roman"/>
          <w:sz w:val="24"/>
          <w:szCs w:val="24"/>
        </w:rPr>
        <w:t>/</w:t>
      </w:r>
      <w:r w:rsidR="00303A12" w:rsidRPr="00303A12">
        <w:rPr>
          <w:rFonts w:ascii="Times New Roman" w:hAnsi="Times New Roman"/>
          <w:sz w:val="24"/>
          <w:szCs w:val="24"/>
          <w:lang w:val="en-GB"/>
        </w:rPr>
        <w:t>index</w:t>
      </w:r>
      <w:r w:rsidR="00303A12" w:rsidRPr="00303A12">
        <w:rPr>
          <w:rFonts w:ascii="Times New Roman" w:hAnsi="Times New Roman"/>
          <w:sz w:val="24"/>
          <w:szCs w:val="24"/>
        </w:rPr>
        <w:t>.</w:t>
      </w:r>
      <w:proofErr w:type="spellStart"/>
      <w:r w:rsidR="00303A12" w:rsidRPr="00303A12">
        <w:rPr>
          <w:rFonts w:ascii="Times New Roman" w:hAnsi="Times New Roman"/>
          <w:sz w:val="24"/>
          <w:szCs w:val="24"/>
          <w:lang w:val="en-GB"/>
        </w:rPr>
        <w:t>php</w:t>
      </w:r>
      <w:proofErr w:type="spellEnd"/>
      <w:r w:rsidR="00303A12" w:rsidRPr="00303A12">
        <w:rPr>
          <w:rFonts w:ascii="Times New Roman" w:hAnsi="Times New Roman"/>
          <w:sz w:val="24"/>
          <w:szCs w:val="24"/>
        </w:rPr>
        <w:t>?</w:t>
      </w:r>
      <w:r w:rsidR="00303A12" w:rsidRPr="00303A12">
        <w:rPr>
          <w:rFonts w:ascii="Times New Roman" w:hAnsi="Times New Roman"/>
          <w:sz w:val="24"/>
          <w:szCs w:val="24"/>
          <w:lang w:val="en-GB"/>
        </w:rPr>
        <w:t>page</w:t>
      </w:r>
      <w:r w:rsidR="00303A12" w:rsidRPr="00303A12">
        <w:rPr>
          <w:rFonts w:ascii="Times New Roman" w:hAnsi="Times New Roman"/>
          <w:sz w:val="24"/>
          <w:szCs w:val="24"/>
        </w:rPr>
        <w:t>=</w:t>
      </w:r>
      <w:r w:rsidR="00303A12" w:rsidRPr="00303A12">
        <w:rPr>
          <w:rFonts w:ascii="Times New Roman" w:hAnsi="Times New Roman"/>
          <w:sz w:val="24"/>
          <w:szCs w:val="24"/>
          <w:lang w:val="en-GB"/>
        </w:rPr>
        <w:t>book</w:t>
      </w:r>
      <w:r w:rsidR="00303A12" w:rsidRPr="00303A12">
        <w:rPr>
          <w:rFonts w:ascii="Times New Roman" w:hAnsi="Times New Roman"/>
          <w:sz w:val="24"/>
          <w:szCs w:val="24"/>
        </w:rPr>
        <w:t>&amp;</w:t>
      </w:r>
      <w:r w:rsidR="00303A12" w:rsidRPr="00303A12">
        <w:rPr>
          <w:rFonts w:ascii="Times New Roman" w:hAnsi="Times New Roman"/>
          <w:sz w:val="24"/>
          <w:szCs w:val="24"/>
          <w:lang w:val="en-GB"/>
        </w:rPr>
        <w:t>id</w:t>
      </w:r>
      <w:r w:rsidR="00303A12" w:rsidRPr="00303A12">
        <w:rPr>
          <w:rFonts w:ascii="Times New Roman" w:hAnsi="Times New Roman"/>
          <w:sz w:val="24"/>
          <w:szCs w:val="24"/>
        </w:rPr>
        <w:t>=464141</w:t>
      </w:r>
    </w:p>
    <w:p w:rsidR="001A4414" w:rsidRDefault="00303A12" w:rsidP="002C184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left="426" w:hanging="284"/>
        <w:jc w:val="both"/>
        <w:rPr>
          <w:rFonts w:ascii="Times New Roman" w:eastAsiaTheme="minorEastAsia" w:hAnsi="Times New Roman"/>
          <w:sz w:val="24"/>
          <w:szCs w:val="24"/>
        </w:rPr>
      </w:pPr>
      <w:r w:rsidRPr="00303A12">
        <w:rPr>
          <w:rFonts w:ascii="Times New Roman" w:hAnsi="Times New Roman"/>
          <w:sz w:val="24"/>
          <w:szCs w:val="24"/>
        </w:rPr>
        <w:t xml:space="preserve">2. </w:t>
      </w:r>
      <w:r w:rsidRPr="00303A12">
        <w:rPr>
          <w:rFonts w:ascii="Times New Roman" w:hAnsi="Times New Roman"/>
          <w:sz w:val="24"/>
          <w:szCs w:val="24"/>
        </w:rPr>
        <w:tab/>
      </w:r>
      <w:proofErr w:type="spellStart"/>
      <w:r w:rsidRPr="00303A12">
        <w:rPr>
          <w:rFonts w:ascii="Times New Roman" w:hAnsi="Times New Roman"/>
          <w:sz w:val="24"/>
          <w:szCs w:val="24"/>
        </w:rPr>
        <w:t>Сабитова</w:t>
      </w:r>
      <w:proofErr w:type="spellEnd"/>
      <w:r w:rsidRPr="00303A12">
        <w:rPr>
          <w:rFonts w:ascii="Times New Roman" w:hAnsi="Times New Roman"/>
          <w:sz w:val="24"/>
          <w:szCs w:val="24"/>
        </w:rPr>
        <w:t xml:space="preserve">, З.К. </w:t>
      </w:r>
      <w:proofErr w:type="spellStart"/>
      <w:r w:rsidRPr="00303A12">
        <w:rPr>
          <w:rFonts w:ascii="Times New Roman" w:hAnsi="Times New Roman"/>
          <w:sz w:val="24"/>
          <w:szCs w:val="24"/>
        </w:rPr>
        <w:t>Лингвокультурология</w:t>
      </w:r>
      <w:proofErr w:type="spellEnd"/>
      <w:proofErr w:type="gramStart"/>
      <w:r w:rsidRPr="00303A1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303A12">
        <w:rPr>
          <w:rFonts w:ascii="Times New Roman" w:hAnsi="Times New Roman"/>
          <w:sz w:val="24"/>
          <w:szCs w:val="24"/>
        </w:rPr>
        <w:t xml:space="preserve"> учебник / З.К. </w:t>
      </w:r>
      <w:proofErr w:type="spellStart"/>
      <w:r w:rsidRPr="00303A12">
        <w:rPr>
          <w:rFonts w:ascii="Times New Roman" w:hAnsi="Times New Roman"/>
          <w:sz w:val="24"/>
          <w:szCs w:val="24"/>
        </w:rPr>
        <w:t>Сабитова</w:t>
      </w:r>
      <w:proofErr w:type="spellEnd"/>
      <w:r w:rsidRPr="00303A12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303A1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303A12">
        <w:rPr>
          <w:rFonts w:ascii="Times New Roman" w:hAnsi="Times New Roman"/>
          <w:sz w:val="24"/>
          <w:szCs w:val="24"/>
        </w:rPr>
        <w:t xml:space="preserve"> Издательство «Флинта», 2013. - 524 с. - </w:t>
      </w:r>
      <w:proofErr w:type="spellStart"/>
      <w:r w:rsidRPr="00303A12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303A12">
        <w:rPr>
          <w:rFonts w:ascii="Times New Roman" w:hAnsi="Times New Roman"/>
          <w:sz w:val="24"/>
          <w:szCs w:val="24"/>
        </w:rPr>
        <w:t xml:space="preserve">. в кн. - </w:t>
      </w:r>
      <w:r w:rsidRPr="00303A12">
        <w:rPr>
          <w:rFonts w:ascii="Times New Roman" w:hAnsi="Times New Roman"/>
          <w:sz w:val="24"/>
          <w:szCs w:val="24"/>
          <w:lang w:val="en-GB"/>
        </w:rPr>
        <w:t>ISBN</w:t>
      </w:r>
      <w:r w:rsidRPr="00303A12">
        <w:rPr>
          <w:rFonts w:ascii="Times New Roman" w:hAnsi="Times New Roman"/>
          <w:sz w:val="24"/>
          <w:szCs w:val="24"/>
        </w:rPr>
        <w:t xml:space="preserve"> 978-5-9765-1678-6; [Электронный ресурс]. - </w:t>
      </w:r>
      <w:r w:rsidRPr="00303A12">
        <w:rPr>
          <w:rFonts w:ascii="Times New Roman" w:hAnsi="Times New Roman"/>
          <w:sz w:val="24"/>
          <w:szCs w:val="24"/>
          <w:lang w:val="en-GB"/>
        </w:rPr>
        <w:t>URL</w:t>
      </w:r>
      <w:r w:rsidRPr="00303A12">
        <w:rPr>
          <w:rFonts w:ascii="Times New Roman" w:hAnsi="Times New Roman"/>
          <w:sz w:val="24"/>
          <w:szCs w:val="24"/>
        </w:rPr>
        <w:t xml:space="preserve">: </w:t>
      </w:r>
      <w:r w:rsidRPr="00303A12">
        <w:rPr>
          <w:rFonts w:ascii="Times New Roman" w:hAnsi="Times New Roman"/>
          <w:sz w:val="24"/>
          <w:szCs w:val="24"/>
          <w:lang w:val="en-GB"/>
        </w:rPr>
        <w:t>http</w:t>
      </w:r>
      <w:r w:rsidRPr="00303A12">
        <w:rPr>
          <w:rFonts w:ascii="Times New Roman" w:hAnsi="Times New Roman"/>
          <w:sz w:val="24"/>
          <w:szCs w:val="24"/>
        </w:rPr>
        <w:t>://</w:t>
      </w:r>
      <w:proofErr w:type="spellStart"/>
      <w:r w:rsidRPr="00303A12">
        <w:rPr>
          <w:rFonts w:ascii="Times New Roman" w:hAnsi="Times New Roman"/>
          <w:sz w:val="24"/>
          <w:szCs w:val="24"/>
          <w:lang w:val="en-GB"/>
        </w:rPr>
        <w:t>biblioclub</w:t>
      </w:r>
      <w:proofErr w:type="spellEnd"/>
      <w:r w:rsidRPr="00303A12">
        <w:rPr>
          <w:rFonts w:ascii="Times New Roman" w:hAnsi="Times New Roman"/>
          <w:sz w:val="24"/>
          <w:szCs w:val="24"/>
        </w:rPr>
        <w:t>.</w:t>
      </w:r>
      <w:proofErr w:type="spellStart"/>
      <w:r w:rsidRPr="00303A12">
        <w:rPr>
          <w:rFonts w:ascii="Times New Roman" w:hAnsi="Times New Roman"/>
          <w:sz w:val="24"/>
          <w:szCs w:val="24"/>
          <w:lang w:val="en-GB"/>
        </w:rPr>
        <w:t>ru</w:t>
      </w:r>
      <w:proofErr w:type="spellEnd"/>
      <w:r w:rsidRPr="00303A12">
        <w:rPr>
          <w:rFonts w:ascii="Times New Roman" w:hAnsi="Times New Roman"/>
          <w:sz w:val="24"/>
          <w:szCs w:val="24"/>
        </w:rPr>
        <w:t>/</w:t>
      </w:r>
      <w:r w:rsidRPr="00303A12">
        <w:rPr>
          <w:rFonts w:ascii="Times New Roman" w:hAnsi="Times New Roman"/>
          <w:sz w:val="24"/>
          <w:szCs w:val="24"/>
          <w:lang w:val="en-GB"/>
        </w:rPr>
        <w:t>index</w:t>
      </w:r>
      <w:r w:rsidRPr="00303A12">
        <w:rPr>
          <w:rFonts w:ascii="Times New Roman" w:hAnsi="Times New Roman"/>
          <w:sz w:val="24"/>
          <w:szCs w:val="24"/>
        </w:rPr>
        <w:t>.</w:t>
      </w:r>
      <w:proofErr w:type="spellStart"/>
      <w:r w:rsidRPr="00303A12">
        <w:rPr>
          <w:rFonts w:ascii="Times New Roman" w:hAnsi="Times New Roman"/>
          <w:sz w:val="24"/>
          <w:szCs w:val="24"/>
          <w:lang w:val="en-GB"/>
        </w:rPr>
        <w:t>php</w:t>
      </w:r>
      <w:proofErr w:type="spellEnd"/>
      <w:r w:rsidRPr="00303A12">
        <w:rPr>
          <w:rFonts w:ascii="Times New Roman" w:hAnsi="Times New Roman"/>
          <w:sz w:val="24"/>
          <w:szCs w:val="24"/>
        </w:rPr>
        <w:t>?</w:t>
      </w:r>
      <w:r w:rsidRPr="00303A12">
        <w:rPr>
          <w:rFonts w:ascii="Times New Roman" w:hAnsi="Times New Roman"/>
          <w:sz w:val="24"/>
          <w:szCs w:val="24"/>
          <w:lang w:val="en-GB"/>
        </w:rPr>
        <w:t>page</w:t>
      </w:r>
      <w:r w:rsidRPr="00303A12">
        <w:rPr>
          <w:rFonts w:ascii="Times New Roman" w:hAnsi="Times New Roman"/>
          <w:sz w:val="24"/>
          <w:szCs w:val="24"/>
        </w:rPr>
        <w:t>=</w:t>
      </w:r>
      <w:r w:rsidRPr="00303A12">
        <w:rPr>
          <w:rFonts w:ascii="Times New Roman" w:hAnsi="Times New Roman"/>
          <w:sz w:val="24"/>
          <w:szCs w:val="24"/>
          <w:lang w:val="en-GB"/>
        </w:rPr>
        <w:t>book</w:t>
      </w:r>
      <w:r w:rsidRPr="00303A12">
        <w:rPr>
          <w:rFonts w:ascii="Times New Roman" w:hAnsi="Times New Roman"/>
          <w:sz w:val="24"/>
          <w:szCs w:val="24"/>
        </w:rPr>
        <w:t>&amp;</w:t>
      </w:r>
      <w:r w:rsidRPr="00303A12">
        <w:rPr>
          <w:rFonts w:ascii="Times New Roman" w:hAnsi="Times New Roman"/>
          <w:sz w:val="24"/>
          <w:szCs w:val="24"/>
          <w:lang w:val="en-GB"/>
        </w:rPr>
        <w:t>id</w:t>
      </w:r>
      <w:r w:rsidRPr="00303A12">
        <w:rPr>
          <w:rFonts w:ascii="Times New Roman" w:hAnsi="Times New Roman"/>
          <w:sz w:val="24"/>
          <w:szCs w:val="24"/>
        </w:rPr>
        <w:t>=375743</w:t>
      </w:r>
    </w:p>
    <w:p w:rsidR="00990E37" w:rsidRDefault="00303A12" w:rsidP="002C184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left="426" w:hanging="28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="001A4414" w:rsidRPr="00233AF8">
        <w:rPr>
          <w:rFonts w:ascii="Times New Roman" w:hAnsi="Times New Roman"/>
          <w:sz w:val="24"/>
          <w:szCs w:val="24"/>
        </w:rPr>
        <w:t xml:space="preserve">. </w:t>
      </w:r>
      <w:r w:rsidR="00990E37" w:rsidRPr="00990E37">
        <w:rPr>
          <w:rFonts w:ascii="Times New Roman" w:hAnsi="Times New Roman"/>
          <w:sz w:val="24"/>
          <w:szCs w:val="24"/>
        </w:rPr>
        <w:t xml:space="preserve">Павлова, А.В. От лингвистики к мифу: Лингвистическая культурология в поисках </w:t>
      </w:r>
      <w:r w:rsidR="00990E37" w:rsidRPr="00990E37">
        <w:rPr>
          <w:rFonts w:ascii="Times New Roman" w:hAnsi="Times New Roman"/>
          <w:sz w:val="24"/>
          <w:szCs w:val="24"/>
        </w:rPr>
        <w:lastRenderedPageBreak/>
        <w:t>«этнической ментальности»</w:t>
      </w:r>
      <w:proofErr w:type="gramStart"/>
      <w:r w:rsidR="00990E37" w:rsidRPr="00990E3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990E37" w:rsidRPr="00990E37">
        <w:rPr>
          <w:rFonts w:ascii="Times New Roman" w:hAnsi="Times New Roman"/>
          <w:sz w:val="24"/>
          <w:szCs w:val="24"/>
        </w:rPr>
        <w:t xml:space="preserve"> Сборник статей [Электронный ресурс]: монография / А.В. Павлова. — Электрон</w:t>
      </w:r>
      <w:proofErr w:type="gramStart"/>
      <w:r w:rsidR="00990E37" w:rsidRPr="00990E37">
        <w:rPr>
          <w:rFonts w:ascii="Times New Roman" w:hAnsi="Times New Roman"/>
          <w:sz w:val="24"/>
          <w:szCs w:val="24"/>
        </w:rPr>
        <w:t>.</w:t>
      </w:r>
      <w:proofErr w:type="gramEnd"/>
      <w:r w:rsidR="00990E37" w:rsidRPr="00990E37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="00990E37" w:rsidRPr="00990E37">
        <w:rPr>
          <w:rFonts w:ascii="Times New Roman" w:hAnsi="Times New Roman"/>
          <w:sz w:val="24"/>
          <w:szCs w:val="24"/>
        </w:rPr>
        <w:t>д</w:t>
      </w:r>
      <w:proofErr w:type="gramEnd"/>
      <w:r w:rsidR="00990E37" w:rsidRPr="00990E37">
        <w:rPr>
          <w:rFonts w:ascii="Times New Roman" w:hAnsi="Times New Roman"/>
          <w:sz w:val="24"/>
          <w:szCs w:val="24"/>
        </w:rPr>
        <w:t>ан. — Санкт-Петербург</w:t>
      </w:r>
      <w:proofErr w:type="gramStart"/>
      <w:r w:rsidR="00990E37" w:rsidRPr="00990E3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990E37" w:rsidRPr="00990E37">
        <w:rPr>
          <w:rFonts w:ascii="Times New Roman" w:hAnsi="Times New Roman"/>
          <w:sz w:val="24"/>
          <w:szCs w:val="24"/>
        </w:rPr>
        <w:t xml:space="preserve"> Антология, 2013. — 352 с. — Режим доступа: </w:t>
      </w:r>
      <w:hyperlink r:id="rId15" w:history="1">
        <w:r w:rsidR="00EB7CD5" w:rsidRPr="007F0E25">
          <w:rPr>
            <w:rStyle w:val="af5"/>
            <w:rFonts w:ascii="Times New Roman" w:hAnsi="Times New Roman"/>
            <w:sz w:val="24"/>
            <w:szCs w:val="24"/>
          </w:rPr>
          <w:t>https://e.lanbook.com/book/36972</w:t>
        </w:r>
      </w:hyperlink>
    </w:p>
    <w:p w:rsidR="00303A12" w:rsidRDefault="00303A12" w:rsidP="002C184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left="426" w:hanging="28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proofErr w:type="spellStart"/>
      <w:r w:rsidRPr="00303A12">
        <w:rPr>
          <w:rFonts w:ascii="Times New Roman" w:hAnsi="Times New Roman"/>
          <w:sz w:val="24"/>
          <w:szCs w:val="24"/>
        </w:rPr>
        <w:t>Садохин</w:t>
      </w:r>
      <w:proofErr w:type="spellEnd"/>
      <w:r w:rsidRPr="00303A12">
        <w:rPr>
          <w:rFonts w:ascii="Times New Roman" w:hAnsi="Times New Roman"/>
          <w:sz w:val="24"/>
          <w:szCs w:val="24"/>
        </w:rPr>
        <w:t>, А.П. Мировая культура и искусство</w:t>
      </w:r>
      <w:proofErr w:type="gramStart"/>
      <w:r w:rsidRPr="00303A1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303A12">
        <w:rPr>
          <w:rFonts w:ascii="Times New Roman" w:hAnsi="Times New Roman"/>
          <w:sz w:val="24"/>
          <w:szCs w:val="24"/>
        </w:rPr>
        <w:t xml:space="preserve"> учебное пособие / А.П. </w:t>
      </w:r>
      <w:proofErr w:type="spellStart"/>
      <w:r w:rsidRPr="00303A12">
        <w:rPr>
          <w:rFonts w:ascii="Times New Roman" w:hAnsi="Times New Roman"/>
          <w:sz w:val="24"/>
          <w:szCs w:val="24"/>
        </w:rPr>
        <w:t>Садохин</w:t>
      </w:r>
      <w:proofErr w:type="spellEnd"/>
      <w:r w:rsidRPr="00303A12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303A1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303A1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303A12">
        <w:rPr>
          <w:rFonts w:ascii="Times New Roman" w:hAnsi="Times New Roman"/>
          <w:sz w:val="24"/>
          <w:szCs w:val="24"/>
        </w:rPr>
        <w:t>Юнити</w:t>
      </w:r>
      <w:proofErr w:type="spellEnd"/>
      <w:r w:rsidRPr="00303A12">
        <w:rPr>
          <w:rFonts w:ascii="Times New Roman" w:hAnsi="Times New Roman"/>
          <w:sz w:val="24"/>
          <w:szCs w:val="24"/>
        </w:rPr>
        <w:t>-Дана, 2015. - 415 с. - (</w:t>
      </w:r>
      <w:proofErr w:type="spellStart"/>
      <w:r w:rsidRPr="00303A12">
        <w:rPr>
          <w:rFonts w:ascii="Times New Roman" w:hAnsi="Times New Roman"/>
          <w:sz w:val="24"/>
          <w:szCs w:val="24"/>
        </w:rPr>
        <w:t>Cogito</w:t>
      </w:r>
      <w:proofErr w:type="spellEnd"/>
      <w:r w:rsidRPr="00303A1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303A12">
        <w:rPr>
          <w:rFonts w:ascii="Times New Roman" w:hAnsi="Times New Roman"/>
          <w:sz w:val="24"/>
          <w:szCs w:val="24"/>
        </w:rPr>
        <w:t>ergo</w:t>
      </w:r>
      <w:proofErr w:type="spellEnd"/>
      <w:r w:rsidRPr="00303A1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303A12">
        <w:rPr>
          <w:rFonts w:ascii="Times New Roman" w:hAnsi="Times New Roman"/>
          <w:sz w:val="24"/>
          <w:szCs w:val="24"/>
        </w:rPr>
        <w:t>sum</w:t>
      </w:r>
      <w:proofErr w:type="spellEnd"/>
      <w:r w:rsidRPr="00303A12">
        <w:rPr>
          <w:rFonts w:ascii="Times New Roman" w:hAnsi="Times New Roman"/>
          <w:sz w:val="24"/>
          <w:szCs w:val="24"/>
        </w:rPr>
        <w:t xml:space="preserve">). - </w:t>
      </w:r>
      <w:proofErr w:type="spellStart"/>
      <w:r w:rsidRPr="00303A12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303A12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в кн. - ISBN 978-5-238-02207-9</w:t>
      </w:r>
      <w:r w:rsidRPr="00303A12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16" w:history="1">
        <w:r w:rsidRPr="00C54E93">
          <w:rPr>
            <w:rStyle w:val="af5"/>
            <w:rFonts w:ascii="Times New Roman" w:hAnsi="Times New Roman"/>
            <w:sz w:val="24"/>
            <w:szCs w:val="24"/>
          </w:rPr>
          <w:t>http://biblioclub.ru/index.php?page=book&amp;id=115026</w:t>
        </w:r>
      </w:hyperlink>
    </w:p>
    <w:p w:rsidR="00265ED0" w:rsidRDefault="00265ED0" w:rsidP="00550EB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</w:p>
    <w:p w:rsidR="00923017" w:rsidRPr="00C50CB8" w:rsidRDefault="00923017" w:rsidP="00670BA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A441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1A441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1A441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D237D6" w:rsidRPr="00D237D6" w:rsidRDefault="00D237D6" w:rsidP="00550EB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SimSun" w:hAnsi="Times New Roman"/>
          <w:sz w:val="24"/>
          <w:szCs w:val="24"/>
          <w:lang w:eastAsia="ru-RU"/>
        </w:rPr>
      </w:pPr>
      <w:r w:rsidRPr="00D237D6">
        <w:rPr>
          <w:rFonts w:ascii="Times New Roman" w:eastAsia="SimSun" w:hAnsi="Times New Roman"/>
          <w:sz w:val="24"/>
          <w:szCs w:val="24"/>
          <w:lang w:eastAsia="ru-RU"/>
        </w:rPr>
        <w:t xml:space="preserve">1. </w:t>
      </w:r>
      <w:proofErr w:type="spellStart"/>
      <w:r w:rsidRPr="00D237D6">
        <w:rPr>
          <w:rFonts w:ascii="Times New Roman" w:eastAsia="SimSun" w:hAnsi="Times New Roman"/>
          <w:sz w:val="24"/>
          <w:szCs w:val="24"/>
          <w:lang w:eastAsia="ru-RU"/>
        </w:rPr>
        <w:t>Mastery</w:t>
      </w:r>
      <w:proofErr w:type="spellEnd"/>
      <w:r w:rsidRPr="00D237D6">
        <w:rPr>
          <w:rFonts w:ascii="Times New Roman" w:eastAsia="SimSun" w:hAnsi="Times New Roman"/>
          <w:sz w:val="24"/>
          <w:szCs w:val="24"/>
          <w:lang w:eastAsia="ru-RU"/>
        </w:rPr>
        <w:t xml:space="preserve"> </w:t>
      </w:r>
      <w:proofErr w:type="spellStart"/>
      <w:r w:rsidRPr="00D237D6">
        <w:rPr>
          <w:rFonts w:ascii="Times New Roman" w:eastAsia="SimSun" w:hAnsi="Times New Roman"/>
          <w:sz w:val="24"/>
          <w:szCs w:val="24"/>
          <w:lang w:eastAsia="ru-RU"/>
        </w:rPr>
        <w:t>our</w:t>
      </w:r>
      <w:proofErr w:type="spellEnd"/>
      <w:r w:rsidRPr="00D237D6">
        <w:rPr>
          <w:rFonts w:ascii="Times New Roman" w:eastAsia="SimSun" w:hAnsi="Times New Roman"/>
          <w:sz w:val="24"/>
          <w:szCs w:val="24"/>
          <w:lang w:eastAsia="ru-RU"/>
        </w:rPr>
        <w:t xml:space="preserve"> </w:t>
      </w:r>
      <w:proofErr w:type="spellStart"/>
      <w:r w:rsidRPr="00D237D6">
        <w:rPr>
          <w:rFonts w:ascii="Times New Roman" w:eastAsia="SimSun" w:hAnsi="Times New Roman"/>
          <w:sz w:val="24"/>
          <w:szCs w:val="24"/>
          <w:lang w:eastAsia="ru-RU"/>
        </w:rPr>
        <w:t>skills</w:t>
      </w:r>
      <w:proofErr w:type="spellEnd"/>
      <w:r w:rsidRPr="00D237D6">
        <w:rPr>
          <w:rFonts w:ascii="Times New Roman" w:eastAsia="SimSun" w:hAnsi="Times New Roman"/>
          <w:sz w:val="24"/>
          <w:szCs w:val="24"/>
          <w:lang w:eastAsia="ru-RU"/>
        </w:rPr>
        <w:t xml:space="preserve"> </w:t>
      </w:r>
      <w:proofErr w:type="spellStart"/>
      <w:r w:rsidRPr="00D237D6">
        <w:rPr>
          <w:rFonts w:ascii="Times New Roman" w:eastAsia="SimSun" w:hAnsi="Times New Roman"/>
          <w:sz w:val="24"/>
          <w:szCs w:val="24"/>
          <w:lang w:eastAsia="ru-RU"/>
        </w:rPr>
        <w:t>in</w:t>
      </w:r>
      <w:proofErr w:type="spellEnd"/>
      <w:r w:rsidRPr="00D237D6">
        <w:rPr>
          <w:rFonts w:ascii="Times New Roman" w:eastAsia="SimSun" w:hAnsi="Times New Roman"/>
          <w:sz w:val="24"/>
          <w:szCs w:val="24"/>
          <w:lang w:eastAsia="ru-RU"/>
        </w:rPr>
        <w:t xml:space="preserve"> </w:t>
      </w:r>
      <w:proofErr w:type="spellStart"/>
      <w:r w:rsidRPr="00D237D6">
        <w:rPr>
          <w:rFonts w:ascii="Times New Roman" w:eastAsia="SimSun" w:hAnsi="Times New Roman"/>
          <w:sz w:val="24"/>
          <w:szCs w:val="24"/>
          <w:lang w:eastAsia="ru-RU"/>
        </w:rPr>
        <w:t>discussion</w:t>
      </w:r>
      <w:proofErr w:type="spellEnd"/>
      <w:r w:rsidRPr="00D237D6">
        <w:rPr>
          <w:rFonts w:ascii="Times New Roman" w:eastAsia="SimSun" w:hAnsi="Times New Roman"/>
          <w:sz w:val="24"/>
          <w:szCs w:val="24"/>
          <w:lang w:eastAsia="ru-RU"/>
        </w:rPr>
        <w:t xml:space="preserve"> : учебное пособие / Г.А. Краснощекова, Т.А. Нечаева, В.Т. </w:t>
      </w:r>
      <w:proofErr w:type="spellStart"/>
      <w:r w:rsidRPr="00D237D6">
        <w:rPr>
          <w:rFonts w:ascii="Times New Roman" w:eastAsia="SimSun" w:hAnsi="Times New Roman"/>
          <w:sz w:val="24"/>
          <w:szCs w:val="24"/>
          <w:lang w:eastAsia="ru-RU"/>
        </w:rPr>
        <w:t>Олехнович</w:t>
      </w:r>
      <w:proofErr w:type="spellEnd"/>
      <w:r w:rsidRPr="00D237D6">
        <w:rPr>
          <w:rFonts w:ascii="Times New Roman" w:eastAsia="SimSun" w:hAnsi="Times New Roman"/>
          <w:sz w:val="24"/>
          <w:szCs w:val="24"/>
          <w:lang w:eastAsia="ru-RU"/>
        </w:rPr>
        <w:t xml:space="preserve"> и др. ; под </w:t>
      </w:r>
      <w:proofErr w:type="spellStart"/>
      <w:r w:rsidRPr="00D237D6">
        <w:rPr>
          <w:rFonts w:ascii="Times New Roman" w:eastAsia="SimSun" w:hAnsi="Times New Roman"/>
          <w:sz w:val="24"/>
          <w:szCs w:val="24"/>
          <w:lang w:eastAsia="ru-RU"/>
        </w:rPr>
        <w:t>общ</w:t>
      </w:r>
      <w:proofErr w:type="gramStart"/>
      <w:r w:rsidRPr="00D237D6">
        <w:rPr>
          <w:rFonts w:ascii="Times New Roman" w:eastAsia="SimSun" w:hAnsi="Times New Roman"/>
          <w:sz w:val="24"/>
          <w:szCs w:val="24"/>
          <w:lang w:eastAsia="ru-RU"/>
        </w:rPr>
        <w:t>.р</w:t>
      </w:r>
      <w:proofErr w:type="gramEnd"/>
      <w:r w:rsidRPr="00D237D6">
        <w:rPr>
          <w:rFonts w:ascii="Times New Roman" w:eastAsia="SimSun" w:hAnsi="Times New Roman"/>
          <w:sz w:val="24"/>
          <w:szCs w:val="24"/>
          <w:lang w:eastAsia="ru-RU"/>
        </w:rPr>
        <w:t>ед</w:t>
      </w:r>
      <w:proofErr w:type="spellEnd"/>
      <w:r w:rsidRPr="00D237D6">
        <w:rPr>
          <w:rFonts w:ascii="Times New Roman" w:eastAsia="SimSun" w:hAnsi="Times New Roman"/>
          <w:sz w:val="24"/>
          <w:szCs w:val="24"/>
          <w:lang w:eastAsia="ru-RU"/>
        </w:rPr>
        <w:t xml:space="preserve">. Г.А. </w:t>
      </w:r>
      <w:proofErr w:type="spellStart"/>
      <w:r w:rsidRPr="00D237D6">
        <w:rPr>
          <w:rFonts w:ascii="Times New Roman" w:eastAsia="SimSun" w:hAnsi="Times New Roman"/>
          <w:sz w:val="24"/>
          <w:szCs w:val="24"/>
          <w:lang w:eastAsia="ru-RU"/>
        </w:rPr>
        <w:t>Краснощековой</w:t>
      </w:r>
      <w:proofErr w:type="spellEnd"/>
      <w:r w:rsidRPr="00D237D6">
        <w:rPr>
          <w:rFonts w:ascii="Times New Roman" w:eastAsia="SimSun" w:hAnsi="Times New Roman"/>
          <w:sz w:val="24"/>
          <w:szCs w:val="24"/>
          <w:lang w:eastAsia="ru-RU"/>
        </w:rPr>
        <w:t xml:space="preserve"> ; Министерство образования и науки РФ, Южный федеральный университет, Инженерно-технологическая академия. - 2 </w:t>
      </w:r>
      <w:proofErr w:type="spellStart"/>
      <w:r w:rsidRPr="00D237D6">
        <w:rPr>
          <w:rFonts w:ascii="Times New Roman" w:eastAsia="SimSun" w:hAnsi="Times New Roman"/>
          <w:sz w:val="24"/>
          <w:szCs w:val="24"/>
          <w:lang w:eastAsia="ru-RU"/>
        </w:rPr>
        <w:t>издю</w:t>
      </w:r>
      <w:proofErr w:type="spellEnd"/>
      <w:r w:rsidRPr="00D237D6">
        <w:rPr>
          <w:rFonts w:ascii="Times New Roman" w:eastAsia="SimSun" w:hAnsi="Times New Roman"/>
          <w:sz w:val="24"/>
          <w:szCs w:val="24"/>
          <w:lang w:eastAsia="ru-RU"/>
        </w:rPr>
        <w:t xml:space="preserve">, </w:t>
      </w:r>
      <w:proofErr w:type="spellStart"/>
      <w:r w:rsidRPr="00D237D6">
        <w:rPr>
          <w:rFonts w:ascii="Times New Roman" w:eastAsia="SimSun" w:hAnsi="Times New Roman"/>
          <w:sz w:val="24"/>
          <w:szCs w:val="24"/>
          <w:lang w:eastAsia="ru-RU"/>
        </w:rPr>
        <w:t>исправл</w:t>
      </w:r>
      <w:proofErr w:type="spellEnd"/>
      <w:r w:rsidRPr="00D237D6">
        <w:rPr>
          <w:rFonts w:ascii="Times New Roman" w:eastAsia="SimSun" w:hAnsi="Times New Roman"/>
          <w:sz w:val="24"/>
          <w:szCs w:val="24"/>
          <w:lang w:eastAsia="ru-RU"/>
        </w:rPr>
        <w:t>. и доп. - Ростов-на-Дону : Издательство Южного федерального университета, 2016. - 152 с.</w:t>
      </w:r>
      <w:proofErr w:type="gramStart"/>
      <w:r w:rsidRPr="00D237D6">
        <w:rPr>
          <w:rFonts w:ascii="Times New Roman" w:eastAsia="SimSun" w:hAnsi="Times New Roman"/>
          <w:sz w:val="24"/>
          <w:szCs w:val="24"/>
          <w:lang w:eastAsia="ru-RU"/>
        </w:rPr>
        <w:t xml:space="preserve"> ;</w:t>
      </w:r>
      <w:proofErr w:type="gramEnd"/>
      <w:r w:rsidRPr="00D237D6">
        <w:rPr>
          <w:rFonts w:ascii="Times New Roman" w:eastAsia="SimSun" w:hAnsi="Times New Roman"/>
          <w:sz w:val="24"/>
          <w:szCs w:val="24"/>
          <w:lang w:eastAsia="ru-RU"/>
        </w:rPr>
        <w:t xml:space="preserve"> То же [Электронный ресурс].</w:t>
      </w:r>
      <w:r w:rsidR="00692FC5">
        <w:rPr>
          <w:rFonts w:ascii="Times New Roman" w:eastAsia="SimSun" w:hAnsi="Times New Roman"/>
          <w:sz w:val="24"/>
          <w:szCs w:val="24"/>
          <w:lang w:eastAsia="ru-RU"/>
        </w:rPr>
        <w:t xml:space="preserve"> </w:t>
      </w:r>
      <w:r w:rsidRPr="00D237D6">
        <w:rPr>
          <w:rFonts w:ascii="Times New Roman" w:eastAsia="SimSun" w:hAnsi="Times New Roman"/>
          <w:sz w:val="24"/>
          <w:szCs w:val="24"/>
          <w:lang w:eastAsia="ru-RU"/>
        </w:rPr>
        <w:t>URL: </w:t>
      </w:r>
      <w:hyperlink r:id="rId17" w:history="1">
        <w:r w:rsidRPr="00D237D6">
          <w:rPr>
            <w:rFonts w:ascii="Times New Roman" w:eastAsia="SimSun" w:hAnsi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http://biblioclub.ru/index.php?page=book&amp;id=461926</w:t>
        </w:r>
      </w:hyperlink>
    </w:p>
    <w:p w:rsidR="00D237D6" w:rsidRPr="00D237D6" w:rsidRDefault="00D237D6" w:rsidP="00550EB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SimSun" w:hAnsi="Times New Roman"/>
          <w:sz w:val="24"/>
          <w:szCs w:val="24"/>
          <w:lang w:eastAsia="ru-RU"/>
        </w:rPr>
      </w:pPr>
      <w:r w:rsidRPr="00D237D6">
        <w:rPr>
          <w:rFonts w:ascii="Times New Roman" w:eastAsia="SimSun" w:hAnsi="Times New Roman"/>
          <w:sz w:val="24"/>
          <w:szCs w:val="24"/>
          <w:lang w:eastAsia="ru-RU"/>
        </w:rPr>
        <w:t xml:space="preserve">2. </w:t>
      </w:r>
      <w:proofErr w:type="spellStart"/>
      <w:r w:rsidRPr="00D237D6">
        <w:rPr>
          <w:rFonts w:ascii="Times New Roman" w:eastAsia="SimSun" w:hAnsi="Times New Roman"/>
          <w:sz w:val="24"/>
          <w:szCs w:val="24"/>
          <w:lang w:eastAsia="ru-RU"/>
        </w:rPr>
        <w:t>Гумовская</w:t>
      </w:r>
      <w:proofErr w:type="spellEnd"/>
      <w:r w:rsidRPr="00D237D6">
        <w:rPr>
          <w:rFonts w:ascii="Times New Roman" w:eastAsia="SimSun" w:hAnsi="Times New Roman"/>
          <w:sz w:val="24"/>
          <w:szCs w:val="24"/>
          <w:lang w:eastAsia="ru-RU"/>
        </w:rPr>
        <w:t xml:space="preserve">, Г.Н. Английский язык профессионального общения=LSP: </w:t>
      </w:r>
      <w:proofErr w:type="spellStart"/>
      <w:r w:rsidRPr="00D237D6">
        <w:rPr>
          <w:rFonts w:ascii="Times New Roman" w:eastAsia="SimSun" w:hAnsi="Times New Roman"/>
          <w:sz w:val="24"/>
          <w:szCs w:val="24"/>
          <w:lang w:eastAsia="ru-RU"/>
        </w:rPr>
        <w:t>English</w:t>
      </w:r>
      <w:proofErr w:type="spellEnd"/>
      <w:r w:rsidR="00265ED0">
        <w:rPr>
          <w:rFonts w:ascii="Times New Roman" w:eastAsia="SimSun" w:hAnsi="Times New Roman"/>
          <w:sz w:val="24"/>
          <w:szCs w:val="24"/>
          <w:lang w:eastAsia="ru-RU"/>
        </w:rPr>
        <w:t xml:space="preserve"> </w:t>
      </w:r>
      <w:proofErr w:type="spellStart"/>
      <w:r w:rsidRPr="00D237D6">
        <w:rPr>
          <w:rFonts w:ascii="Times New Roman" w:eastAsia="SimSun" w:hAnsi="Times New Roman"/>
          <w:sz w:val="24"/>
          <w:szCs w:val="24"/>
          <w:lang w:eastAsia="ru-RU"/>
        </w:rPr>
        <w:t>for</w:t>
      </w:r>
      <w:proofErr w:type="spellEnd"/>
      <w:r w:rsidR="00265ED0">
        <w:rPr>
          <w:rFonts w:ascii="Times New Roman" w:eastAsia="SimSun" w:hAnsi="Times New Roman"/>
          <w:sz w:val="24"/>
          <w:szCs w:val="24"/>
          <w:lang w:eastAsia="ru-RU"/>
        </w:rPr>
        <w:t xml:space="preserve"> </w:t>
      </w:r>
      <w:proofErr w:type="spellStart"/>
      <w:r w:rsidRPr="00D237D6">
        <w:rPr>
          <w:rFonts w:ascii="Times New Roman" w:eastAsia="SimSun" w:hAnsi="Times New Roman"/>
          <w:sz w:val="24"/>
          <w:szCs w:val="24"/>
          <w:lang w:eastAsia="ru-RU"/>
        </w:rPr>
        <w:t>professional</w:t>
      </w:r>
      <w:proofErr w:type="spellEnd"/>
      <w:r w:rsidR="00265ED0">
        <w:rPr>
          <w:rFonts w:ascii="Times New Roman" w:eastAsia="SimSun" w:hAnsi="Times New Roman"/>
          <w:sz w:val="24"/>
          <w:szCs w:val="24"/>
          <w:lang w:eastAsia="ru-RU"/>
        </w:rPr>
        <w:t xml:space="preserve"> </w:t>
      </w:r>
      <w:proofErr w:type="spellStart"/>
      <w:r w:rsidRPr="00D237D6">
        <w:rPr>
          <w:rFonts w:ascii="Times New Roman" w:eastAsia="SimSun" w:hAnsi="Times New Roman"/>
          <w:sz w:val="24"/>
          <w:szCs w:val="24"/>
          <w:lang w:eastAsia="ru-RU"/>
        </w:rPr>
        <w:t>communication</w:t>
      </w:r>
      <w:proofErr w:type="spellEnd"/>
      <w:proofErr w:type="gramStart"/>
      <w:r w:rsidRPr="00D237D6">
        <w:rPr>
          <w:rFonts w:ascii="Times New Roman" w:eastAsia="SimSun" w:hAnsi="Times New Roman"/>
          <w:sz w:val="24"/>
          <w:szCs w:val="24"/>
          <w:lang w:eastAsia="ru-RU"/>
        </w:rPr>
        <w:t xml:space="preserve"> :</w:t>
      </w:r>
      <w:proofErr w:type="gramEnd"/>
      <w:r w:rsidRPr="00D237D6">
        <w:rPr>
          <w:rFonts w:ascii="Times New Roman" w:eastAsia="SimSun" w:hAnsi="Times New Roman"/>
          <w:sz w:val="24"/>
          <w:szCs w:val="24"/>
          <w:lang w:eastAsia="ru-RU"/>
        </w:rPr>
        <w:t xml:space="preserve"> учебное пособие / Г.Н. </w:t>
      </w:r>
      <w:proofErr w:type="spellStart"/>
      <w:r w:rsidRPr="00D237D6">
        <w:rPr>
          <w:rFonts w:ascii="Times New Roman" w:eastAsia="SimSun" w:hAnsi="Times New Roman"/>
          <w:sz w:val="24"/>
          <w:szCs w:val="24"/>
          <w:lang w:eastAsia="ru-RU"/>
        </w:rPr>
        <w:t>Гумовская</w:t>
      </w:r>
      <w:proofErr w:type="spellEnd"/>
      <w:r w:rsidRPr="00D237D6">
        <w:rPr>
          <w:rFonts w:ascii="Times New Roman" w:eastAsia="SimSun" w:hAnsi="Times New Roman"/>
          <w:sz w:val="24"/>
          <w:szCs w:val="24"/>
          <w:lang w:eastAsia="ru-RU"/>
        </w:rPr>
        <w:t>. - Москва</w:t>
      </w:r>
      <w:proofErr w:type="gramStart"/>
      <w:r w:rsidRPr="00D237D6">
        <w:rPr>
          <w:rFonts w:ascii="Times New Roman" w:eastAsia="SimSun" w:hAnsi="Times New Roman"/>
          <w:sz w:val="24"/>
          <w:szCs w:val="24"/>
          <w:lang w:eastAsia="ru-RU"/>
        </w:rPr>
        <w:t xml:space="preserve"> :</w:t>
      </w:r>
      <w:proofErr w:type="gramEnd"/>
      <w:r w:rsidRPr="00D237D6">
        <w:rPr>
          <w:rFonts w:ascii="Times New Roman" w:eastAsia="SimSun" w:hAnsi="Times New Roman"/>
          <w:sz w:val="24"/>
          <w:szCs w:val="24"/>
          <w:lang w:eastAsia="ru-RU"/>
        </w:rPr>
        <w:t xml:space="preserve"> Издательство «Флинта», 2016. - 218 с. - </w:t>
      </w:r>
      <w:proofErr w:type="spellStart"/>
      <w:r w:rsidRPr="00D237D6">
        <w:rPr>
          <w:rFonts w:ascii="Times New Roman" w:eastAsia="SimSun" w:hAnsi="Times New Roman"/>
          <w:sz w:val="24"/>
          <w:szCs w:val="24"/>
          <w:lang w:eastAsia="ru-RU"/>
        </w:rPr>
        <w:t>Библиогр</w:t>
      </w:r>
      <w:proofErr w:type="spellEnd"/>
      <w:r w:rsidRPr="00D237D6">
        <w:rPr>
          <w:rFonts w:ascii="Times New Roman" w:eastAsia="SimSun" w:hAnsi="Times New Roman"/>
          <w:sz w:val="24"/>
          <w:szCs w:val="24"/>
          <w:lang w:eastAsia="ru-RU"/>
        </w:rPr>
        <w:t>. в кн. - ISBN 978-5-9765-2846-8</w:t>
      </w:r>
      <w:proofErr w:type="gramStart"/>
      <w:r w:rsidRPr="00D237D6">
        <w:rPr>
          <w:rFonts w:ascii="Times New Roman" w:eastAsia="SimSun" w:hAnsi="Times New Roman"/>
          <w:sz w:val="24"/>
          <w:szCs w:val="24"/>
          <w:lang w:eastAsia="ru-RU"/>
        </w:rPr>
        <w:t xml:space="preserve"> ;</w:t>
      </w:r>
      <w:proofErr w:type="gramEnd"/>
      <w:r w:rsidRPr="00D237D6">
        <w:rPr>
          <w:rFonts w:ascii="Times New Roman" w:eastAsia="SimSun" w:hAnsi="Times New Roman"/>
          <w:sz w:val="24"/>
          <w:szCs w:val="24"/>
          <w:lang w:eastAsia="ru-RU"/>
        </w:rPr>
        <w:t xml:space="preserve"> То же [Электронный ресурс]. - URL: </w:t>
      </w:r>
      <w:hyperlink r:id="rId18" w:history="1">
        <w:r w:rsidRPr="00D237D6">
          <w:rPr>
            <w:rFonts w:ascii="Times New Roman" w:eastAsia="SimSun" w:hAnsi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http://biblioclub.ru/index.php?page=book&amp;id=482145</w:t>
        </w:r>
      </w:hyperlink>
    </w:p>
    <w:p w:rsidR="00923017" w:rsidRPr="00D237D6" w:rsidRDefault="00923017" w:rsidP="00550EBA">
      <w:pPr>
        <w:pStyle w:val="af8"/>
        <w:widowControl w:val="0"/>
        <w:suppressAutoHyphens/>
        <w:spacing w:after="0"/>
        <w:ind w:left="786"/>
        <w:jc w:val="both"/>
      </w:pPr>
    </w:p>
    <w:p w:rsidR="00923017" w:rsidRPr="00C50CB8" w:rsidRDefault="00923017" w:rsidP="00550EB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237D6">
        <w:rPr>
          <w:rFonts w:ascii="Times New Roman" w:hAnsi="Times New Roman"/>
          <w:sz w:val="24"/>
          <w:szCs w:val="24"/>
        </w:rPr>
        <w:t xml:space="preserve"> </w:t>
      </w:r>
      <w:r w:rsidRPr="00C50CB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A4414" w:rsidRPr="001A4414" w:rsidRDefault="001A4414" w:rsidP="00550EBA">
      <w:pPr>
        <w:widowControl w:val="0"/>
        <w:numPr>
          <w:ilvl w:val="0"/>
          <w:numId w:val="26"/>
        </w:numPr>
        <w:suppressAutoHyphens/>
        <w:autoSpaceDE w:val="0"/>
        <w:autoSpaceDN w:val="0"/>
        <w:adjustRightInd w:val="0"/>
        <w:spacing w:after="0"/>
        <w:ind w:left="0" w:firstLine="284"/>
        <w:jc w:val="both"/>
        <w:rPr>
          <w:rFonts w:ascii="Times New Roman" w:eastAsia="SimSun" w:hAnsi="Times New Roman"/>
          <w:bCs/>
          <w:spacing w:val="-2"/>
          <w:sz w:val="24"/>
          <w:szCs w:val="24"/>
          <w:lang w:eastAsia="ru-RU"/>
        </w:rPr>
      </w:pPr>
      <w:r w:rsidRPr="001A4414">
        <w:rPr>
          <w:rFonts w:ascii="Times New Roman" w:eastAsia="SimSun" w:hAnsi="Times New Roman"/>
          <w:bCs/>
          <w:spacing w:val="-2"/>
          <w:sz w:val="24"/>
          <w:szCs w:val="24"/>
          <w:lang w:eastAsia="ru-RU"/>
        </w:rPr>
        <w:t>Научная электронная библиотека (</w:t>
      </w:r>
      <w:hyperlink r:id="rId19" w:history="1">
        <w:r w:rsidRPr="001A4414">
          <w:rPr>
            <w:rFonts w:ascii="Times New Roman" w:eastAsia="SimSun" w:hAnsi="Times New Roman"/>
            <w:bCs/>
            <w:color w:val="0000FF"/>
            <w:spacing w:val="-2"/>
            <w:sz w:val="24"/>
            <w:szCs w:val="24"/>
            <w:u w:val="single"/>
            <w:lang w:eastAsia="ru-RU"/>
          </w:rPr>
          <w:t>http://elibrary.ru/</w:t>
        </w:r>
      </w:hyperlink>
      <w:r w:rsidRPr="001A4414">
        <w:rPr>
          <w:rFonts w:ascii="Times New Roman" w:eastAsia="SimSun" w:hAnsi="Times New Roman"/>
          <w:bCs/>
          <w:spacing w:val="-2"/>
          <w:sz w:val="24"/>
          <w:szCs w:val="24"/>
          <w:lang w:eastAsia="ru-RU"/>
        </w:rPr>
        <w:t>)</w:t>
      </w:r>
    </w:p>
    <w:p w:rsidR="001A4414" w:rsidRPr="001A4414" w:rsidRDefault="001A4414" w:rsidP="00550EBA">
      <w:pPr>
        <w:widowControl w:val="0"/>
        <w:numPr>
          <w:ilvl w:val="0"/>
          <w:numId w:val="26"/>
        </w:numPr>
        <w:suppressAutoHyphens/>
        <w:autoSpaceDE w:val="0"/>
        <w:autoSpaceDN w:val="0"/>
        <w:adjustRightInd w:val="0"/>
        <w:spacing w:after="0"/>
        <w:ind w:left="0" w:firstLine="284"/>
        <w:jc w:val="both"/>
        <w:rPr>
          <w:rFonts w:ascii="Times New Roman" w:eastAsia="SimSun" w:hAnsi="Times New Roman"/>
          <w:bCs/>
          <w:spacing w:val="-2"/>
          <w:sz w:val="24"/>
          <w:szCs w:val="24"/>
          <w:lang w:eastAsia="ru-RU"/>
        </w:rPr>
      </w:pPr>
      <w:r w:rsidRPr="001A4414">
        <w:rPr>
          <w:rFonts w:ascii="Times New Roman" w:eastAsia="SimSun" w:hAnsi="Times New Roman"/>
          <w:bCs/>
          <w:spacing w:val="-2"/>
          <w:sz w:val="24"/>
          <w:szCs w:val="24"/>
          <w:lang w:eastAsia="ru-RU"/>
        </w:rPr>
        <w:t>Кембриджский словарь английского языка (</w:t>
      </w:r>
      <w:hyperlink r:id="rId20" w:history="1">
        <w:r w:rsidRPr="001A4414">
          <w:rPr>
            <w:rFonts w:ascii="Times New Roman" w:eastAsia="SimSun" w:hAnsi="Times New Roman"/>
            <w:bCs/>
            <w:color w:val="0000FF"/>
            <w:spacing w:val="-2"/>
            <w:sz w:val="24"/>
            <w:szCs w:val="24"/>
            <w:u w:val="single"/>
            <w:lang w:eastAsia="ru-RU"/>
          </w:rPr>
          <w:t>http://dictionary.cambridge.org/</w:t>
        </w:r>
      </w:hyperlink>
      <w:r w:rsidRPr="001A4414">
        <w:rPr>
          <w:rFonts w:ascii="Times New Roman" w:eastAsia="SimSun" w:hAnsi="Times New Roman"/>
          <w:bCs/>
          <w:spacing w:val="-2"/>
          <w:sz w:val="24"/>
          <w:szCs w:val="24"/>
          <w:lang w:eastAsia="ru-RU"/>
        </w:rPr>
        <w:t>)</w:t>
      </w:r>
    </w:p>
    <w:p w:rsidR="001A4414" w:rsidRPr="001A4414" w:rsidRDefault="001A4414" w:rsidP="00550EBA">
      <w:pPr>
        <w:widowControl w:val="0"/>
        <w:numPr>
          <w:ilvl w:val="0"/>
          <w:numId w:val="26"/>
        </w:numPr>
        <w:suppressAutoHyphens/>
        <w:autoSpaceDE w:val="0"/>
        <w:autoSpaceDN w:val="0"/>
        <w:adjustRightInd w:val="0"/>
        <w:spacing w:after="0"/>
        <w:ind w:left="0" w:firstLine="284"/>
        <w:jc w:val="both"/>
        <w:rPr>
          <w:rFonts w:ascii="Times New Roman" w:eastAsia="SimSun" w:hAnsi="Times New Roman"/>
          <w:bCs/>
          <w:spacing w:val="-2"/>
          <w:sz w:val="24"/>
          <w:szCs w:val="24"/>
          <w:lang w:eastAsia="ru-RU"/>
        </w:rPr>
      </w:pPr>
      <w:r w:rsidRPr="001A4414">
        <w:rPr>
          <w:rFonts w:ascii="Times New Roman" w:eastAsia="SimSun" w:hAnsi="Times New Roman"/>
          <w:bCs/>
          <w:spacing w:val="-2"/>
          <w:sz w:val="24"/>
          <w:szCs w:val="24"/>
          <w:lang w:eastAsia="ru-RU"/>
        </w:rPr>
        <w:t>Оксфордский словарь английского языка (</w:t>
      </w:r>
      <w:hyperlink r:id="rId21" w:history="1">
        <w:r w:rsidRPr="001A4414">
          <w:rPr>
            <w:rFonts w:ascii="Times New Roman" w:eastAsia="SimSun" w:hAnsi="Times New Roman"/>
            <w:bCs/>
            <w:color w:val="0000FF"/>
            <w:spacing w:val="-2"/>
            <w:sz w:val="24"/>
            <w:szCs w:val="24"/>
            <w:u w:val="single"/>
            <w:lang w:eastAsia="ru-RU"/>
          </w:rPr>
          <w:t>http://oxforddictionaries.com/</w:t>
        </w:r>
      </w:hyperlink>
      <w:r w:rsidRPr="001A4414">
        <w:rPr>
          <w:rFonts w:ascii="Times New Roman" w:eastAsia="SimSun" w:hAnsi="Times New Roman"/>
          <w:bCs/>
          <w:spacing w:val="-2"/>
          <w:sz w:val="24"/>
          <w:szCs w:val="24"/>
          <w:lang w:eastAsia="ru-RU"/>
        </w:rPr>
        <w:t>)</w:t>
      </w:r>
    </w:p>
    <w:p w:rsidR="001A4414" w:rsidRPr="001A4414" w:rsidRDefault="001A4414" w:rsidP="00550EBA">
      <w:pPr>
        <w:widowControl w:val="0"/>
        <w:numPr>
          <w:ilvl w:val="0"/>
          <w:numId w:val="26"/>
        </w:numPr>
        <w:suppressAutoHyphens/>
        <w:autoSpaceDE w:val="0"/>
        <w:autoSpaceDN w:val="0"/>
        <w:adjustRightInd w:val="0"/>
        <w:spacing w:after="0"/>
        <w:ind w:left="0" w:firstLine="284"/>
        <w:jc w:val="both"/>
        <w:rPr>
          <w:rFonts w:ascii="Times New Roman" w:eastAsia="SimSun" w:hAnsi="Times New Roman"/>
          <w:bCs/>
          <w:spacing w:val="-2"/>
          <w:sz w:val="24"/>
          <w:szCs w:val="24"/>
          <w:lang w:eastAsia="ru-RU"/>
        </w:rPr>
      </w:pPr>
      <w:r w:rsidRPr="001A4414">
        <w:rPr>
          <w:rFonts w:ascii="Times New Roman" w:eastAsia="SimSun" w:hAnsi="Times New Roman"/>
          <w:bCs/>
          <w:spacing w:val="-2"/>
          <w:sz w:val="24"/>
          <w:szCs w:val="24"/>
          <w:lang w:eastAsia="ru-RU"/>
        </w:rPr>
        <w:t>Словари иностранных языков онлайн (</w:t>
      </w:r>
      <w:hyperlink r:id="rId22" w:history="1">
        <w:r w:rsidRPr="001A4414">
          <w:rPr>
            <w:rFonts w:ascii="Times New Roman" w:eastAsia="SimSun" w:hAnsi="Times New Roman"/>
            <w:bCs/>
            <w:color w:val="0000FF"/>
            <w:spacing w:val="-2"/>
            <w:sz w:val="24"/>
            <w:szCs w:val="24"/>
            <w:u w:val="single"/>
            <w:lang w:eastAsia="ru-RU"/>
          </w:rPr>
          <w:t>http://lingvopro.abbyyonline.com/ru</w:t>
        </w:r>
      </w:hyperlink>
      <w:r w:rsidRPr="001A4414">
        <w:rPr>
          <w:rFonts w:ascii="Times New Roman" w:eastAsia="SimSun" w:hAnsi="Times New Roman"/>
          <w:bCs/>
          <w:spacing w:val="-2"/>
          <w:sz w:val="24"/>
          <w:szCs w:val="24"/>
          <w:lang w:eastAsia="ru-RU"/>
        </w:rPr>
        <w:t xml:space="preserve">, </w:t>
      </w:r>
      <w:hyperlink r:id="rId23" w:history="1">
        <w:r w:rsidRPr="001A4414">
          <w:rPr>
            <w:rFonts w:ascii="Times New Roman" w:eastAsia="SimSun" w:hAnsi="Times New Roman"/>
            <w:bCs/>
            <w:color w:val="0000FF"/>
            <w:spacing w:val="-2"/>
            <w:sz w:val="24"/>
            <w:szCs w:val="24"/>
            <w:u w:val="single"/>
            <w:lang w:eastAsia="ru-RU"/>
          </w:rPr>
          <w:t>http://www.multitran.ru/</w:t>
        </w:r>
      </w:hyperlink>
      <w:proofErr w:type="gramStart"/>
      <w:r w:rsidRPr="001A4414">
        <w:rPr>
          <w:rFonts w:ascii="Times New Roman" w:eastAsia="SimSun" w:hAnsi="Times New Roman"/>
          <w:bCs/>
          <w:spacing w:val="-2"/>
          <w:sz w:val="24"/>
          <w:szCs w:val="24"/>
          <w:lang w:eastAsia="ru-RU"/>
        </w:rPr>
        <w:t xml:space="preserve"> )</w:t>
      </w:r>
      <w:proofErr w:type="gramEnd"/>
    </w:p>
    <w:p w:rsidR="001A4414" w:rsidRDefault="001A4414" w:rsidP="00550EBA">
      <w:pPr>
        <w:widowControl w:val="0"/>
        <w:numPr>
          <w:ilvl w:val="0"/>
          <w:numId w:val="26"/>
        </w:numPr>
        <w:suppressAutoHyphens/>
        <w:autoSpaceDE w:val="0"/>
        <w:autoSpaceDN w:val="0"/>
        <w:adjustRightInd w:val="0"/>
        <w:spacing w:after="0"/>
        <w:ind w:left="0" w:firstLine="284"/>
        <w:jc w:val="both"/>
        <w:rPr>
          <w:rFonts w:ascii="Times New Roman" w:eastAsia="SimSun" w:hAnsi="Times New Roman"/>
          <w:bCs/>
          <w:spacing w:val="-2"/>
          <w:sz w:val="24"/>
          <w:szCs w:val="24"/>
          <w:lang w:eastAsia="ru-RU"/>
        </w:rPr>
      </w:pPr>
      <w:r w:rsidRPr="001A4414">
        <w:rPr>
          <w:rFonts w:ascii="Times New Roman" w:eastAsia="SimSun" w:hAnsi="Times New Roman"/>
          <w:bCs/>
          <w:spacing w:val="-2"/>
          <w:sz w:val="24"/>
          <w:szCs w:val="24"/>
          <w:lang w:eastAsia="ru-RU"/>
        </w:rPr>
        <w:t xml:space="preserve">Электронная информационно-образовательная среда </w:t>
      </w:r>
      <w:proofErr w:type="spellStart"/>
      <w:r w:rsidRPr="001A4414">
        <w:rPr>
          <w:rFonts w:ascii="Times New Roman" w:eastAsia="SimSun" w:hAnsi="Times New Roman"/>
          <w:bCs/>
          <w:spacing w:val="-2"/>
          <w:sz w:val="24"/>
          <w:szCs w:val="24"/>
          <w:lang w:eastAsia="ru-RU"/>
        </w:rPr>
        <w:t>Мининского</w:t>
      </w:r>
      <w:proofErr w:type="spellEnd"/>
      <w:r w:rsidRPr="001A4414">
        <w:rPr>
          <w:rFonts w:ascii="Times New Roman" w:eastAsia="SimSun" w:hAnsi="Times New Roman"/>
          <w:bCs/>
          <w:spacing w:val="-2"/>
          <w:sz w:val="24"/>
          <w:szCs w:val="24"/>
          <w:lang w:eastAsia="ru-RU"/>
        </w:rPr>
        <w:t xml:space="preserve"> университета  (</w:t>
      </w:r>
      <w:hyperlink r:id="rId24" w:history="1">
        <w:r w:rsidRPr="001A4414">
          <w:rPr>
            <w:rFonts w:ascii="Times New Roman" w:eastAsia="SimSun" w:hAnsi="Times New Roman"/>
            <w:bCs/>
            <w:color w:val="0000FF"/>
            <w:spacing w:val="-2"/>
            <w:sz w:val="24"/>
            <w:szCs w:val="24"/>
            <w:u w:val="single"/>
            <w:lang w:eastAsia="ru-RU"/>
          </w:rPr>
          <w:t>http://ya.mininuniver.ru/</w:t>
        </w:r>
      </w:hyperlink>
      <w:proofErr w:type="gramStart"/>
      <w:r w:rsidRPr="001A4414">
        <w:rPr>
          <w:rFonts w:ascii="Times New Roman" w:eastAsia="SimSun" w:hAnsi="Times New Roman"/>
          <w:bCs/>
          <w:spacing w:val="-2"/>
          <w:sz w:val="24"/>
          <w:szCs w:val="24"/>
          <w:lang w:eastAsia="ru-RU"/>
        </w:rPr>
        <w:t xml:space="preserve"> )</w:t>
      </w:r>
      <w:proofErr w:type="gramEnd"/>
    </w:p>
    <w:p w:rsidR="00303A12" w:rsidRPr="001A4414" w:rsidRDefault="00303A12" w:rsidP="00550EBA">
      <w:pPr>
        <w:widowControl w:val="0"/>
        <w:numPr>
          <w:ilvl w:val="0"/>
          <w:numId w:val="26"/>
        </w:numPr>
        <w:suppressAutoHyphens/>
        <w:autoSpaceDE w:val="0"/>
        <w:autoSpaceDN w:val="0"/>
        <w:adjustRightInd w:val="0"/>
        <w:spacing w:after="0"/>
        <w:ind w:left="0" w:firstLine="284"/>
        <w:jc w:val="both"/>
        <w:rPr>
          <w:rFonts w:ascii="Times New Roman" w:eastAsia="SimSun" w:hAnsi="Times New Roman"/>
          <w:bCs/>
          <w:spacing w:val="-2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 ЭБС «Университетская библиотека онлайн»</w:t>
      </w:r>
    </w:p>
    <w:p w:rsidR="002C1848" w:rsidRDefault="002C1848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A162D" w:rsidRPr="00C50CB8" w:rsidRDefault="006A162D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A162D" w:rsidRPr="00C50CB8" w:rsidRDefault="006A162D" w:rsidP="00550EBA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C50CB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C50CB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6A162D" w:rsidRPr="00C50CB8" w:rsidRDefault="006A162D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A162D" w:rsidRPr="00C50CB8" w:rsidRDefault="006A162D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D554A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D554A" w:rsidRDefault="00DD554A" w:rsidP="00DD554A">
      <w:pPr>
        <w:widowControl w:val="0"/>
        <w:suppressAutoHyphens/>
        <w:spacing w:after="0"/>
        <w:ind w:firstLine="284"/>
        <w:jc w:val="both"/>
        <w:rPr>
          <w:rFonts w:ascii="Times New Roman" w:eastAsia="SimSun" w:hAnsi="Times New Roman"/>
          <w:bCs/>
          <w:sz w:val="24"/>
          <w:szCs w:val="24"/>
          <w:lang w:eastAsia="ru-RU"/>
        </w:rPr>
      </w:pPr>
      <w:r>
        <w:rPr>
          <w:rFonts w:ascii="Times New Roman" w:eastAsia="SimSun" w:hAnsi="Times New Roman"/>
          <w:bCs/>
          <w:sz w:val="24"/>
          <w:szCs w:val="24"/>
          <w:lang w:eastAsia="ru-RU"/>
        </w:rPr>
        <w:t>Реализация учебной (проектной) практики требует наличия аудитории университета, в том числе оборудованные мультимедийными ресурсами.</w:t>
      </w:r>
    </w:p>
    <w:p w:rsidR="00DD554A" w:rsidRDefault="00DD554A" w:rsidP="00DD554A">
      <w:pPr>
        <w:widowControl w:val="0"/>
        <w:suppressAutoHyphens/>
        <w:spacing w:after="0"/>
        <w:ind w:firstLine="284"/>
        <w:jc w:val="both"/>
        <w:rPr>
          <w:rFonts w:ascii="Times New Roman" w:eastAsia="SimSun" w:hAnsi="Times New Roman"/>
          <w:bCs/>
          <w:color w:val="FF0000"/>
          <w:sz w:val="24"/>
          <w:szCs w:val="24"/>
          <w:highlight w:val="yellow"/>
          <w:lang w:eastAsia="ru-RU"/>
        </w:rPr>
      </w:pPr>
    </w:p>
    <w:p w:rsidR="00DD554A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систем:</w:t>
      </w:r>
    </w:p>
    <w:p w:rsidR="00DD554A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Перечень программного обеспечения:</w:t>
      </w:r>
    </w:p>
    <w:p w:rsidR="00DD554A" w:rsidRPr="00EB2AF3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proofErr w:type="gram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Microsoft</w:t>
      </w:r>
      <w:r w:rsidRPr="00EB2AF3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Word</w:t>
      </w:r>
      <w:r w:rsidRPr="00EB2AF3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PowerPoint</w:t>
      </w:r>
      <w:r w:rsidRPr="00EB2AF3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Internet</w:t>
      </w:r>
      <w:r w:rsidRPr="00EB2AF3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Explorer</w:t>
      </w:r>
      <w:r w:rsidRPr="00EB2AF3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</w:t>
      </w:r>
      <w:proofErr w:type="gramEnd"/>
    </w:p>
    <w:p w:rsidR="00DD554A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систем:</w:t>
      </w:r>
    </w:p>
    <w:p w:rsidR="00DD554A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www.biblioclub.ru ЭБС «Университетская библиотека онлайн»;</w:t>
      </w:r>
    </w:p>
    <w:p w:rsidR="00DD554A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www.elibrary.ru    Научная электронная библиотека;</w:t>
      </w:r>
    </w:p>
    <w:p w:rsidR="00DD554A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www.ebiblioteka.ru Универсальные базы данных изданий;</w:t>
      </w:r>
    </w:p>
    <w:p w:rsidR="00DD554A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ЭИОС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Мининского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университета.</w:t>
      </w:r>
    </w:p>
    <w:p w:rsidR="00DB597C" w:rsidRPr="00DD554A" w:rsidRDefault="00DB597C" w:rsidP="00DD554A">
      <w:pPr>
        <w:widowControl w:val="0"/>
        <w:suppressAutoHyphens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7226D" w:rsidRDefault="00D7226D" w:rsidP="00550EBA">
      <w:pPr>
        <w:widowControl w:val="0"/>
        <w:suppressAutoHyphens/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:rsidR="004E1D50" w:rsidRPr="00C50CB8" w:rsidRDefault="004E1D50" w:rsidP="00550EBA">
      <w:pPr>
        <w:widowControl w:val="0"/>
        <w:suppressAutoHyphens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</w:rPr>
      </w:pPr>
      <w:r w:rsidRPr="00C50CB8">
        <w:rPr>
          <w:rFonts w:ascii="Times New Roman" w:eastAsia="Times New Roman" w:hAnsi="Times New Roman"/>
          <w:b/>
          <w:sz w:val="24"/>
          <w:szCs w:val="24"/>
        </w:rPr>
        <w:t>5.2. ПРОГРАММА ДИСЦИПЛИНЫ</w:t>
      </w:r>
    </w:p>
    <w:p w:rsidR="004E1D50" w:rsidRPr="00C50CB8" w:rsidRDefault="004E1D50" w:rsidP="00550EBA">
      <w:pPr>
        <w:widowControl w:val="0"/>
        <w:suppressAutoHyphens/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C50CB8">
        <w:rPr>
          <w:rFonts w:ascii="Times New Roman" w:eastAsia="Times New Roman" w:hAnsi="Times New Roman"/>
          <w:b/>
          <w:bCs/>
          <w:sz w:val="24"/>
          <w:szCs w:val="24"/>
        </w:rPr>
        <w:t>«Лексикология английского языка»</w:t>
      </w:r>
    </w:p>
    <w:p w:rsidR="004E1D50" w:rsidRPr="00C50CB8" w:rsidRDefault="004E1D50" w:rsidP="00550EBA">
      <w:pPr>
        <w:widowControl w:val="0"/>
        <w:tabs>
          <w:tab w:val="left" w:pos="720"/>
          <w:tab w:val="center" w:pos="4677"/>
          <w:tab w:val="right" w:pos="9355"/>
        </w:tabs>
        <w:suppressAutoHyphens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C50CB8">
        <w:rPr>
          <w:rFonts w:ascii="Times New Roman" w:eastAsia="Times New Roman" w:hAnsi="Times New Roman"/>
          <w:b/>
          <w:bCs/>
          <w:sz w:val="24"/>
          <w:szCs w:val="24"/>
        </w:rPr>
        <w:t>1. Пояснительная записка</w:t>
      </w:r>
    </w:p>
    <w:p w:rsidR="004E1D50" w:rsidRPr="00C50CB8" w:rsidRDefault="004E1D50" w:rsidP="00550EBA">
      <w:pPr>
        <w:widowControl w:val="0"/>
        <w:tabs>
          <w:tab w:val="left" w:pos="720"/>
          <w:tab w:val="center" w:pos="4677"/>
          <w:tab w:val="right" w:pos="9355"/>
        </w:tabs>
        <w:suppressAutoHyphens/>
        <w:spacing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C50CB8">
        <w:rPr>
          <w:rFonts w:ascii="Times New Roman" w:eastAsia="Times New Roman" w:hAnsi="Times New Roman"/>
          <w:sz w:val="24"/>
          <w:szCs w:val="24"/>
        </w:rPr>
        <w:t xml:space="preserve">Дисциплина «Лексикология английского языка» включена в модуль «Современный английский язык и его функционирование» и предназначена для </w:t>
      </w:r>
      <w:proofErr w:type="gramStart"/>
      <w:r w:rsidRPr="00C50CB8">
        <w:rPr>
          <w:rFonts w:ascii="Times New Roman" w:eastAsia="Times New Roman" w:hAnsi="Times New Roman"/>
          <w:sz w:val="24"/>
          <w:szCs w:val="24"/>
        </w:rPr>
        <w:t>обучающихся</w:t>
      </w:r>
      <w:proofErr w:type="gramEnd"/>
      <w:r w:rsidRPr="00C50CB8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Pr="00C50CB8">
        <w:rPr>
          <w:rFonts w:ascii="Times New Roman" w:eastAsia="Times New Roman" w:hAnsi="Times New Roman"/>
          <w:sz w:val="24"/>
          <w:szCs w:val="24"/>
        </w:rPr>
        <w:t>бакалавриата</w:t>
      </w:r>
      <w:proofErr w:type="spellEnd"/>
      <w:r w:rsidRPr="00C50CB8">
        <w:rPr>
          <w:rFonts w:ascii="Times New Roman" w:eastAsia="Times New Roman" w:hAnsi="Times New Roman"/>
          <w:sz w:val="24"/>
          <w:szCs w:val="24"/>
        </w:rPr>
        <w:t xml:space="preserve"> по направлению </w:t>
      </w:r>
      <w:r w:rsidRPr="00F613C4">
        <w:rPr>
          <w:rFonts w:ascii="Times New Roman" w:eastAsia="Times New Roman" w:hAnsi="Times New Roman"/>
          <w:sz w:val="24"/>
          <w:szCs w:val="24"/>
        </w:rPr>
        <w:t xml:space="preserve">«Иностранный </w:t>
      </w:r>
      <w:r w:rsidR="00563FB5" w:rsidRPr="00F613C4">
        <w:rPr>
          <w:rFonts w:ascii="Times New Roman" w:eastAsia="Times New Roman" w:hAnsi="Times New Roman"/>
          <w:sz w:val="24"/>
          <w:szCs w:val="24"/>
        </w:rPr>
        <w:t xml:space="preserve">(английский) </w:t>
      </w:r>
      <w:r w:rsidRPr="00F613C4">
        <w:rPr>
          <w:rFonts w:ascii="Times New Roman" w:eastAsia="Times New Roman" w:hAnsi="Times New Roman"/>
          <w:sz w:val="24"/>
          <w:szCs w:val="24"/>
        </w:rPr>
        <w:t xml:space="preserve">язык и Иностранный </w:t>
      </w:r>
      <w:r w:rsidR="00F613C4" w:rsidRPr="00F613C4">
        <w:rPr>
          <w:rFonts w:ascii="Times New Roman" w:eastAsia="Times New Roman" w:hAnsi="Times New Roman"/>
          <w:sz w:val="24"/>
          <w:szCs w:val="24"/>
        </w:rPr>
        <w:t>(</w:t>
      </w:r>
      <w:r w:rsidR="00F871BF" w:rsidRPr="00F871BF">
        <w:rPr>
          <w:rFonts w:ascii="Times New Roman" w:eastAsia="Times New Roman" w:hAnsi="Times New Roman"/>
          <w:sz w:val="24"/>
          <w:szCs w:val="24"/>
        </w:rPr>
        <w:t>немецкий/французский</w:t>
      </w:r>
      <w:r w:rsidR="005F6F84">
        <w:rPr>
          <w:rFonts w:ascii="Times New Roman" w:eastAsia="Times New Roman" w:hAnsi="Times New Roman"/>
          <w:sz w:val="24"/>
          <w:szCs w:val="24"/>
        </w:rPr>
        <w:t>/испанский</w:t>
      </w:r>
      <w:r w:rsidR="00F613C4" w:rsidRPr="00F613C4">
        <w:rPr>
          <w:rFonts w:ascii="Times New Roman" w:eastAsia="Times New Roman" w:hAnsi="Times New Roman"/>
          <w:sz w:val="24"/>
          <w:szCs w:val="24"/>
        </w:rPr>
        <w:t xml:space="preserve">) </w:t>
      </w:r>
      <w:r w:rsidRPr="00F613C4">
        <w:rPr>
          <w:rFonts w:ascii="Times New Roman" w:eastAsia="Times New Roman" w:hAnsi="Times New Roman"/>
          <w:sz w:val="24"/>
          <w:szCs w:val="24"/>
        </w:rPr>
        <w:t>язык».</w:t>
      </w:r>
      <w:r w:rsidRPr="00C50CB8">
        <w:rPr>
          <w:rFonts w:ascii="Times New Roman" w:eastAsia="Times New Roman" w:hAnsi="Times New Roman"/>
          <w:sz w:val="24"/>
          <w:szCs w:val="24"/>
        </w:rPr>
        <w:t xml:space="preserve"> Содержание дисциплины знакомит студентов с основными теоретическими положениями современной лексикологии,  закономерностями развития языка, составом английского языка и его развитием и изменением.</w:t>
      </w:r>
    </w:p>
    <w:p w:rsidR="004E1D50" w:rsidRPr="00C50CB8" w:rsidRDefault="004E1D50" w:rsidP="00550EBA">
      <w:pPr>
        <w:widowControl w:val="0"/>
        <w:suppressAutoHyphens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C50CB8">
        <w:rPr>
          <w:rFonts w:ascii="Times New Roman" w:eastAsia="Times New Roman" w:hAnsi="Times New Roman"/>
          <w:b/>
          <w:bCs/>
          <w:sz w:val="24"/>
          <w:szCs w:val="24"/>
        </w:rPr>
        <w:t>2. Место в структуре модуля</w:t>
      </w:r>
    </w:p>
    <w:p w:rsidR="004E1D50" w:rsidRPr="00C50CB8" w:rsidRDefault="004E1D50" w:rsidP="00550EBA">
      <w:pPr>
        <w:widowControl w:val="0"/>
        <w:suppressAutoHyphens/>
        <w:spacing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C50CB8">
        <w:rPr>
          <w:rFonts w:ascii="Times New Roman" w:eastAsia="Times New Roman" w:hAnsi="Times New Roman"/>
          <w:sz w:val="24"/>
          <w:szCs w:val="24"/>
        </w:rPr>
        <w:t>Дисциплина  включена в модуль «Современный английский язык и его функционирование»  и является обязательной  для изучения. Для освоения курса требуются знания, полученные в ходе изучения дисциплин «Практическая фонетика английского языка», «Комплексный курс английского языка», «Практический курс английского языка». Дисциплина является предшествующей для курсов «История английского языка», «Теоретическая фонетика английского языка».</w:t>
      </w:r>
    </w:p>
    <w:p w:rsidR="004E1D50" w:rsidRPr="00C50CB8" w:rsidRDefault="004E1D50" w:rsidP="00550EBA">
      <w:pPr>
        <w:widowControl w:val="0"/>
        <w:suppressAutoHyphens/>
        <w:spacing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</w:rPr>
      </w:pPr>
      <w:r w:rsidRPr="00C50CB8">
        <w:rPr>
          <w:rFonts w:ascii="Times New Roman" w:eastAsia="Times New Roman" w:hAnsi="Times New Roman"/>
          <w:b/>
          <w:bCs/>
          <w:sz w:val="24"/>
          <w:szCs w:val="24"/>
        </w:rPr>
        <w:t>3. Цели и задачи</w:t>
      </w:r>
    </w:p>
    <w:p w:rsidR="004E1D50" w:rsidRPr="00C50CB8" w:rsidRDefault="004E1D50" w:rsidP="00670BAE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C50CB8">
        <w:rPr>
          <w:rFonts w:ascii="Times New Roman" w:eastAsia="Times New Roman" w:hAnsi="Times New Roman"/>
          <w:i/>
          <w:iCs/>
          <w:sz w:val="24"/>
          <w:szCs w:val="24"/>
        </w:rPr>
        <w:t>Цель</w:t>
      </w:r>
      <w:r w:rsidRPr="00C50CB8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r w:rsidRPr="00C50CB8">
        <w:rPr>
          <w:rFonts w:ascii="Times New Roman" w:eastAsia="Times New Roman" w:hAnsi="Times New Roman"/>
          <w:i/>
          <w:iCs/>
          <w:sz w:val="24"/>
          <w:szCs w:val="24"/>
        </w:rPr>
        <w:t>дисциплины</w:t>
      </w:r>
      <w:r w:rsidRPr="00C50CB8">
        <w:rPr>
          <w:rFonts w:ascii="Times New Roman" w:eastAsia="Times New Roman" w:hAnsi="Times New Roman"/>
          <w:sz w:val="24"/>
          <w:szCs w:val="24"/>
        </w:rPr>
        <w:t xml:space="preserve"> </w:t>
      </w:r>
      <w:r w:rsidRPr="00C50CB8">
        <w:rPr>
          <w:rFonts w:ascii="Times New Roman" w:eastAsia="Times New Roman" w:hAnsi="Times New Roman"/>
          <w:spacing w:val="3"/>
          <w:sz w:val="24"/>
          <w:szCs w:val="24"/>
        </w:rPr>
        <w:t>- создать условия для формирования у студентов знаний об основных закономерностях развития словарного состава английского языка, общих теоретических положений современной лексикологии английского языка.</w:t>
      </w:r>
    </w:p>
    <w:p w:rsidR="004E1D50" w:rsidRPr="00C50CB8" w:rsidRDefault="004E1D50" w:rsidP="00670BAE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50CB8">
        <w:rPr>
          <w:rFonts w:ascii="Times New Roman" w:hAnsi="Times New Roman"/>
          <w:i/>
          <w:iCs/>
          <w:sz w:val="24"/>
          <w:szCs w:val="24"/>
        </w:rPr>
        <w:t>Задачи дисциплины:</w:t>
      </w:r>
    </w:p>
    <w:p w:rsidR="004E1D50" w:rsidRPr="00C50CB8" w:rsidRDefault="004E1D50" w:rsidP="00670BAE">
      <w:pPr>
        <w:pStyle w:val="12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</w:rPr>
      </w:pPr>
      <w:r w:rsidRPr="00C50CB8">
        <w:rPr>
          <w:rFonts w:ascii="Times New Roman" w:hAnsi="Times New Roman" w:cs="Times New Roman"/>
        </w:rPr>
        <w:t>познакомить студентов с общими теоретическими положениями лексикологии английского языка;</w:t>
      </w:r>
    </w:p>
    <w:p w:rsidR="004E1D50" w:rsidRPr="00C50CB8" w:rsidRDefault="004E1D50" w:rsidP="00670BAE">
      <w:pPr>
        <w:pStyle w:val="12"/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</w:rPr>
      </w:pPr>
      <w:r w:rsidRPr="00C50CB8">
        <w:rPr>
          <w:rFonts w:ascii="Times New Roman" w:hAnsi="Times New Roman" w:cs="Times New Roman"/>
        </w:rPr>
        <w:t xml:space="preserve">создать условия для нахождения и определения закономерностей развития языка, для развития интереса студентов к реальному воплощению словарного состава </w:t>
      </w:r>
      <w:r w:rsidRPr="00C50CB8">
        <w:rPr>
          <w:rFonts w:ascii="Times New Roman" w:hAnsi="Times New Roman" w:cs="Times New Roman"/>
        </w:rPr>
        <w:lastRenderedPageBreak/>
        <w:t>английского языка в различных функциональных стилях речи;</w:t>
      </w:r>
    </w:p>
    <w:p w:rsidR="004E1D50" w:rsidRPr="00C50CB8" w:rsidRDefault="004E1D50" w:rsidP="00670BAE">
      <w:pPr>
        <w:pStyle w:val="12"/>
        <w:numPr>
          <w:ilvl w:val="0"/>
          <w:numId w:val="8"/>
        </w:num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</w:rPr>
      </w:pPr>
      <w:r w:rsidRPr="00C50CB8">
        <w:rPr>
          <w:rFonts w:ascii="Times New Roman" w:hAnsi="Times New Roman" w:cs="Times New Roman"/>
        </w:rPr>
        <w:t>научить находить подтверждение закономерностей развития словарного состава английского языка</w:t>
      </w:r>
      <w:r w:rsidRPr="00C50CB8">
        <w:rPr>
          <w:rFonts w:ascii="Times New Roman" w:eastAsia="Times New Roman" w:hAnsi="Times New Roman" w:cs="Times New Roman"/>
          <w:spacing w:val="3"/>
        </w:rPr>
        <w:t>.</w:t>
      </w:r>
    </w:p>
    <w:p w:rsidR="00670BAE" w:rsidRDefault="00670BAE" w:rsidP="00670BAE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4E1D50" w:rsidRPr="00C50CB8" w:rsidRDefault="004E1D50" w:rsidP="00670BAE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C50CB8">
        <w:rPr>
          <w:rFonts w:ascii="Times New Roman" w:eastAsia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9884" w:type="dxa"/>
        <w:tblInd w:w="-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45"/>
        <w:gridCol w:w="2421"/>
        <w:gridCol w:w="1512"/>
        <w:gridCol w:w="1909"/>
        <w:gridCol w:w="1529"/>
        <w:gridCol w:w="1568"/>
      </w:tblGrid>
      <w:tr w:rsidR="00D7226D" w:rsidTr="00831FC7">
        <w:trPr>
          <w:trHeight w:val="961"/>
        </w:trPr>
        <w:tc>
          <w:tcPr>
            <w:tcW w:w="945" w:type="dxa"/>
            <w:shd w:val="clear" w:color="auto" w:fill="auto"/>
          </w:tcPr>
          <w:p w:rsidR="004E1D50" w:rsidRPr="00C50CB8" w:rsidRDefault="004E1D50" w:rsidP="00550EBA">
            <w:pPr>
              <w:widowControl w:val="0"/>
              <w:suppressAutoHyphens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421" w:type="dxa"/>
            <w:shd w:val="clear" w:color="auto" w:fill="auto"/>
          </w:tcPr>
          <w:p w:rsidR="004E1D50" w:rsidRPr="00C50CB8" w:rsidRDefault="004E1D50" w:rsidP="00550EBA">
            <w:pPr>
              <w:widowControl w:val="0"/>
              <w:suppressAutoHyphens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512" w:type="dxa"/>
            <w:shd w:val="clear" w:color="auto" w:fill="auto"/>
          </w:tcPr>
          <w:p w:rsidR="004E1D50" w:rsidRPr="00C50CB8" w:rsidRDefault="004E1D50" w:rsidP="00550EBA">
            <w:pPr>
              <w:widowControl w:val="0"/>
              <w:suppressAutoHyphens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09" w:type="dxa"/>
            <w:shd w:val="clear" w:color="auto" w:fill="auto"/>
          </w:tcPr>
          <w:p w:rsidR="004E1D50" w:rsidRPr="00C50CB8" w:rsidRDefault="004E1D50" w:rsidP="00550EBA">
            <w:pPr>
              <w:widowControl w:val="0"/>
              <w:suppressAutoHyphens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529" w:type="dxa"/>
            <w:shd w:val="clear" w:color="auto" w:fill="FFFFFF"/>
          </w:tcPr>
          <w:p w:rsidR="004E1D50" w:rsidRPr="00C50CB8" w:rsidRDefault="00DD4A5E" w:rsidP="00550EBA">
            <w:pPr>
              <w:widowControl w:val="0"/>
              <w:suppressAutoHyphens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КОД ИДК</w:t>
            </w:r>
          </w:p>
        </w:tc>
        <w:tc>
          <w:tcPr>
            <w:tcW w:w="1568" w:type="dxa"/>
            <w:shd w:val="clear" w:color="auto" w:fill="FFFFFF"/>
          </w:tcPr>
          <w:p w:rsidR="004E1D50" w:rsidRPr="00C50CB8" w:rsidRDefault="004E1D50" w:rsidP="00550EBA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D7226D" w:rsidTr="00831FC7">
        <w:trPr>
          <w:trHeight w:val="331"/>
        </w:trPr>
        <w:tc>
          <w:tcPr>
            <w:tcW w:w="945" w:type="dxa"/>
            <w:shd w:val="clear" w:color="auto" w:fill="auto"/>
            <w:vAlign w:val="center"/>
          </w:tcPr>
          <w:p w:rsidR="004E1D50" w:rsidRPr="00C50CB8" w:rsidRDefault="004E1D50" w:rsidP="00550EBA">
            <w:pPr>
              <w:widowControl w:val="0"/>
              <w:suppressAutoHyphens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</w:rPr>
              <w:t>ОР-1</w:t>
            </w:r>
          </w:p>
        </w:tc>
        <w:tc>
          <w:tcPr>
            <w:tcW w:w="2421" w:type="dxa"/>
            <w:shd w:val="clear" w:color="auto" w:fill="auto"/>
            <w:vAlign w:val="center"/>
          </w:tcPr>
          <w:p w:rsidR="00277FB7" w:rsidRPr="009073BB" w:rsidRDefault="00277FB7" w:rsidP="00277FB7">
            <w:pPr>
              <w:widowControl w:val="0"/>
              <w:tabs>
                <w:tab w:val="left" w:pos="318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образования;</w:t>
            </w:r>
          </w:p>
          <w:p w:rsidR="004E1D50" w:rsidRPr="00C50CB8" w:rsidRDefault="00277FB7" w:rsidP="00277FB7">
            <w:pPr>
              <w:widowControl w:val="0"/>
              <w:tabs>
                <w:tab w:val="left" w:pos="318"/>
              </w:tabs>
              <w:suppressAutoHyphens/>
              <w:spacing w:after="0" w:line="10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способность руководить учебно-исследовательской деятельностью </w:t>
            </w:r>
            <w:proofErr w:type="gramStart"/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</w:p>
        </w:tc>
        <w:tc>
          <w:tcPr>
            <w:tcW w:w="1512" w:type="dxa"/>
            <w:shd w:val="clear" w:color="auto" w:fill="auto"/>
          </w:tcPr>
          <w:p w:rsidR="004E1D50" w:rsidRPr="00C50CB8" w:rsidRDefault="005F6F84" w:rsidP="00550EBA">
            <w:pPr>
              <w:widowControl w:val="0"/>
              <w:suppressAutoHyphens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ОР-1</w:t>
            </w:r>
            <w:r w:rsidR="000A068C">
              <w:rPr>
                <w:rFonts w:ascii="Times New Roman" w:eastAsia="Times New Roman" w:hAnsi="Times New Roman"/>
                <w:sz w:val="24"/>
                <w:szCs w:val="24"/>
              </w:rPr>
              <w:t>-2-</w:t>
            </w:r>
            <w:r w:rsidR="004E1D50" w:rsidRPr="00C50CB8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  <w:p w:rsidR="004E1D50" w:rsidRPr="00C50CB8" w:rsidRDefault="004E1D50" w:rsidP="00550EBA">
            <w:pPr>
              <w:widowControl w:val="0"/>
              <w:suppressAutoHyphens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09" w:type="dxa"/>
            <w:shd w:val="clear" w:color="auto" w:fill="auto"/>
            <w:vAlign w:val="center"/>
          </w:tcPr>
          <w:p w:rsidR="004E1D50" w:rsidRPr="00C50CB8" w:rsidRDefault="004E1D50" w:rsidP="00550EBA">
            <w:pPr>
              <w:widowControl w:val="0"/>
              <w:suppressAutoHyphens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</w:rPr>
              <w:t>Показывает владение специальной профессиональной терминологией, отражающей знания из области лексикологии</w:t>
            </w:r>
          </w:p>
        </w:tc>
        <w:tc>
          <w:tcPr>
            <w:tcW w:w="1529" w:type="dxa"/>
            <w:shd w:val="clear" w:color="auto" w:fill="FFFFFF"/>
          </w:tcPr>
          <w:p w:rsidR="004E1D50" w:rsidRDefault="00DD4A5E" w:rsidP="00550EBA">
            <w:pPr>
              <w:pStyle w:val="13"/>
              <w:spacing w:before="0" w:after="0"/>
              <w:rPr>
                <w:rFonts w:cs="Times New Roman"/>
              </w:rPr>
            </w:pPr>
            <w:r>
              <w:rPr>
                <w:rFonts w:cs="Times New Roman"/>
              </w:rPr>
              <w:t>УК 1.3</w:t>
            </w:r>
          </w:p>
          <w:p w:rsidR="00DD4A5E" w:rsidRPr="00C50CB8" w:rsidRDefault="00DD4A5E" w:rsidP="00550EBA">
            <w:pPr>
              <w:pStyle w:val="13"/>
              <w:spacing w:before="0" w:after="0"/>
              <w:rPr>
                <w:rFonts w:cs="Times New Roman"/>
              </w:rPr>
            </w:pPr>
            <w:r>
              <w:rPr>
                <w:rFonts w:cs="Times New Roman"/>
              </w:rPr>
              <w:t>ПК 2.2</w:t>
            </w:r>
          </w:p>
        </w:tc>
        <w:tc>
          <w:tcPr>
            <w:tcW w:w="1568" w:type="dxa"/>
            <w:shd w:val="clear" w:color="auto" w:fill="FFFFFF"/>
          </w:tcPr>
          <w:p w:rsidR="004E1D50" w:rsidRPr="00C50CB8" w:rsidRDefault="004E1D50" w:rsidP="00550EBA">
            <w:pPr>
              <w:widowControl w:val="0"/>
              <w:suppressAutoHyphens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</w:rPr>
              <w:t>Тест</w:t>
            </w:r>
          </w:p>
          <w:p w:rsidR="004E1D50" w:rsidRPr="00C50CB8" w:rsidRDefault="0088264F" w:rsidP="00550EBA">
            <w:pPr>
              <w:widowControl w:val="0"/>
              <w:suppressAutoHyphens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Доклад (сообщение)</w:t>
            </w:r>
          </w:p>
        </w:tc>
      </w:tr>
    </w:tbl>
    <w:p w:rsidR="00670BAE" w:rsidRDefault="00670BAE" w:rsidP="00550EBA">
      <w:pPr>
        <w:widowControl w:val="0"/>
        <w:suppressAutoHyphens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4E1D50" w:rsidRPr="00C50CB8" w:rsidRDefault="004E1D50" w:rsidP="00377A5F">
      <w:pPr>
        <w:widowControl w:val="0"/>
        <w:numPr>
          <w:ilvl w:val="0"/>
          <w:numId w:val="9"/>
        </w:numPr>
        <w:suppressAutoHyphens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C50CB8">
        <w:rPr>
          <w:rFonts w:ascii="Times New Roman" w:eastAsia="Times New Roman" w:hAnsi="Times New Roman"/>
          <w:b/>
          <w:bCs/>
          <w:sz w:val="24"/>
          <w:szCs w:val="24"/>
        </w:rPr>
        <w:t>Содержание дисциплины</w:t>
      </w:r>
    </w:p>
    <w:p w:rsidR="004E1D50" w:rsidRDefault="004E1D50" w:rsidP="00550EBA">
      <w:pPr>
        <w:pStyle w:val="a4"/>
        <w:widowControl w:val="0"/>
        <w:numPr>
          <w:ilvl w:val="1"/>
          <w:numId w:val="26"/>
        </w:numPr>
        <w:suppressAutoHyphens/>
        <w:spacing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2A1166">
        <w:rPr>
          <w:rFonts w:ascii="Times New Roman" w:eastAsia="Times New Roman" w:hAnsi="Times New Roman"/>
          <w:bCs/>
          <w:i/>
          <w:sz w:val="24"/>
          <w:szCs w:val="24"/>
        </w:rPr>
        <w:t>Тематический план</w:t>
      </w:r>
    </w:p>
    <w:tbl>
      <w:tblPr>
        <w:tblW w:w="10128" w:type="dxa"/>
        <w:tblInd w:w="-2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085"/>
        <w:gridCol w:w="930"/>
        <w:gridCol w:w="853"/>
        <w:gridCol w:w="992"/>
        <w:gridCol w:w="992"/>
        <w:gridCol w:w="1276"/>
      </w:tblGrid>
      <w:tr w:rsidR="00377A5F" w:rsidTr="00003125">
        <w:trPr>
          <w:trHeight w:val="203"/>
        </w:trPr>
        <w:tc>
          <w:tcPr>
            <w:tcW w:w="5085" w:type="dxa"/>
            <w:vMerge w:val="restart"/>
            <w:shd w:val="clear" w:color="auto" w:fill="auto"/>
            <w:vAlign w:val="center"/>
          </w:tcPr>
          <w:p w:rsidR="00377A5F" w:rsidRPr="00C50CB8" w:rsidRDefault="00377A5F" w:rsidP="00003125">
            <w:pPr>
              <w:pStyle w:val="Standard"/>
              <w:jc w:val="center"/>
              <w:rPr>
                <w:rFonts w:eastAsia="Times New Roman" w:cs="Times New Roman"/>
              </w:rPr>
            </w:pPr>
            <w:r w:rsidRPr="00C50CB8">
              <w:rPr>
                <w:rFonts w:eastAsia="Times New Roman" w:cs="Times New Roman"/>
              </w:rPr>
              <w:t>Наименование темы</w:t>
            </w:r>
          </w:p>
        </w:tc>
        <w:tc>
          <w:tcPr>
            <w:tcW w:w="2775" w:type="dxa"/>
            <w:gridSpan w:val="3"/>
            <w:vAlign w:val="center"/>
          </w:tcPr>
          <w:p w:rsidR="00377A5F" w:rsidRPr="00377A5F" w:rsidRDefault="00377A5F" w:rsidP="00003125">
            <w:pPr>
              <w:pStyle w:val="Standard"/>
              <w:jc w:val="center"/>
              <w:rPr>
                <w:rFonts w:eastAsia="Times New Roman" w:cs="Times New Roman"/>
              </w:rPr>
            </w:pPr>
            <w:r w:rsidRPr="00377A5F">
              <w:rPr>
                <w:rFonts w:eastAsia="Times New Roman" w:cs="Times New Roman"/>
              </w:rPr>
              <w:t>Контактная работа</w:t>
            </w:r>
          </w:p>
        </w:tc>
        <w:tc>
          <w:tcPr>
            <w:tcW w:w="992" w:type="dxa"/>
            <w:vMerge w:val="restart"/>
            <w:vAlign w:val="center"/>
          </w:tcPr>
          <w:p w:rsidR="00377A5F" w:rsidRPr="00377A5F" w:rsidRDefault="00377A5F" w:rsidP="00003125">
            <w:pPr>
              <w:pStyle w:val="Standard"/>
              <w:jc w:val="center"/>
              <w:rPr>
                <w:rFonts w:eastAsia="Times New Roman" w:cs="Times New Roman"/>
              </w:rPr>
            </w:pPr>
            <w:r w:rsidRPr="00377A5F">
              <w:rPr>
                <w:rFonts w:eastAsia="Times New Roman" w:cs="Times New Roman"/>
              </w:rPr>
              <w:t>Самостоятельная работа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377A5F" w:rsidRPr="00C50CB8" w:rsidRDefault="00377A5F" w:rsidP="00003125">
            <w:pPr>
              <w:pStyle w:val="Standard"/>
              <w:jc w:val="center"/>
              <w:rPr>
                <w:rFonts w:cs="Times New Roman"/>
              </w:rPr>
            </w:pPr>
            <w:r w:rsidRPr="00C50CB8">
              <w:rPr>
                <w:rFonts w:eastAsia="Times New Roman"/>
                <w:lang w:eastAsia="ru-RU"/>
              </w:rPr>
              <w:t>Всего часов по дисциплине</w:t>
            </w:r>
          </w:p>
        </w:tc>
      </w:tr>
      <w:tr w:rsidR="00377A5F" w:rsidTr="00377A5F">
        <w:trPr>
          <w:trHeight w:val="533"/>
        </w:trPr>
        <w:tc>
          <w:tcPr>
            <w:tcW w:w="5085" w:type="dxa"/>
            <w:vMerge/>
            <w:shd w:val="clear" w:color="auto" w:fill="auto"/>
          </w:tcPr>
          <w:p w:rsidR="00377A5F" w:rsidRPr="00C50CB8" w:rsidRDefault="00377A5F" w:rsidP="00550EBA">
            <w:pPr>
              <w:widowControl w:val="0"/>
              <w:suppressAutoHyphens/>
              <w:snapToGri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83" w:type="dxa"/>
            <w:gridSpan w:val="2"/>
            <w:shd w:val="clear" w:color="auto" w:fill="auto"/>
            <w:vAlign w:val="center"/>
          </w:tcPr>
          <w:p w:rsidR="00377A5F" w:rsidRPr="000D36B6" w:rsidRDefault="00377A5F" w:rsidP="00377A5F">
            <w:pPr>
              <w:pStyle w:val="Standard"/>
              <w:jc w:val="center"/>
              <w:rPr>
                <w:rFonts w:eastAsia="Times New Roman" w:cs="Times New Roman"/>
                <w:highlight w:val="yellow"/>
              </w:rPr>
            </w:pPr>
            <w:r w:rsidRPr="00377A5F">
              <w:rPr>
                <w:rFonts w:eastAsia="Times New Roman" w:cs="Times New Roman"/>
              </w:rPr>
              <w:t>Аудиторная работа</w:t>
            </w:r>
          </w:p>
        </w:tc>
        <w:tc>
          <w:tcPr>
            <w:tcW w:w="992" w:type="dxa"/>
            <w:vMerge w:val="restart"/>
            <w:vAlign w:val="center"/>
          </w:tcPr>
          <w:p w:rsidR="00377A5F" w:rsidRPr="00C50CB8" w:rsidRDefault="00377A5F" w:rsidP="00377A5F">
            <w:pPr>
              <w:widowControl w:val="0"/>
              <w:tabs>
                <w:tab w:val="left" w:pos="814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proofErr w:type="gramEnd"/>
          </w:p>
          <w:p w:rsidR="00377A5F" w:rsidRPr="000D36B6" w:rsidRDefault="00377A5F" w:rsidP="00377A5F">
            <w:pPr>
              <w:pStyle w:val="Standard"/>
              <w:jc w:val="center"/>
              <w:rPr>
                <w:rFonts w:eastAsia="Times New Roman" w:cs="Times New Roman"/>
                <w:highlight w:val="yellow"/>
              </w:rPr>
            </w:pPr>
            <w:r w:rsidRPr="00C50CB8">
              <w:rPr>
                <w:rFonts w:eastAsia="Times New Roman"/>
                <w:lang w:eastAsia="ru-RU"/>
              </w:rPr>
              <w:t>в ЭИОС)</w:t>
            </w:r>
          </w:p>
        </w:tc>
        <w:tc>
          <w:tcPr>
            <w:tcW w:w="992" w:type="dxa"/>
            <w:vMerge/>
            <w:shd w:val="clear" w:color="auto" w:fill="FFFFFF"/>
            <w:vAlign w:val="center"/>
          </w:tcPr>
          <w:p w:rsidR="00377A5F" w:rsidRPr="000D36B6" w:rsidRDefault="00377A5F" w:rsidP="00550EBA">
            <w:pPr>
              <w:pStyle w:val="Standard"/>
              <w:jc w:val="center"/>
              <w:rPr>
                <w:rFonts w:cs="Times New Roman"/>
                <w:highlight w:val="yellow"/>
              </w:rPr>
            </w:pPr>
          </w:p>
        </w:tc>
        <w:tc>
          <w:tcPr>
            <w:tcW w:w="1276" w:type="dxa"/>
            <w:vMerge/>
            <w:shd w:val="clear" w:color="auto" w:fill="auto"/>
          </w:tcPr>
          <w:p w:rsidR="00377A5F" w:rsidRPr="00C50CB8" w:rsidRDefault="00377A5F" w:rsidP="00550EBA">
            <w:pPr>
              <w:widowControl w:val="0"/>
              <w:suppressAutoHyphens/>
              <w:snapToGri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7A5F" w:rsidTr="00377A5F">
        <w:trPr>
          <w:trHeight w:val="23"/>
        </w:trPr>
        <w:tc>
          <w:tcPr>
            <w:tcW w:w="5085" w:type="dxa"/>
            <w:vMerge/>
            <w:shd w:val="clear" w:color="auto" w:fill="auto"/>
          </w:tcPr>
          <w:p w:rsidR="00377A5F" w:rsidRPr="00C50CB8" w:rsidRDefault="00377A5F" w:rsidP="00550EBA">
            <w:pPr>
              <w:widowControl w:val="0"/>
              <w:suppressAutoHyphens/>
              <w:snapToGri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30" w:type="dxa"/>
            <w:shd w:val="clear" w:color="auto" w:fill="auto"/>
            <w:vAlign w:val="center"/>
          </w:tcPr>
          <w:p w:rsidR="00377A5F" w:rsidRPr="00C50CB8" w:rsidRDefault="00377A5F" w:rsidP="00550EBA">
            <w:pPr>
              <w:pStyle w:val="Standard"/>
              <w:jc w:val="center"/>
              <w:rPr>
                <w:rFonts w:eastAsia="Times New Roman" w:cs="Times New Roman"/>
              </w:rPr>
            </w:pPr>
            <w:r w:rsidRPr="00C50CB8">
              <w:rPr>
                <w:rFonts w:eastAsia="Times New Roman" w:cs="Times New Roman"/>
              </w:rPr>
              <w:t>Лекции</w:t>
            </w:r>
          </w:p>
        </w:tc>
        <w:tc>
          <w:tcPr>
            <w:tcW w:w="853" w:type="dxa"/>
            <w:shd w:val="clear" w:color="auto" w:fill="auto"/>
            <w:vAlign w:val="center"/>
          </w:tcPr>
          <w:p w:rsidR="00377A5F" w:rsidRPr="00C50CB8" w:rsidRDefault="00377A5F" w:rsidP="00550EBA">
            <w:pPr>
              <w:pStyle w:val="Standard"/>
              <w:jc w:val="center"/>
              <w:rPr>
                <w:rFonts w:cs="Times New Roman"/>
              </w:rPr>
            </w:pPr>
            <w:r w:rsidRPr="00C50CB8">
              <w:rPr>
                <w:rFonts w:eastAsia="Times New Roman" w:cs="Times New Roman"/>
              </w:rPr>
              <w:t>Семинары</w:t>
            </w:r>
          </w:p>
        </w:tc>
        <w:tc>
          <w:tcPr>
            <w:tcW w:w="992" w:type="dxa"/>
            <w:vMerge/>
          </w:tcPr>
          <w:p w:rsidR="00377A5F" w:rsidRPr="00C50CB8" w:rsidRDefault="00377A5F" w:rsidP="00550EBA">
            <w:pPr>
              <w:widowControl w:val="0"/>
              <w:suppressAutoHyphens/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shd w:val="clear" w:color="auto" w:fill="FFFFFF"/>
            <w:vAlign w:val="center"/>
          </w:tcPr>
          <w:p w:rsidR="00377A5F" w:rsidRPr="00C50CB8" w:rsidRDefault="00377A5F" w:rsidP="00550EBA">
            <w:pPr>
              <w:widowControl w:val="0"/>
              <w:suppressAutoHyphens/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shd w:val="clear" w:color="auto" w:fill="auto"/>
          </w:tcPr>
          <w:p w:rsidR="00377A5F" w:rsidRPr="00C50CB8" w:rsidRDefault="00377A5F" w:rsidP="00550EBA">
            <w:pPr>
              <w:widowControl w:val="0"/>
              <w:suppressAutoHyphens/>
              <w:snapToGri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7A5F" w:rsidTr="00377A5F">
        <w:trPr>
          <w:trHeight w:val="23"/>
        </w:trPr>
        <w:tc>
          <w:tcPr>
            <w:tcW w:w="5085" w:type="dxa"/>
            <w:shd w:val="clear" w:color="auto" w:fill="auto"/>
            <w:vAlign w:val="center"/>
          </w:tcPr>
          <w:p w:rsidR="00377A5F" w:rsidRPr="000A3845" w:rsidRDefault="00377A5F" w:rsidP="00550EBA">
            <w:pPr>
              <w:widowControl w:val="0"/>
              <w:suppressAutoHyphens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</w:rPr>
            </w:pPr>
            <w:r w:rsidRPr="000A3845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Раздел 1. Лексикология как раздел науки о языке</w:t>
            </w:r>
          </w:p>
        </w:tc>
        <w:tc>
          <w:tcPr>
            <w:tcW w:w="930" w:type="dxa"/>
            <w:shd w:val="clear" w:color="auto" w:fill="auto"/>
            <w:vAlign w:val="center"/>
          </w:tcPr>
          <w:p w:rsidR="00377A5F" w:rsidRPr="000A3845" w:rsidRDefault="00040813" w:rsidP="00550EBA">
            <w:pPr>
              <w:pStyle w:val="Standard"/>
              <w:snapToGrid w:val="0"/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2</w:t>
            </w:r>
          </w:p>
        </w:tc>
        <w:tc>
          <w:tcPr>
            <w:tcW w:w="853" w:type="dxa"/>
            <w:shd w:val="clear" w:color="auto" w:fill="auto"/>
            <w:vAlign w:val="center"/>
          </w:tcPr>
          <w:p w:rsidR="00377A5F" w:rsidRPr="000A3845" w:rsidRDefault="00040813" w:rsidP="00550EBA">
            <w:pPr>
              <w:pStyle w:val="Standard"/>
              <w:snapToGrid w:val="0"/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2</w:t>
            </w:r>
          </w:p>
        </w:tc>
        <w:tc>
          <w:tcPr>
            <w:tcW w:w="992" w:type="dxa"/>
            <w:vAlign w:val="center"/>
          </w:tcPr>
          <w:p w:rsidR="00377A5F" w:rsidRPr="000A3845" w:rsidRDefault="00040813" w:rsidP="00377A5F">
            <w:pPr>
              <w:pStyle w:val="Standard"/>
              <w:snapToGrid w:val="0"/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2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377A5F" w:rsidRPr="000A3845" w:rsidRDefault="00040813" w:rsidP="00550EBA">
            <w:pPr>
              <w:pStyle w:val="Standard"/>
              <w:snapToGrid w:val="0"/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2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377A5F" w:rsidRPr="000A3845" w:rsidRDefault="00040813" w:rsidP="00550EBA">
            <w:pPr>
              <w:pStyle w:val="Standard"/>
              <w:snapToGrid w:val="0"/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8</w:t>
            </w:r>
          </w:p>
        </w:tc>
      </w:tr>
      <w:tr w:rsidR="00377A5F" w:rsidTr="00377A5F">
        <w:trPr>
          <w:trHeight w:val="23"/>
        </w:trPr>
        <w:tc>
          <w:tcPr>
            <w:tcW w:w="5085" w:type="dxa"/>
            <w:shd w:val="clear" w:color="auto" w:fill="auto"/>
            <w:vAlign w:val="center"/>
          </w:tcPr>
          <w:p w:rsidR="00377A5F" w:rsidRPr="00C50CB8" w:rsidRDefault="00377A5F" w:rsidP="00550EBA">
            <w:pPr>
              <w:widowControl w:val="0"/>
              <w:suppressAutoHyphens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</w:rPr>
              <w:t>Тема 1.1 Предмет лексикологии</w:t>
            </w:r>
          </w:p>
        </w:tc>
        <w:tc>
          <w:tcPr>
            <w:tcW w:w="930" w:type="dxa"/>
            <w:shd w:val="clear" w:color="auto" w:fill="auto"/>
            <w:vAlign w:val="center"/>
          </w:tcPr>
          <w:p w:rsidR="00377A5F" w:rsidRPr="00C50CB8" w:rsidRDefault="00377A5F" w:rsidP="00550EBA">
            <w:pPr>
              <w:pStyle w:val="Standard"/>
              <w:snapToGrid w:val="0"/>
              <w:jc w:val="center"/>
              <w:rPr>
                <w:rFonts w:eastAsia="Times New Roman" w:cs="Times New Roman"/>
              </w:rPr>
            </w:pPr>
            <w:r w:rsidRPr="00C50CB8">
              <w:rPr>
                <w:rFonts w:eastAsia="Times New Roman" w:cs="Times New Roman"/>
                <w:lang w:val="en-US"/>
              </w:rPr>
              <w:t>1</w:t>
            </w:r>
          </w:p>
        </w:tc>
        <w:tc>
          <w:tcPr>
            <w:tcW w:w="853" w:type="dxa"/>
            <w:shd w:val="clear" w:color="auto" w:fill="auto"/>
            <w:vAlign w:val="center"/>
          </w:tcPr>
          <w:p w:rsidR="00377A5F" w:rsidRPr="00C50CB8" w:rsidRDefault="00040813" w:rsidP="00550EBA">
            <w:pPr>
              <w:pStyle w:val="Standard"/>
              <w:jc w:val="center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1</w:t>
            </w:r>
          </w:p>
        </w:tc>
        <w:tc>
          <w:tcPr>
            <w:tcW w:w="992" w:type="dxa"/>
            <w:vAlign w:val="center"/>
          </w:tcPr>
          <w:p w:rsidR="00377A5F" w:rsidRPr="00C50CB8" w:rsidRDefault="00040813" w:rsidP="00377A5F">
            <w:pPr>
              <w:pStyle w:val="Standard"/>
              <w:jc w:val="center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1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377A5F" w:rsidRPr="00C50CB8" w:rsidRDefault="00040813" w:rsidP="00550EBA">
            <w:pPr>
              <w:pStyle w:val="Standard"/>
              <w:jc w:val="center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1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377A5F" w:rsidRPr="00C50CB8" w:rsidRDefault="00040813" w:rsidP="00550EBA">
            <w:pPr>
              <w:pStyle w:val="Standard"/>
              <w:snapToGrid w:val="0"/>
              <w:jc w:val="center"/>
              <w:rPr>
                <w:rFonts w:cs="Times New Roman"/>
              </w:rPr>
            </w:pPr>
            <w:r>
              <w:rPr>
                <w:rFonts w:eastAsia="Times New Roman" w:cs="Times New Roman"/>
              </w:rPr>
              <w:t>4</w:t>
            </w:r>
          </w:p>
        </w:tc>
      </w:tr>
      <w:tr w:rsidR="00040813" w:rsidTr="00377A5F">
        <w:trPr>
          <w:trHeight w:val="23"/>
        </w:trPr>
        <w:tc>
          <w:tcPr>
            <w:tcW w:w="5085" w:type="dxa"/>
            <w:shd w:val="clear" w:color="auto" w:fill="auto"/>
            <w:vAlign w:val="center"/>
          </w:tcPr>
          <w:p w:rsidR="00040813" w:rsidRPr="00C50CB8" w:rsidRDefault="00040813" w:rsidP="00040813">
            <w:pPr>
              <w:widowControl w:val="0"/>
              <w:suppressAutoHyphens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50CB8">
              <w:rPr>
                <w:rFonts w:ascii="Times New Roman" w:eastAsia="Times New Roman" w:hAnsi="Times New Roman"/>
                <w:bCs/>
                <w:sz w:val="24"/>
                <w:szCs w:val="24"/>
              </w:rPr>
              <w:t>Тема 1.2 Определение слова. Типы значений слова</w:t>
            </w:r>
          </w:p>
        </w:tc>
        <w:tc>
          <w:tcPr>
            <w:tcW w:w="930" w:type="dxa"/>
            <w:shd w:val="clear" w:color="auto" w:fill="auto"/>
            <w:vAlign w:val="center"/>
          </w:tcPr>
          <w:p w:rsidR="00040813" w:rsidRPr="00C50CB8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</w:rPr>
            </w:pPr>
            <w:r w:rsidRPr="00C50CB8">
              <w:rPr>
                <w:rFonts w:eastAsia="Times New Roman" w:cs="Times New Roman"/>
                <w:lang w:val="en-US"/>
              </w:rPr>
              <w:t>1</w:t>
            </w:r>
          </w:p>
        </w:tc>
        <w:tc>
          <w:tcPr>
            <w:tcW w:w="853" w:type="dxa"/>
            <w:shd w:val="clear" w:color="auto" w:fill="auto"/>
            <w:vAlign w:val="center"/>
          </w:tcPr>
          <w:p w:rsidR="00040813" w:rsidRPr="00C50CB8" w:rsidRDefault="00040813" w:rsidP="00040813">
            <w:pPr>
              <w:pStyle w:val="Standard"/>
              <w:jc w:val="center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1</w:t>
            </w:r>
          </w:p>
        </w:tc>
        <w:tc>
          <w:tcPr>
            <w:tcW w:w="992" w:type="dxa"/>
            <w:vAlign w:val="center"/>
          </w:tcPr>
          <w:p w:rsidR="00040813" w:rsidRPr="00C50CB8" w:rsidRDefault="00040813" w:rsidP="00040813">
            <w:pPr>
              <w:pStyle w:val="Standard"/>
              <w:jc w:val="center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1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040813" w:rsidRPr="00C50CB8" w:rsidRDefault="00040813" w:rsidP="00040813">
            <w:pPr>
              <w:pStyle w:val="Standard"/>
              <w:jc w:val="center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1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040813" w:rsidRPr="00C50CB8" w:rsidRDefault="00040813" w:rsidP="00040813">
            <w:pPr>
              <w:pStyle w:val="Standard"/>
              <w:snapToGrid w:val="0"/>
              <w:jc w:val="center"/>
              <w:rPr>
                <w:rFonts w:cs="Times New Roman"/>
              </w:rPr>
            </w:pPr>
            <w:r>
              <w:rPr>
                <w:rFonts w:eastAsia="Times New Roman" w:cs="Times New Roman"/>
              </w:rPr>
              <w:t>4</w:t>
            </w:r>
          </w:p>
        </w:tc>
      </w:tr>
      <w:tr w:rsidR="00040813" w:rsidTr="00377A5F">
        <w:trPr>
          <w:trHeight w:val="23"/>
        </w:trPr>
        <w:tc>
          <w:tcPr>
            <w:tcW w:w="5085" w:type="dxa"/>
            <w:shd w:val="clear" w:color="auto" w:fill="auto"/>
            <w:vAlign w:val="center"/>
          </w:tcPr>
          <w:p w:rsidR="00040813" w:rsidRPr="000A3845" w:rsidRDefault="00040813" w:rsidP="00040813">
            <w:pPr>
              <w:widowControl w:val="0"/>
              <w:suppressAutoHyphens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0A3845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Раздел 2. Морфология. Словообразование</w:t>
            </w:r>
          </w:p>
        </w:tc>
        <w:tc>
          <w:tcPr>
            <w:tcW w:w="930" w:type="dxa"/>
            <w:shd w:val="clear" w:color="auto" w:fill="auto"/>
            <w:vAlign w:val="center"/>
          </w:tcPr>
          <w:p w:rsidR="00040813" w:rsidRPr="000A3845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2</w:t>
            </w:r>
          </w:p>
        </w:tc>
        <w:tc>
          <w:tcPr>
            <w:tcW w:w="853" w:type="dxa"/>
            <w:shd w:val="clear" w:color="auto" w:fill="auto"/>
            <w:vAlign w:val="center"/>
          </w:tcPr>
          <w:p w:rsidR="00040813" w:rsidRPr="000A3845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2</w:t>
            </w:r>
          </w:p>
        </w:tc>
        <w:tc>
          <w:tcPr>
            <w:tcW w:w="992" w:type="dxa"/>
            <w:vAlign w:val="center"/>
          </w:tcPr>
          <w:p w:rsidR="00040813" w:rsidRPr="000A3845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2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040813" w:rsidRPr="000A3845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2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040813" w:rsidRPr="000A3845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8</w:t>
            </w:r>
          </w:p>
        </w:tc>
      </w:tr>
      <w:tr w:rsidR="00040813" w:rsidTr="00377A5F">
        <w:trPr>
          <w:trHeight w:val="23"/>
        </w:trPr>
        <w:tc>
          <w:tcPr>
            <w:tcW w:w="5085" w:type="dxa"/>
            <w:shd w:val="clear" w:color="auto" w:fill="auto"/>
            <w:vAlign w:val="center"/>
          </w:tcPr>
          <w:p w:rsidR="00040813" w:rsidRPr="00C50CB8" w:rsidRDefault="00040813" w:rsidP="00040813">
            <w:pPr>
              <w:widowControl w:val="0"/>
              <w:suppressAutoHyphens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50CB8">
              <w:rPr>
                <w:rFonts w:ascii="Times New Roman" w:eastAsia="Times New Roman" w:hAnsi="Times New Roman"/>
                <w:bCs/>
                <w:sz w:val="24"/>
                <w:szCs w:val="24"/>
              </w:rPr>
              <w:t>Тема 2.1 Аффиксация</w:t>
            </w:r>
          </w:p>
        </w:tc>
        <w:tc>
          <w:tcPr>
            <w:tcW w:w="930" w:type="dxa"/>
            <w:shd w:val="clear" w:color="auto" w:fill="auto"/>
            <w:vAlign w:val="center"/>
          </w:tcPr>
          <w:p w:rsidR="00040813" w:rsidRPr="00C50CB8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</w:rPr>
            </w:pPr>
            <w:r w:rsidRPr="00C50CB8">
              <w:rPr>
                <w:rFonts w:eastAsia="Times New Roman" w:cs="Times New Roman"/>
                <w:lang w:val="en-US"/>
              </w:rPr>
              <w:t>1</w:t>
            </w:r>
          </w:p>
        </w:tc>
        <w:tc>
          <w:tcPr>
            <w:tcW w:w="853" w:type="dxa"/>
            <w:shd w:val="clear" w:color="auto" w:fill="auto"/>
            <w:vAlign w:val="center"/>
          </w:tcPr>
          <w:p w:rsidR="00040813" w:rsidRPr="00C50CB8" w:rsidRDefault="00040813" w:rsidP="00040813">
            <w:pPr>
              <w:pStyle w:val="Standard"/>
              <w:jc w:val="center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1</w:t>
            </w:r>
          </w:p>
        </w:tc>
        <w:tc>
          <w:tcPr>
            <w:tcW w:w="992" w:type="dxa"/>
            <w:vAlign w:val="center"/>
          </w:tcPr>
          <w:p w:rsidR="00040813" w:rsidRPr="00C50CB8" w:rsidRDefault="00040813" w:rsidP="00040813">
            <w:pPr>
              <w:pStyle w:val="Standard"/>
              <w:jc w:val="center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1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040813" w:rsidRPr="00C50CB8" w:rsidRDefault="00040813" w:rsidP="00040813">
            <w:pPr>
              <w:pStyle w:val="Standard"/>
              <w:jc w:val="center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1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040813" w:rsidRPr="00C50CB8" w:rsidRDefault="00040813" w:rsidP="00040813">
            <w:pPr>
              <w:pStyle w:val="Standard"/>
              <w:snapToGrid w:val="0"/>
              <w:jc w:val="center"/>
              <w:rPr>
                <w:rFonts w:cs="Times New Roman"/>
              </w:rPr>
            </w:pPr>
            <w:r>
              <w:rPr>
                <w:rFonts w:eastAsia="Times New Roman" w:cs="Times New Roman"/>
              </w:rPr>
              <w:t>4</w:t>
            </w:r>
          </w:p>
        </w:tc>
      </w:tr>
      <w:tr w:rsidR="00040813" w:rsidTr="00377A5F">
        <w:trPr>
          <w:trHeight w:val="23"/>
        </w:trPr>
        <w:tc>
          <w:tcPr>
            <w:tcW w:w="5085" w:type="dxa"/>
            <w:shd w:val="clear" w:color="auto" w:fill="auto"/>
            <w:vAlign w:val="center"/>
          </w:tcPr>
          <w:p w:rsidR="00040813" w:rsidRPr="00C50CB8" w:rsidRDefault="00040813" w:rsidP="00040813">
            <w:pPr>
              <w:widowControl w:val="0"/>
              <w:suppressAutoHyphens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50CB8">
              <w:rPr>
                <w:rFonts w:ascii="Times New Roman" w:eastAsia="Times New Roman" w:hAnsi="Times New Roman"/>
                <w:bCs/>
                <w:sz w:val="24"/>
                <w:szCs w:val="24"/>
              </w:rPr>
              <w:t>Тема 2.2 Композиция, конверсия</w:t>
            </w:r>
          </w:p>
        </w:tc>
        <w:tc>
          <w:tcPr>
            <w:tcW w:w="930" w:type="dxa"/>
            <w:shd w:val="clear" w:color="auto" w:fill="auto"/>
            <w:vAlign w:val="center"/>
          </w:tcPr>
          <w:p w:rsidR="00040813" w:rsidRPr="00C50CB8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</w:rPr>
            </w:pPr>
            <w:r w:rsidRPr="00C50CB8">
              <w:rPr>
                <w:rFonts w:eastAsia="Times New Roman" w:cs="Times New Roman"/>
                <w:lang w:val="en-US"/>
              </w:rPr>
              <w:t>1</w:t>
            </w:r>
          </w:p>
        </w:tc>
        <w:tc>
          <w:tcPr>
            <w:tcW w:w="853" w:type="dxa"/>
            <w:shd w:val="clear" w:color="auto" w:fill="auto"/>
            <w:vAlign w:val="center"/>
          </w:tcPr>
          <w:p w:rsidR="00040813" w:rsidRPr="00C50CB8" w:rsidRDefault="00040813" w:rsidP="00040813">
            <w:pPr>
              <w:pStyle w:val="Standard"/>
              <w:jc w:val="center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1</w:t>
            </w:r>
          </w:p>
        </w:tc>
        <w:tc>
          <w:tcPr>
            <w:tcW w:w="992" w:type="dxa"/>
            <w:vAlign w:val="center"/>
          </w:tcPr>
          <w:p w:rsidR="00040813" w:rsidRPr="00C50CB8" w:rsidRDefault="00040813" w:rsidP="00040813">
            <w:pPr>
              <w:pStyle w:val="Standard"/>
              <w:jc w:val="center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1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040813" w:rsidRPr="00C50CB8" w:rsidRDefault="00040813" w:rsidP="00040813">
            <w:pPr>
              <w:pStyle w:val="Standard"/>
              <w:jc w:val="center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1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040813" w:rsidRPr="00C50CB8" w:rsidRDefault="00040813" w:rsidP="00040813">
            <w:pPr>
              <w:pStyle w:val="Standard"/>
              <w:snapToGrid w:val="0"/>
              <w:jc w:val="center"/>
              <w:rPr>
                <w:rFonts w:cs="Times New Roman"/>
              </w:rPr>
            </w:pPr>
            <w:r>
              <w:rPr>
                <w:rFonts w:eastAsia="Times New Roman" w:cs="Times New Roman"/>
              </w:rPr>
              <w:t>4</w:t>
            </w:r>
          </w:p>
        </w:tc>
      </w:tr>
      <w:tr w:rsidR="00040813" w:rsidTr="00377A5F">
        <w:trPr>
          <w:trHeight w:val="23"/>
        </w:trPr>
        <w:tc>
          <w:tcPr>
            <w:tcW w:w="5085" w:type="dxa"/>
            <w:shd w:val="clear" w:color="auto" w:fill="auto"/>
            <w:vAlign w:val="center"/>
          </w:tcPr>
          <w:p w:rsidR="00040813" w:rsidRPr="000A3845" w:rsidRDefault="00040813" w:rsidP="00040813">
            <w:pPr>
              <w:widowControl w:val="0"/>
              <w:suppressAutoHyphens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0A3845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lastRenderedPageBreak/>
              <w:t>Раздел 3 Другие способы словообразования</w:t>
            </w:r>
          </w:p>
        </w:tc>
        <w:tc>
          <w:tcPr>
            <w:tcW w:w="930" w:type="dxa"/>
            <w:shd w:val="clear" w:color="auto" w:fill="auto"/>
            <w:vAlign w:val="center"/>
          </w:tcPr>
          <w:p w:rsidR="00040813" w:rsidRPr="000A3845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2</w:t>
            </w:r>
          </w:p>
        </w:tc>
        <w:tc>
          <w:tcPr>
            <w:tcW w:w="853" w:type="dxa"/>
            <w:shd w:val="clear" w:color="auto" w:fill="auto"/>
            <w:vAlign w:val="center"/>
          </w:tcPr>
          <w:p w:rsidR="00040813" w:rsidRPr="000A3845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2</w:t>
            </w:r>
          </w:p>
        </w:tc>
        <w:tc>
          <w:tcPr>
            <w:tcW w:w="992" w:type="dxa"/>
            <w:vAlign w:val="center"/>
          </w:tcPr>
          <w:p w:rsidR="00040813" w:rsidRPr="000A3845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2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040813" w:rsidRPr="000A3845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2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040813" w:rsidRPr="000A3845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8</w:t>
            </w:r>
          </w:p>
        </w:tc>
      </w:tr>
      <w:tr w:rsidR="00040813" w:rsidTr="00377A5F">
        <w:trPr>
          <w:trHeight w:val="23"/>
        </w:trPr>
        <w:tc>
          <w:tcPr>
            <w:tcW w:w="5085" w:type="dxa"/>
            <w:shd w:val="clear" w:color="auto" w:fill="auto"/>
            <w:vAlign w:val="center"/>
          </w:tcPr>
          <w:p w:rsidR="00040813" w:rsidRPr="00C50CB8" w:rsidRDefault="00040813" w:rsidP="00040813">
            <w:pPr>
              <w:widowControl w:val="0"/>
              <w:suppressAutoHyphens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C50CB8">
              <w:rPr>
                <w:rFonts w:ascii="Times New Roman" w:eastAsia="Times New Roman" w:hAnsi="Times New Roman"/>
                <w:bCs/>
                <w:sz w:val="24"/>
                <w:szCs w:val="24"/>
              </w:rPr>
              <w:t>Тема 3.1 Аббревиация, обратное словообразование</w:t>
            </w:r>
          </w:p>
        </w:tc>
        <w:tc>
          <w:tcPr>
            <w:tcW w:w="930" w:type="dxa"/>
            <w:shd w:val="clear" w:color="auto" w:fill="auto"/>
            <w:vAlign w:val="center"/>
          </w:tcPr>
          <w:p w:rsidR="00040813" w:rsidRPr="00C50CB8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</w:rPr>
            </w:pPr>
            <w:r w:rsidRPr="00C50CB8">
              <w:rPr>
                <w:rFonts w:eastAsia="Times New Roman" w:cs="Times New Roman"/>
                <w:lang w:val="en-US"/>
              </w:rPr>
              <w:t>1</w:t>
            </w:r>
          </w:p>
        </w:tc>
        <w:tc>
          <w:tcPr>
            <w:tcW w:w="853" w:type="dxa"/>
            <w:shd w:val="clear" w:color="auto" w:fill="auto"/>
            <w:vAlign w:val="center"/>
          </w:tcPr>
          <w:p w:rsidR="00040813" w:rsidRPr="00C50CB8" w:rsidRDefault="00040813" w:rsidP="00040813">
            <w:pPr>
              <w:pStyle w:val="Standard"/>
              <w:jc w:val="center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1</w:t>
            </w:r>
          </w:p>
        </w:tc>
        <w:tc>
          <w:tcPr>
            <w:tcW w:w="992" w:type="dxa"/>
            <w:vAlign w:val="center"/>
          </w:tcPr>
          <w:p w:rsidR="00040813" w:rsidRPr="00C50CB8" w:rsidRDefault="00040813" w:rsidP="00040813">
            <w:pPr>
              <w:pStyle w:val="Standard"/>
              <w:jc w:val="center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1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040813" w:rsidRPr="00C50CB8" w:rsidRDefault="00040813" w:rsidP="00040813">
            <w:pPr>
              <w:pStyle w:val="Standard"/>
              <w:jc w:val="center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1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040813" w:rsidRPr="00C50CB8" w:rsidRDefault="00040813" w:rsidP="00040813">
            <w:pPr>
              <w:pStyle w:val="Standard"/>
              <w:snapToGrid w:val="0"/>
              <w:jc w:val="center"/>
              <w:rPr>
                <w:rFonts w:cs="Times New Roman"/>
              </w:rPr>
            </w:pPr>
            <w:r>
              <w:rPr>
                <w:rFonts w:eastAsia="Times New Roman" w:cs="Times New Roman"/>
              </w:rPr>
              <w:t>4</w:t>
            </w:r>
          </w:p>
        </w:tc>
      </w:tr>
      <w:tr w:rsidR="00040813" w:rsidTr="00377A5F">
        <w:trPr>
          <w:trHeight w:val="23"/>
        </w:trPr>
        <w:tc>
          <w:tcPr>
            <w:tcW w:w="5085" w:type="dxa"/>
            <w:shd w:val="clear" w:color="auto" w:fill="auto"/>
            <w:vAlign w:val="center"/>
          </w:tcPr>
          <w:p w:rsidR="00040813" w:rsidRPr="00C50CB8" w:rsidRDefault="00040813" w:rsidP="00040813">
            <w:pPr>
              <w:widowControl w:val="0"/>
              <w:suppressAutoHyphens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C50CB8">
              <w:rPr>
                <w:rFonts w:ascii="Times New Roman" w:eastAsia="Times New Roman" w:hAnsi="Times New Roman"/>
                <w:bCs/>
                <w:sz w:val="24"/>
                <w:szCs w:val="24"/>
              </w:rPr>
              <w:t>Тема 3.2 Звукоподражание, удваивание основы</w:t>
            </w:r>
          </w:p>
        </w:tc>
        <w:tc>
          <w:tcPr>
            <w:tcW w:w="930" w:type="dxa"/>
            <w:shd w:val="clear" w:color="auto" w:fill="auto"/>
            <w:vAlign w:val="center"/>
          </w:tcPr>
          <w:p w:rsidR="00040813" w:rsidRPr="00C50CB8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</w:rPr>
            </w:pPr>
            <w:r w:rsidRPr="00C50CB8">
              <w:rPr>
                <w:rFonts w:eastAsia="Times New Roman" w:cs="Times New Roman"/>
                <w:lang w:val="en-US"/>
              </w:rPr>
              <w:t>1</w:t>
            </w:r>
          </w:p>
        </w:tc>
        <w:tc>
          <w:tcPr>
            <w:tcW w:w="853" w:type="dxa"/>
            <w:shd w:val="clear" w:color="auto" w:fill="auto"/>
            <w:vAlign w:val="center"/>
          </w:tcPr>
          <w:p w:rsidR="00040813" w:rsidRPr="00C50CB8" w:rsidRDefault="00040813" w:rsidP="00040813">
            <w:pPr>
              <w:pStyle w:val="Standard"/>
              <w:jc w:val="center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1</w:t>
            </w:r>
          </w:p>
        </w:tc>
        <w:tc>
          <w:tcPr>
            <w:tcW w:w="992" w:type="dxa"/>
            <w:vAlign w:val="center"/>
          </w:tcPr>
          <w:p w:rsidR="00040813" w:rsidRPr="00C50CB8" w:rsidRDefault="00040813" w:rsidP="00040813">
            <w:pPr>
              <w:pStyle w:val="Standard"/>
              <w:jc w:val="center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1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040813" w:rsidRPr="00C50CB8" w:rsidRDefault="00040813" w:rsidP="00040813">
            <w:pPr>
              <w:pStyle w:val="Standard"/>
              <w:jc w:val="center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1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040813" w:rsidRPr="00C50CB8" w:rsidRDefault="00040813" w:rsidP="00040813">
            <w:pPr>
              <w:pStyle w:val="Standard"/>
              <w:snapToGrid w:val="0"/>
              <w:jc w:val="center"/>
              <w:rPr>
                <w:rFonts w:cs="Times New Roman"/>
              </w:rPr>
            </w:pPr>
            <w:r>
              <w:rPr>
                <w:rFonts w:eastAsia="Times New Roman" w:cs="Times New Roman"/>
              </w:rPr>
              <w:t>4</w:t>
            </w:r>
          </w:p>
        </w:tc>
      </w:tr>
      <w:tr w:rsidR="00040813" w:rsidTr="00377A5F">
        <w:trPr>
          <w:trHeight w:val="23"/>
        </w:trPr>
        <w:tc>
          <w:tcPr>
            <w:tcW w:w="5085" w:type="dxa"/>
            <w:shd w:val="clear" w:color="auto" w:fill="auto"/>
            <w:vAlign w:val="center"/>
          </w:tcPr>
          <w:p w:rsidR="00040813" w:rsidRPr="000A3845" w:rsidRDefault="00040813" w:rsidP="00040813">
            <w:pPr>
              <w:widowControl w:val="0"/>
              <w:suppressAutoHyphens/>
              <w:rPr>
                <w:rFonts w:ascii="Times New Roman" w:eastAsia="Times New Roman" w:hAnsi="Times New Roman"/>
                <w:b/>
                <w:sz w:val="24"/>
                <w:szCs w:val="24"/>
                <w:lang w:val="en-US"/>
              </w:rPr>
            </w:pPr>
            <w:r w:rsidRPr="000A3845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Раздел 4 Синонимия</w:t>
            </w:r>
          </w:p>
        </w:tc>
        <w:tc>
          <w:tcPr>
            <w:tcW w:w="930" w:type="dxa"/>
            <w:shd w:val="clear" w:color="auto" w:fill="auto"/>
            <w:vAlign w:val="center"/>
          </w:tcPr>
          <w:p w:rsidR="00040813" w:rsidRPr="000A3845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2</w:t>
            </w:r>
          </w:p>
        </w:tc>
        <w:tc>
          <w:tcPr>
            <w:tcW w:w="853" w:type="dxa"/>
            <w:shd w:val="clear" w:color="auto" w:fill="auto"/>
            <w:vAlign w:val="center"/>
          </w:tcPr>
          <w:p w:rsidR="00040813" w:rsidRPr="000A3845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2</w:t>
            </w:r>
          </w:p>
        </w:tc>
        <w:tc>
          <w:tcPr>
            <w:tcW w:w="992" w:type="dxa"/>
            <w:vAlign w:val="center"/>
          </w:tcPr>
          <w:p w:rsidR="00040813" w:rsidRPr="000A3845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2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040813" w:rsidRPr="000A3845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2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040813" w:rsidRPr="000A3845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8</w:t>
            </w:r>
          </w:p>
        </w:tc>
      </w:tr>
      <w:tr w:rsidR="00040813" w:rsidTr="00377A5F">
        <w:trPr>
          <w:trHeight w:val="23"/>
        </w:trPr>
        <w:tc>
          <w:tcPr>
            <w:tcW w:w="5085" w:type="dxa"/>
            <w:shd w:val="clear" w:color="auto" w:fill="auto"/>
            <w:vAlign w:val="center"/>
          </w:tcPr>
          <w:p w:rsidR="00040813" w:rsidRPr="00C50CB8" w:rsidRDefault="00040813" w:rsidP="00040813">
            <w:pPr>
              <w:widowControl w:val="0"/>
              <w:suppressAutoHyphens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C50CB8">
              <w:rPr>
                <w:rFonts w:ascii="Times New Roman" w:eastAsia="Times New Roman" w:hAnsi="Times New Roman"/>
                <w:bCs/>
                <w:sz w:val="24"/>
                <w:szCs w:val="24"/>
              </w:rPr>
              <w:t>Тема 4.1 Критерии синонимии</w:t>
            </w:r>
          </w:p>
        </w:tc>
        <w:tc>
          <w:tcPr>
            <w:tcW w:w="930" w:type="dxa"/>
            <w:shd w:val="clear" w:color="auto" w:fill="auto"/>
            <w:vAlign w:val="center"/>
          </w:tcPr>
          <w:p w:rsidR="00040813" w:rsidRPr="00C50CB8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</w:rPr>
            </w:pPr>
            <w:r w:rsidRPr="00C50CB8">
              <w:rPr>
                <w:rFonts w:eastAsia="Times New Roman" w:cs="Times New Roman"/>
                <w:lang w:val="en-US"/>
              </w:rPr>
              <w:t>1</w:t>
            </w:r>
          </w:p>
        </w:tc>
        <w:tc>
          <w:tcPr>
            <w:tcW w:w="853" w:type="dxa"/>
            <w:shd w:val="clear" w:color="auto" w:fill="auto"/>
            <w:vAlign w:val="center"/>
          </w:tcPr>
          <w:p w:rsidR="00040813" w:rsidRPr="00C50CB8" w:rsidRDefault="00040813" w:rsidP="00040813">
            <w:pPr>
              <w:pStyle w:val="Standard"/>
              <w:jc w:val="center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1</w:t>
            </w:r>
          </w:p>
        </w:tc>
        <w:tc>
          <w:tcPr>
            <w:tcW w:w="992" w:type="dxa"/>
            <w:vAlign w:val="center"/>
          </w:tcPr>
          <w:p w:rsidR="00040813" w:rsidRPr="00C50CB8" w:rsidRDefault="00040813" w:rsidP="00040813">
            <w:pPr>
              <w:pStyle w:val="Standard"/>
              <w:jc w:val="center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1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040813" w:rsidRPr="00C50CB8" w:rsidRDefault="00040813" w:rsidP="00040813">
            <w:pPr>
              <w:pStyle w:val="Standard"/>
              <w:jc w:val="center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1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040813" w:rsidRPr="00C50CB8" w:rsidRDefault="00040813" w:rsidP="00040813">
            <w:pPr>
              <w:pStyle w:val="Standard"/>
              <w:snapToGrid w:val="0"/>
              <w:jc w:val="center"/>
              <w:rPr>
                <w:rFonts w:cs="Times New Roman"/>
              </w:rPr>
            </w:pPr>
            <w:r>
              <w:rPr>
                <w:rFonts w:eastAsia="Times New Roman" w:cs="Times New Roman"/>
              </w:rPr>
              <w:t>4</w:t>
            </w:r>
          </w:p>
        </w:tc>
      </w:tr>
      <w:tr w:rsidR="00040813" w:rsidTr="00377A5F">
        <w:trPr>
          <w:trHeight w:val="23"/>
        </w:trPr>
        <w:tc>
          <w:tcPr>
            <w:tcW w:w="5085" w:type="dxa"/>
            <w:shd w:val="clear" w:color="auto" w:fill="auto"/>
            <w:vAlign w:val="center"/>
          </w:tcPr>
          <w:p w:rsidR="00040813" w:rsidRPr="00C50CB8" w:rsidRDefault="00040813" w:rsidP="00040813">
            <w:pPr>
              <w:widowControl w:val="0"/>
              <w:suppressAutoHyphens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C50CB8">
              <w:rPr>
                <w:rFonts w:ascii="Times New Roman" w:eastAsia="Times New Roman" w:hAnsi="Times New Roman"/>
                <w:bCs/>
                <w:sz w:val="24"/>
                <w:szCs w:val="24"/>
              </w:rPr>
              <w:t>Тема 4.2 Классификация синонимов</w:t>
            </w:r>
          </w:p>
        </w:tc>
        <w:tc>
          <w:tcPr>
            <w:tcW w:w="930" w:type="dxa"/>
            <w:shd w:val="clear" w:color="auto" w:fill="auto"/>
            <w:vAlign w:val="center"/>
          </w:tcPr>
          <w:p w:rsidR="00040813" w:rsidRPr="00C50CB8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</w:rPr>
            </w:pPr>
            <w:r w:rsidRPr="00C50CB8">
              <w:rPr>
                <w:rFonts w:eastAsia="Times New Roman" w:cs="Times New Roman"/>
                <w:lang w:val="en-US"/>
              </w:rPr>
              <w:t>1</w:t>
            </w:r>
          </w:p>
        </w:tc>
        <w:tc>
          <w:tcPr>
            <w:tcW w:w="853" w:type="dxa"/>
            <w:shd w:val="clear" w:color="auto" w:fill="auto"/>
            <w:vAlign w:val="center"/>
          </w:tcPr>
          <w:p w:rsidR="00040813" w:rsidRPr="00C50CB8" w:rsidRDefault="00040813" w:rsidP="00040813">
            <w:pPr>
              <w:pStyle w:val="Standard"/>
              <w:jc w:val="center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1</w:t>
            </w:r>
          </w:p>
        </w:tc>
        <w:tc>
          <w:tcPr>
            <w:tcW w:w="992" w:type="dxa"/>
            <w:vAlign w:val="center"/>
          </w:tcPr>
          <w:p w:rsidR="00040813" w:rsidRPr="00C50CB8" w:rsidRDefault="00040813" w:rsidP="00040813">
            <w:pPr>
              <w:pStyle w:val="Standard"/>
              <w:jc w:val="center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1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040813" w:rsidRPr="00C50CB8" w:rsidRDefault="00040813" w:rsidP="00040813">
            <w:pPr>
              <w:pStyle w:val="Standard"/>
              <w:jc w:val="center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1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040813" w:rsidRPr="00C50CB8" w:rsidRDefault="00040813" w:rsidP="00040813">
            <w:pPr>
              <w:pStyle w:val="Standard"/>
              <w:snapToGrid w:val="0"/>
              <w:jc w:val="center"/>
              <w:rPr>
                <w:rFonts w:cs="Times New Roman"/>
              </w:rPr>
            </w:pPr>
            <w:r>
              <w:rPr>
                <w:rFonts w:eastAsia="Times New Roman" w:cs="Times New Roman"/>
              </w:rPr>
              <w:t>4</w:t>
            </w:r>
          </w:p>
        </w:tc>
      </w:tr>
      <w:tr w:rsidR="00040813" w:rsidTr="00377A5F">
        <w:trPr>
          <w:trHeight w:val="23"/>
        </w:trPr>
        <w:tc>
          <w:tcPr>
            <w:tcW w:w="5085" w:type="dxa"/>
            <w:shd w:val="clear" w:color="auto" w:fill="auto"/>
            <w:vAlign w:val="center"/>
          </w:tcPr>
          <w:p w:rsidR="00040813" w:rsidRPr="000A3845" w:rsidRDefault="00040813" w:rsidP="00040813">
            <w:pPr>
              <w:widowControl w:val="0"/>
              <w:suppressAutoHyphens/>
              <w:rPr>
                <w:rFonts w:ascii="Times New Roman" w:eastAsia="Times New Roman" w:hAnsi="Times New Roman"/>
                <w:b/>
                <w:sz w:val="24"/>
                <w:szCs w:val="24"/>
                <w:lang w:val="en-US"/>
              </w:rPr>
            </w:pPr>
            <w:r w:rsidRPr="000A3845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Раздел 5 Антонимия и омонимия</w:t>
            </w:r>
          </w:p>
        </w:tc>
        <w:tc>
          <w:tcPr>
            <w:tcW w:w="930" w:type="dxa"/>
            <w:shd w:val="clear" w:color="auto" w:fill="auto"/>
            <w:vAlign w:val="center"/>
          </w:tcPr>
          <w:p w:rsidR="00040813" w:rsidRPr="000A3845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2</w:t>
            </w:r>
          </w:p>
        </w:tc>
        <w:tc>
          <w:tcPr>
            <w:tcW w:w="853" w:type="dxa"/>
            <w:shd w:val="clear" w:color="auto" w:fill="auto"/>
            <w:vAlign w:val="center"/>
          </w:tcPr>
          <w:p w:rsidR="00040813" w:rsidRPr="000A3845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2</w:t>
            </w:r>
          </w:p>
        </w:tc>
        <w:tc>
          <w:tcPr>
            <w:tcW w:w="992" w:type="dxa"/>
            <w:vAlign w:val="center"/>
          </w:tcPr>
          <w:p w:rsidR="00040813" w:rsidRPr="000A3845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2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040813" w:rsidRPr="000A3845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2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040813" w:rsidRPr="000A3845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8</w:t>
            </w:r>
          </w:p>
        </w:tc>
      </w:tr>
      <w:tr w:rsidR="00040813" w:rsidTr="00377A5F">
        <w:trPr>
          <w:trHeight w:val="23"/>
        </w:trPr>
        <w:tc>
          <w:tcPr>
            <w:tcW w:w="5085" w:type="dxa"/>
            <w:shd w:val="clear" w:color="auto" w:fill="auto"/>
            <w:vAlign w:val="center"/>
          </w:tcPr>
          <w:p w:rsidR="00040813" w:rsidRPr="00C50CB8" w:rsidRDefault="00040813" w:rsidP="00040813">
            <w:pPr>
              <w:widowControl w:val="0"/>
              <w:suppressAutoHyphens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C50CB8">
              <w:rPr>
                <w:rFonts w:ascii="Times New Roman" w:eastAsia="Times New Roman" w:hAnsi="Times New Roman"/>
                <w:bCs/>
                <w:sz w:val="24"/>
                <w:szCs w:val="24"/>
              </w:rPr>
              <w:t>Тема 5.1 Классификация антонимов</w:t>
            </w:r>
          </w:p>
        </w:tc>
        <w:tc>
          <w:tcPr>
            <w:tcW w:w="930" w:type="dxa"/>
            <w:shd w:val="clear" w:color="auto" w:fill="auto"/>
            <w:vAlign w:val="center"/>
          </w:tcPr>
          <w:p w:rsidR="00040813" w:rsidRPr="00C50CB8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</w:rPr>
            </w:pPr>
            <w:r w:rsidRPr="00C50CB8">
              <w:rPr>
                <w:rFonts w:eastAsia="Times New Roman" w:cs="Times New Roman"/>
                <w:lang w:val="en-US"/>
              </w:rPr>
              <w:t>1</w:t>
            </w:r>
          </w:p>
        </w:tc>
        <w:tc>
          <w:tcPr>
            <w:tcW w:w="853" w:type="dxa"/>
            <w:shd w:val="clear" w:color="auto" w:fill="auto"/>
            <w:vAlign w:val="center"/>
          </w:tcPr>
          <w:p w:rsidR="00040813" w:rsidRPr="00C50CB8" w:rsidRDefault="00040813" w:rsidP="00040813">
            <w:pPr>
              <w:pStyle w:val="Standard"/>
              <w:jc w:val="center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1</w:t>
            </w:r>
          </w:p>
        </w:tc>
        <w:tc>
          <w:tcPr>
            <w:tcW w:w="992" w:type="dxa"/>
            <w:vAlign w:val="center"/>
          </w:tcPr>
          <w:p w:rsidR="00040813" w:rsidRPr="00C50CB8" w:rsidRDefault="00040813" w:rsidP="00040813">
            <w:pPr>
              <w:pStyle w:val="Standard"/>
              <w:jc w:val="center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1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040813" w:rsidRPr="00C50CB8" w:rsidRDefault="00040813" w:rsidP="00040813">
            <w:pPr>
              <w:pStyle w:val="Standard"/>
              <w:jc w:val="center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1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040813" w:rsidRPr="00C50CB8" w:rsidRDefault="00040813" w:rsidP="00040813">
            <w:pPr>
              <w:pStyle w:val="Standard"/>
              <w:snapToGrid w:val="0"/>
              <w:jc w:val="center"/>
              <w:rPr>
                <w:rFonts w:cs="Times New Roman"/>
              </w:rPr>
            </w:pPr>
            <w:r>
              <w:rPr>
                <w:rFonts w:eastAsia="Times New Roman" w:cs="Times New Roman"/>
              </w:rPr>
              <w:t>4</w:t>
            </w:r>
          </w:p>
        </w:tc>
      </w:tr>
      <w:tr w:rsidR="00040813" w:rsidTr="00377A5F">
        <w:trPr>
          <w:trHeight w:val="23"/>
        </w:trPr>
        <w:tc>
          <w:tcPr>
            <w:tcW w:w="5085" w:type="dxa"/>
            <w:shd w:val="clear" w:color="auto" w:fill="auto"/>
            <w:vAlign w:val="center"/>
          </w:tcPr>
          <w:p w:rsidR="00040813" w:rsidRPr="00C50CB8" w:rsidRDefault="00040813" w:rsidP="00040813">
            <w:pPr>
              <w:widowControl w:val="0"/>
              <w:suppressAutoHyphens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C50CB8">
              <w:rPr>
                <w:rFonts w:ascii="Times New Roman" w:eastAsia="Times New Roman" w:hAnsi="Times New Roman"/>
                <w:bCs/>
                <w:sz w:val="24"/>
                <w:szCs w:val="24"/>
              </w:rPr>
              <w:t>Тема 5.2 Классификация омонимов</w:t>
            </w:r>
          </w:p>
        </w:tc>
        <w:tc>
          <w:tcPr>
            <w:tcW w:w="930" w:type="dxa"/>
            <w:shd w:val="clear" w:color="auto" w:fill="auto"/>
            <w:vAlign w:val="center"/>
          </w:tcPr>
          <w:p w:rsidR="00040813" w:rsidRPr="00C50CB8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</w:rPr>
            </w:pPr>
            <w:r w:rsidRPr="00C50CB8">
              <w:rPr>
                <w:rFonts w:eastAsia="Times New Roman" w:cs="Times New Roman"/>
                <w:lang w:val="en-US"/>
              </w:rPr>
              <w:t>1</w:t>
            </w:r>
          </w:p>
        </w:tc>
        <w:tc>
          <w:tcPr>
            <w:tcW w:w="853" w:type="dxa"/>
            <w:shd w:val="clear" w:color="auto" w:fill="auto"/>
            <w:vAlign w:val="center"/>
          </w:tcPr>
          <w:p w:rsidR="00040813" w:rsidRPr="00C50CB8" w:rsidRDefault="00040813" w:rsidP="00040813">
            <w:pPr>
              <w:pStyle w:val="Standard"/>
              <w:jc w:val="center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1</w:t>
            </w:r>
          </w:p>
        </w:tc>
        <w:tc>
          <w:tcPr>
            <w:tcW w:w="992" w:type="dxa"/>
            <w:vAlign w:val="center"/>
          </w:tcPr>
          <w:p w:rsidR="00040813" w:rsidRPr="00C50CB8" w:rsidRDefault="00040813" w:rsidP="00040813">
            <w:pPr>
              <w:pStyle w:val="Standard"/>
              <w:jc w:val="center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1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040813" w:rsidRPr="00C50CB8" w:rsidRDefault="00040813" w:rsidP="00040813">
            <w:pPr>
              <w:pStyle w:val="Standard"/>
              <w:jc w:val="center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1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040813" w:rsidRPr="00C50CB8" w:rsidRDefault="00040813" w:rsidP="00040813">
            <w:pPr>
              <w:pStyle w:val="Standard"/>
              <w:snapToGrid w:val="0"/>
              <w:jc w:val="center"/>
              <w:rPr>
                <w:rFonts w:cs="Times New Roman"/>
              </w:rPr>
            </w:pPr>
            <w:r>
              <w:rPr>
                <w:rFonts w:eastAsia="Times New Roman" w:cs="Times New Roman"/>
              </w:rPr>
              <w:t>4</w:t>
            </w:r>
          </w:p>
        </w:tc>
      </w:tr>
      <w:tr w:rsidR="00040813" w:rsidTr="00377A5F">
        <w:trPr>
          <w:trHeight w:val="23"/>
        </w:trPr>
        <w:tc>
          <w:tcPr>
            <w:tcW w:w="5085" w:type="dxa"/>
            <w:shd w:val="clear" w:color="auto" w:fill="auto"/>
            <w:vAlign w:val="center"/>
          </w:tcPr>
          <w:p w:rsidR="00040813" w:rsidRPr="000A3845" w:rsidRDefault="00040813" w:rsidP="00040813">
            <w:pPr>
              <w:widowControl w:val="0"/>
              <w:suppressAutoHyphens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0A3845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Раздел 6 Многозначность слова</w:t>
            </w:r>
          </w:p>
        </w:tc>
        <w:tc>
          <w:tcPr>
            <w:tcW w:w="930" w:type="dxa"/>
            <w:shd w:val="clear" w:color="auto" w:fill="auto"/>
            <w:vAlign w:val="center"/>
          </w:tcPr>
          <w:p w:rsidR="00040813" w:rsidRPr="000A3845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2</w:t>
            </w:r>
          </w:p>
        </w:tc>
        <w:tc>
          <w:tcPr>
            <w:tcW w:w="853" w:type="dxa"/>
            <w:shd w:val="clear" w:color="auto" w:fill="auto"/>
            <w:vAlign w:val="center"/>
          </w:tcPr>
          <w:p w:rsidR="00040813" w:rsidRPr="000A3845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2</w:t>
            </w:r>
          </w:p>
        </w:tc>
        <w:tc>
          <w:tcPr>
            <w:tcW w:w="992" w:type="dxa"/>
            <w:vAlign w:val="center"/>
          </w:tcPr>
          <w:p w:rsidR="00040813" w:rsidRPr="000A3845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2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040813" w:rsidRPr="000A3845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2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040813" w:rsidRPr="000A3845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8</w:t>
            </w:r>
          </w:p>
        </w:tc>
      </w:tr>
      <w:tr w:rsidR="00040813" w:rsidTr="00377A5F">
        <w:trPr>
          <w:trHeight w:val="23"/>
        </w:trPr>
        <w:tc>
          <w:tcPr>
            <w:tcW w:w="5085" w:type="dxa"/>
            <w:shd w:val="clear" w:color="auto" w:fill="auto"/>
            <w:vAlign w:val="center"/>
          </w:tcPr>
          <w:p w:rsidR="00040813" w:rsidRPr="00C50CB8" w:rsidRDefault="00040813" w:rsidP="00040813">
            <w:pPr>
              <w:widowControl w:val="0"/>
              <w:suppressAutoHyphens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50CB8">
              <w:rPr>
                <w:rFonts w:ascii="Times New Roman" w:eastAsia="Times New Roman" w:hAnsi="Times New Roman"/>
                <w:bCs/>
                <w:sz w:val="24"/>
                <w:szCs w:val="24"/>
              </w:rPr>
              <w:t>Тема 6.1 Изменение значения слова</w:t>
            </w:r>
          </w:p>
        </w:tc>
        <w:tc>
          <w:tcPr>
            <w:tcW w:w="930" w:type="dxa"/>
            <w:shd w:val="clear" w:color="auto" w:fill="auto"/>
            <w:vAlign w:val="center"/>
          </w:tcPr>
          <w:p w:rsidR="00040813" w:rsidRPr="00C50CB8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</w:rPr>
            </w:pPr>
            <w:r w:rsidRPr="00C50CB8">
              <w:rPr>
                <w:rFonts w:eastAsia="Times New Roman" w:cs="Times New Roman"/>
                <w:lang w:val="en-US"/>
              </w:rPr>
              <w:t>1</w:t>
            </w:r>
          </w:p>
        </w:tc>
        <w:tc>
          <w:tcPr>
            <w:tcW w:w="853" w:type="dxa"/>
            <w:shd w:val="clear" w:color="auto" w:fill="auto"/>
            <w:vAlign w:val="center"/>
          </w:tcPr>
          <w:p w:rsidR="00040813" w:rsidRPr="00C50CB8" w:rsidRDefault="00040813" w:rsidP="00040813">
            <w:pPr>
              <w:pStyle w:val="Standard"/>
              <w:jc w:val="center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1</w:t>
            </w:r>
          </w:p>
        </w:tc>
        <w:tc>
          <w:tcPr>
            <w:tcW w:w="992" w:type="dxa"/>
            <w:vAlign w:val="center"/>
          </w:tcPr>
          <w:p w:rsidR="00040813" w:rsidRPr="00C50CB8" w:rsidRDefault="00040813" w:rsidP="00040813">
            <w:pPr>
              <w:pStyle w:val="Standard"/>
              <w:jc w:val="center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1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040813" w:rsidRPr="00C50CB8" w:rsidRDefault="00040813" w:rsidP="00040813">
            <w:pPr>
              <w:pStyle w:val="Standard"/>
              <w:jc w:val="center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1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040813" w:rsidRPr="00C50CB8" w:rsidRDefault="00040813" w:rsidP="00040813">
            <w:pPr>
              <w:pStyle w:val="Standard"/>
              <w:snapToGrid w:val="0"/>
              <w:jc w:val="center"/>
              <w:rPr>
                <w:rFonts w:cs="Times New Roman"/>
              </w:rPr>
            </w:pPr>
            <w:r>
              <w:rPr>
                <w:rFonts w:eastAsia="Times New Roman" w:cs="Times New Roman"/>
              </w:rPr>
              <w:t>4</w:t>
            </w:r>
          </w:p>
        </w:tc>
      </w:tr>
      <w:tr w:rsidR="00040813" w:rsidTr="00377A5F">
        <w:trPr>
          <w:trHeight w:val="23"/>
        </w:trPr>
        <w:tc>
          <w:tcPr>
            <w:tcW w:w="5085" w:type="dxa"/>
            <w:shd w:val="clear" w:color="auto" w:fill="auto"/>
            <w:vAlign w:val="center"/>
          </w:tcPr>
          <w:p w:rsidR="00040813" w:rsidRPr="00C50CB8" w:rsidRDefault="00040813" w:rsidP="00040813">
            <w:pPr>
              <w:widowControl w:val="0"/>
              <w:suppressAutoHyphens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50CB8">
              <w:rPr>
                <w:rFonts w:ascii="Times New Roman" w:eastAsia="Times New Roman" w:hAnsi="Times New Roman"/>
                <w:bCs/>
                <w:sz w:val="24"/>
                <w:szCs w:val="24"/>
              </w:rPr>
              <w:t>Тема 6.2 Лингвистическая метафора и метонимия</w:t>
            </w:r>
          </w:p>
        </w:tc>
        <w:tc>
          <w:tcPr>
            <w:tcW w:w="930" w:type="dxa"/>
            <w:shd w:val="clear" w:color="auto" w:fill="auto"/>
            <w:vAlign w:val="center"/>
          </w:tcPr>
          <w:p w:rsidR="00040813" w:rsidRPr="00C50CB8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</w:rPr>
            </w:pPr>
            <w:r w:rsidRPr="00C50CB8">
              <w:rPr>
                <w:rFonts w:eastAsia="Times New Roman" w:cs="Times New Roman"/>
                <w:lang w:val="en-US"/>
              </w:rPr>
              <w:t>1</w:t>
            </w:r>
          </w:p>
        </w:tc>
        <w:tc>
          <w:tcPr>
            <w:tcW w:w="853" w:type="dxa"/>
            <w:shd w:val="clear" w:color="auto" w:fill="auto"/>
            <w:vAlign w:val="center"/>
          </w:tcPr>
          <w:p w:rsidR="00040813" w:rsidRPr="00C50CB8" w:rsidRDefault="00040813" w:rsidP="00040813">
            <w:pPr>
              <w:pStyle w:val="Standard"/>
              <w:jc w:val="center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1</w:t>
            </w:r>
          </w:p>
        </w:tc>
        <w:tc>
          <w:tcPr>
            <w:tcW w:w="992" w:type="dxa"/>
            <w:vAlign w:val="center"/>
          </w:tcPr>
          <w:p w:rsidR="00040813" w:rsidRPr="00C50CB8" w:rsidRDefault="00040813" w:rsidP="00040813">
            <w:pPr>
              <w:pStyle w:val="Standard"/>
              <w:jc w:val="center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1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040813" w:rsidRPr="00C50CB8" w:rsidRDefault="00040813" w:rsidP="00040813">
            <w:pPr>
              <w:pStyle w:val="Standard"/>
              <w:jc w:val="center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1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040813" w:rsidRPr="00C50CB8" w:rsidRDefault="00040813" w:rsidP="00040813">
            <w:pPr>
              <w:pStyle w:val="Standard"/>
              <w:snapToGrid w:val="0"/>
              <w:jc w:val="center"/>
              <w:rPr>
                <w:rFonts w:cs="Times New Roman"/>
              </w:rPr>
            </w:pPr>
            <w:r>
              <w:rPr>
                <w:rFonts w:eastAsia="Times New Roman" w:cs="Times New Roman"/>
              </w:rPr>
              <w:t>4</w:t>
            </w:r>
          </w:p>
        </w:tc>
      </w:tr>
      <w:tr w:rsidR="00040813" w:rsidTr="00377A5F">
        <w:trPr>
          <w:trHeight w:val="23"/>
        </w:trPr>
        <w:tc>
          <w:tcPr>
            <w:tcW w:w="5085" w:type="dxa"/>
            <w:shd w:val="clear" w:color="auto" w:fill="auto"/>
            <w:vAlign w:val="center"/>
          </w:tcPr>
          <w:p w:rsidR="00040813" w:rsidRPr="000A3845" w:rsidRDefault="00040813" w:rsidP="00040813">
            <w:pPr>
              <w:widowControl w:val="0"/>
              <w:suppressAutoHyphens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0A3845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Раздел 7  Этимологический состав английского языка</w:t>
            </w:r>
          </w:p>
        </w:tc>
        <w:tc>
          <w:tcPr>
            <w:tcW w:w="930" w:type="dxa"/>
            <w:shd w:val="clear" w:color="auto" w:fill="auto"/>
            <w:vAlign w:val="center"/>
          </w:tcPr>
          <w:p w:rsidR="00040813" w:rsidRPr="000A3845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2</w:t>
            </w:r>
          </w:p>
        </w:tc>
        <w:tc>
          <w:tcPr>
            <w:tcW w:w="853" w:type="dxa"/>
            <w:shd w:val="clear" w:color="auto" w:fill="auto"/>
            <w:vAlign w:val="center"/>
          </w:tcPr>
          <w:p w:rsidR="00040813" w:rsidRPr="000A3845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2</w:t>
            </w:r>
          </w:p>
        </w:tc>
        <w:tc>
          <w:tcPr>
            <w:tcW w:w="992" w:type="dxa"/>
            <w:vAlign w:val="center"/>
          </w:tcPr>
          <w:p w:rsidR="00040813" w:rsidRPr="000A3845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2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040813" w:rsidRPr="000A3845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2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040813" w:rsidRPr="000A3845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8</w:t>
            </w:r>
          </w:p>
        </w:tc>
      </w:tr>
      <w:tr w:rsidR="00040813" w:rsidTr="00377A5F">
        <w:trPr>
          <w:trHeight w:val="23"/>
        </w:trPr>
        <w:tc>
          <w:tcPr>
            <w:tcW w:w="5085" w:type="dxa"/>
            <w:shd w:val="clear" w:color="auto" w:fill="auto"/>
            <w:vAlign w:val="center"/>
          </w:tcPr>
          <w:p w:rsidR="00040813" w:rsidRPr="00C50CB8" w:rsidRDefault="00040813" w:rsidP="00040813">
            <w:pPr>
              <w:widowControl w:val="0"/>
              <w:suppressAutoHyphens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50CB8">
              <w:rPr>
                <w:rFonts w:ascii="Times New Roman" w:eastAsia="Times New Roman" w:hAnsi="Times New Roman"/>
                <w:bCs/>
                <w:sz w:val="24"/>
                <w:szCs w:val="24"/>
              </w:rPr>
              <w:t>Тема 7.1 Источники заимствований</w:t>
            </w:r>
          </w:p>
        </w:tc>
        <w:tc>
          <w:tcPr>
            <w:tcW w:w="930" w:type="dxa"/>
            <w:shd w:val="clear" w:color="auto" w:fill="auto"/>
            <w:vAlign w:val="center"/>
          </w:tcPr>
          <w:p w:rsidR="00040813" w:rsidRPr="00C50CB8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</w:rPr>
            </w:pPr>
            <w:r w:rsidRPr="00C50CB8">
              <w:rPr>
                <w:rFonts w:eastAsia="Times New Roman" w:cs="Times New Roman"/>
                <w:lang w:val="en-US"/>
              </w:rPr>
              <w:t>1</w:t>
            </w:r>
          </w:p>
        </w:tc>
        <w:tc>
          <w:tcPr>
            <w:tcW w:w="853" w:type="dxa"/>
            <w:shd w:val="clear" w:color="auto" w:fill="auto"/>
            <w:vAlign w:val="center"/>
          </w:tcPr>
          <w:p w:rsidR="00040813" w:rsidRPr="00C50CB8" w:rsidRDefault="00040813" w:rsidP="00040813">
            <w:pPr>
              <w:pStyle w:val="Standard"/>
              <w:jc w:val="center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1</w:t>
            </w:r>
          </w:p>
        </w:tc>
        <w:tc>
          <w:tcPr>
            <w:tcW w:w="992" w:type="dxa"/>
            <w:vAlign w:val="center"/>
          </w:tcPr>
          <w:p w:rsidR="00040813" w:rsidRPr="00C50CB8" w:rsidRDefault="00040813" w:rsidP="00040813">
            <w:pPr>
              <w:pStyle w:val="Standard"/>
              <w:jc w:val="center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1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040813" w:rsidRPr="00C50CB8" w:rsidRDefault="00040813" w:rsidP="00040813">
            <w:pPr>
              <w:pStyle w:val="Standard"/>
              <w:jc w:val="center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1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040813" w:rsidRPr="00C50CB8" w:rsidRDefault="00040813" w:rsidP="00040813">
            <w:pPr>
              <w:pStyle w:val="Standard"/>
              <w:snapToGrid w:val="0"/>
              <w:jc w:val="center"/>
              <w:rPr>
                <w:rFonts w:cs="Times New Roman"/>
              </w:rPr>
            </w:pPr>
            <w:r>
              <w:rPr>
                <w:rFonts w:eastAsia="Times New Roman" w:cs="Times New Roman"/>
              </w:rPr>
              <w:t>4</w:t>
            </w:r>
          </w:p>
        </w:tc>
      </w:tr>
      <w:tr w:rsidR="00040813" w:rsidTr="00377A5F">
        <w:trPr>
          <w:trHeight w:val="23"/>
        </w:trPr>
        <w:tc>
          <w:tcPr>
            <w:tcW w:w="5085" w:type="dxa"/>
            <w:shd w:val="clear" w:color="auto" w:fill="auto"/>
            <w:vAlign w:val="center"/>
          </w:tcPr>
          <w:p w:rsidR="00040813" w:rsidRPr="00C50CB8" w:rsidRDefault="00040813" w:rsidP="00040813">
            <w:pPr>
              <w:widowControl w:val="0"/>
              <w:suppressAutoHyphens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50CB8">
              <w:rPr>
                <w:rFonts w:ascii="Times New Roman" w:eastAsia="Times New Roman" w:hAnsi="Times New Roman"/>
                <w:bCs/>
                <w:sz w:val="24"/>
                <w:szCs w:val="24"/>
              </w:rPr>
              <w:t>Тема 7.2 Ассимиляция заимствований</w:t>
            </w:r>
          </w:p>
        </w:tc>
        <w:tc>
          <w:tcPr>
            <w:tcW w:w="930" w:type="dxa"/>
            <w:shd w:val="clear" w:color="auto" w:fill="auto"/>
            <w:vAlign w:val="center"/>
          </w:tcPr>
          <w:p w:rsidR="00040813" w:rsidRPr="00C50CB8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</w:rPr>
            </w:pPr>
            <w:r w:rsidRPr="00C50CB8">
              <w:rPr>
                <w:rFonts w:eastAsia="Times New Roman" w:cs="Times New Roman"/>
                <w:lang w:val="en-US"/>
              </w:rPr>
              <w:t>1</w:t>
            </w:r>
          </w:p>
        </w:tc>
        <w:tc>
          <w:tcPr>
            <w:tcW w:w="853" w:type="dxa"/>
            <w:shd w:val="clear" w:color="auto" w:fill="auto"/>
            <w:vAlign w:val="center"/>
          </w:tcPr>
          <w:p w:rsidR="00040813" w:rsidRPr="00C50CB8" w:rsidRDefault="00040813" w:rsidP="00040813">
            <w:pPr>
              <w:pStyle w:val="Standard"/>
              <w:jc w:val="center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1</w:t>
            </w:r>
          </w:p>
        </w:tc>
        <w:tc>
          <w:tcPr>
            <w:tcW w:w="992" w:type="dxa"/>
            <w:vAlign w:val="center"/>
          </w:tcPr>
          <w:p w:rsidR="00040813" w:rsidRPr="00C50CB8" w:rsidRDefault="00040813" w:rsidP="00040813">
            <w:pPr>
              <w:pStyle w:val="Standard"/>
              <w:jc w:val="center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1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040813" w:rsidRPr="00C50CB8" w:rsidRDefault="00040813" w:rsidP="00040813">
            <w:pPr>
              <w:pStyle w:val="Standard"/>
              <w:jc w:val="center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1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040813" w:rsidRPr="00C50CB8" w:rsidRDefault="00040813" w:rsidP="00040813">
            <w:pPr>
              <w:pStyle w:val="Standard"/>
              <w:snapToGrid w:val="0"/>
              <w:jc w:val="center"/>
              <w:rPr>
                <w:rFonts w:cs="Times New Roman"/>
              </w:rPr>
            </w:pPr>
            <w:r>
              <w:rPr>
                <w:rFonts w:eastAsia="Times New Roman" w:cs="Times New Roman"/>
              </w:rPr>
              <w:t>4</w:t>
            </w:r>
          </w:p>
        </w:tc>
      </w:tr>
      <w:tr w:rsidR="00040813" w:rsidTr="00377A5F">
        <w:trPr>
          <w:trHeight w:val="23"/>
        </w:trPr>
        <w:tc>
          <w:tcPr>
            <w:tcW w:w="5085" w:type="dxa"/>
            <w:shd w:val="clear" w:color="auto" w:fill="auto"/>
            <w:vAlign w:val="center"/>
          </w:tcPr>
          <w:p w:rsidR="00040813" w:rsidRPr="000A3845" w:rsidRDefault="00040813" w:rsidP="00040813">
            <w:pPr>
              <w:widowControl w:val="0"/>
              <w:suppressAutoHyphens/>
              <w:rPr>
                <w:rFonts w:ascii="Times New Roman" w:eastAsia="Times New Roman" w:hAnsi="Times New Roman"/>
                <w:b/>
                <w:sz w:val="24"/>
                <w:szCs w:val="24"/>
                <w:lang w:val="en-US"/>
              </w:rPr>
            </w:pPr>
            <w:r w:rsidRPr="000A3845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Раздел 8 Функциональные стили</w:t>
            </w:r>
          </w:p>
        </w:tc>
        <w:tc>
          <w:tcPr>
            <w:tcW w:w="930" w:type="dxa"/>
            <w:shd w:val="clear" w:color="auto" w:fill="auto"/>
            <w:vAlign w:val="center"/>
          </w:tcPr>
          <w:p w:rsidR="00040813" w:rsidRPr="000A3845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2</w:t>
            </w:r>
          </w:p>
        </w:tc>
        <w:tc>
          <w:tcPr>
            <w:tcW w:w="853" w:type="dxa"/>
            <w:shd w:val="clear" w:color="auto" w:fill="auto"/>
            <w:vAlign w:val="center"/>
          </w:tcPr>
          <w:p w:rsidR="00040813" w:rsidRPr="000A3845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2</w:t>
            </w:r>
          </w:p>
        </w:tc>
        <w:tc>
          <w:tcPr>
            <w:tcW w:w="992" w:type="dxa"/>
            <w:vAlign w:val="center"/>
          </w:tcPr>
          <w:p w:rsidR="00040813" w:rsidRPr="000A3845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2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040813" w:rsidRPr="000A3845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2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040813" w:rsidRPr="000A3845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8</w:t>
            </w:r>
          </w:p>
        </w:tc>
      </w:tr>
      <w:tr w:rsidR="00040813" w:rsidTr="00377A5F">
        <w:trPr>
          <w:trHeight w:val="23"/>
        </w:trPr>
        <w:tc>
          <w:tcPr>
            <w:tcW w:w="5085" w:type="dxa"/>
            <w:shd w:val="clear" w:color="auto" w:fill="auto"/>
            <w:vAlign w:val="center"/>
          </w:tcPr>
          <w:p w:rsidR="00040813" w:rsidRPr="00C50CB8" w:rsidRDefault="00040813" w:rsidP="00040813">
            <w:pPr>
              <w:widowControl w:val="0"/>
              <w:suppressAutoHyphens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C50CB8">
              <w:rPr>
                <w:rFonts w:ascii="Times New Roman" w:eastAsia="Times New Roman" w:hAnsi="Times New Roman"/>
                <w:bCs/>
                <w:sz w:val="24"/>
                <w:szCs w:val="24"/>
              </w:rPr>
              <w:t>Тема 8.1 Стилистическая дифференциация</w:t>
            </w:r>
          </w:p>
        </w:tc>
        <w:tc>
          <w:tcPr>
            <w:tcW w:w="930" w:type="dxa"/>
            <w:shd w:val="clear" w:color="auto" w:fill="auto"/>
            <w:vAlign w:val="center"/>
          </w:tcPr>
          <w:p w:rsidR="00040813" w:rsidRPr="00C50CB8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</w:rPr>
            </w:pPr>
            <w:r w:rsidRPr="00C50CB8">
              <w:rPr>
                <w:rFonts w:eastAsia="Times New Roman" w:cs="Times New Roman"/>
                <w:lang w:val="en-US"/>
              </w:rPr>
              <w:t>1</w:t>
            </w:r>
          </w:p>
        </w:tc>
        <w:tc>
          <w:tcPr>
            <w:tcW w:w="853" w:type="dxa"/>
            <w:shd w:val="clear" w:color="auto" w:fill="auto"/>
            <w:vAlign w:val="center"/>
          </w:tcPr>
          <w:p w:rsidR="00040813" w:rsidRPr="00C50CB8" w:rsidRDefault="00040813" w:rsidP="00040813">
            <w:pPr>
              <w:pStyle w:val="Standard"/>
              <w:jc w:val="center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1</w:t>
            </w:r>
          </w:p>
        </w:tc>
        <w:tc>
          <w:tcPr>
            <w:tcW w:w="992" w:type="dxa"/>
            <w:vAlign w:val="center"/>
          </w:tcPr>
          <w:p w:rsidR="00040813" w:rsidRPr="00C50CB8" w:rsidRDefault="00040813" w:rsidP="00040813">
            <w:pPr>
              <w:pStyle w:val="Standard"/>
              <w:jc w:val="center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1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040813" w:rsidRPr="00C50CB8" w:rsidRDefault="00040813" w:rsidP="00040813">
            <w:pPr>
              <w:pStyle w:val="Standard"/>
              <w:jc w:val="center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1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040813" w:rsidRPr="00C50CB8" w:rsidRDefault="00040813" w:rsidP="00040813">
            <w:pPr>
              <w:pStyle w:val="Standard"/>
              <w:snapToGrid w:val="0"/>
              <w:jc w:val="center"/>
              <w:rPr>
                <w:rFonts w:cs="Times New Roman"/>
              </w:rPr>
            </w:pPr>
            <w:r>
              <w:rPr>
                <w:rFonts w:eastAsia="Times New Roman" w:cs="Times New Roman"/>
              </w:rPr>
              <w:t>4</w:t>
            </w:r>
          </w:p>
        </w:tc>
      </w:tr>
      <w:tr w:rsidR="00040813" w:rsidTr="00377A5F">
        <w:trPr>
          <w:trHeight w:val="23"/>
        </w:trPr>
        <w:tc>
          <w:tcPr>
            <w:tcW w:w="5085" w:type="dxa"/>
            <w:shd w:val="clear" w:color="auto" w:fill="auto"/>
            <w:vAlign w:val="center"/>
          </w:tcPr>
          <w:p w:rsidR="00040813" w:rsidRPr="00C50CB8" w:rsidRDefault="00040813" w:rsidP="00040813">
            <w:pPr>
              <w:widowControl w:val="0"/>
              <w:suppressAutoHyphens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C50CB8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Тема 8.2 Неологизмы, </w:t>
            </w:r>
            <w:proofErr w:type="spellStart"/>
            <w:r w:rsidRPr="00C50CB8">
              <w:rPr>
                <w:rFonts w:ascii="Times New Roman" w:eastAsia="Times New Roman" w:hAnsi="Times New Roman"/>
                <w:bCs/>
                <w:sz w:val="24"/>
                <w:szCs w:val="24"/>
              </w:rPr>
              <w:t>историзиы</w:t>
            </w:r>
            <w:proofErr w:type="spellEnd"/>
            <w:r w:rsidRPr="00C50CB8">
              <w:rPr>
                <w:rFonts w:ascii="Times New Roman" w:eastAsia="Times New Roman" w:hAnsi="Times New Roman"/>
                <w:bCs/>
                <w:sz w:val="24"/>
                <w:szCs w:val="24"/>
              </w:rPr>
              <w:t>, архаизмы</w:t>
            </w:r>
          </w:p>
        </w:tc>
        <w:tc>
          <w:tcPr>
            <w:tcW w:w="930" w:type="dxa"/>
            <w:shd w:val="clear" w:color="auto" w:fill="auto"/>
            <w:vAlign w:val="center"/>
          </w:tcPr>
          <w:p w:rsidR="00040813" w:rsidRPr="00C50CB8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</w:rPr>
            </w:pPr>
            <w:r w:rsidRPr="00C50CB8">
              <w:rPr>
                <w:rFonts w:eastAsia="Times New Roman" w:cs="Times New Roman"/>
                <w:lang w:val="en-US"/>
              </w:rPr>
              <w:t>1</w:t>
            </w:r>
          </w:p>
        </w:tc>
        <w:tc>
          <w:tcPr>
            <w:tcW w:w="853" w:type="dxa"/>
            <w:shd w:val="clear" w:color="auto" w:fill="auto"/>
            <w:vAlign w:val="center"/>
          </w:tcPr>
          <w:p w:rsidR="00040813" w:rsidRPr="00C50CB8" w:rsidRDefault="00040813" w:rsidP="00040813">
            <w:pPr>
              <w:pStyle w:val="Standard"/>
              <w:jc w:val="center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1</w:t>
            </w:r>
          </w:p>
        </w:tc>
        <w:tc>
          <w:tcPr>
            <w:tcW w:w="992" w:type="dxa"/>
            <w:vAlign w:val="center"/>
          </w:tcPr>
          <w:p w:rsidR="00040813" w:rsidRPr="00C50CB8" w:rsidRDefault="00040813" w:rsidP="00040813">
            <w:pPr>
              <w:pStyle w:val="Standard"/>
              <w:jc w:val="center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1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040813" w:rsidRPr="00C50CB8" w:rsidRDefault="00040813" w:rsidP="00040813">
            <w:pPr>
              <w:pStyle w:val="Standard"/>
              <w:jc w:val="center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1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040813" w:rsidRPr="00C50CB8" w:rsidRDefault="00040813" w:rsidP="00040813">
            <w:pPr>
              <w:pStyle w:val="Standard"/>
              <w:snapToGrid w:val="0"/>
              <w:jc w:val="center"/>
              <w:rPr>
                <w:rFonts w:cs="Times New Roman"/>
              </w:rPr>
            </w:pPr>
            <w:r>
              <w:rPr>
                <w:rFonts w:eastAsia="Times New Roman" w:cs="Times New Roman"/>
              </w:rPr>
              <w:t>4</w:t>
            </w:r>
          </w:p>
        </w:tc>
      </w:tr>
      <w:tr w:rsidR="00040813" w:rsidTr="00377A5F">
        <w:trPr>
          <w:trHeight w:val="23"/>
        </w:trPr>
        <w:tc>
          <w:tcPr>
            <w:tcW w:w="5085" w:type="dxa"/>
            <w:shd w:val="clear" w:color="auto" w:fill="auto"/>
            <w:vAlign w:val="center"/>
          </w:tcPr>
          <w:p w:rsidR="00040813" w:rsidRPr="000A3845" w:rsidRDefault="00040813" w:rsidP="00040813">
            <w:pPr>
              <w:widowControl w:val="0"/>
              <w:suppressAutoHyphens/>
              <w:rPr>
                <w:rFonts w:ascii="Times New Roman" w:eastAsia="Times New Roman" w:hAnsi="Times New Roman"/>
                <w:b/>
                <w:sz w:val="24"/>
                <w:szCs w:val="24"/>
                <w:lang w:val="en-US"/>
              </w:rPr>
            </w:pPr>
            <w:r w:rsidRPr="000A3845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Раздел 9 Фразеология</w:t>
            </w:r>
          </w:p>
        </w:tc>
        <w:tc>
          <w:tcPr>
            <w:tcW w:w="930" w:type="dxa"/>
            <w:shd w:val="clear" w:color="auto" w:fill="auto"/>
            <w:vAlign w:val="center"/>
          </w:tcPr>
          <w:p w:rsidR="00040813" w:rsidRPr="000A3845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2</w:t>
            </w:r>
          </w:p>
        </w:tc>
        <w:tc>
          <w:tcPr>
            <w:tcW w:w="853" w:type="dxa"/>
            <w:shd w:val="clear" w:color="auto" w:fill="auto"/>
            <w:vAlign w:val="center"/>
          </w:tcPr>
          <w:p w:rsidR="00040813" w:rsidRPr="000A3845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2</w:t>
            </w:r>
          </w:p>
        </w:tc>
        <w:tc>
          <w:tcPr>
            <w:tcW w:w="992" w:type="dxa"/>
            <w:vAlign w:val="center"/>
          </w:tcPr>
          <w:p w:rsidR="00040813" w:rsidRPr="000A3845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2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040813" w:rsidRPr="000A3845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2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040813" w:rsidRPr="000A3845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8</w:t>
            </w:r>
          </w:p>
        </w:tc>
      </w:tr>
      <w:tr w:rsidR="00040813" w:rsidTr="00377A5F">
        <w:trPr>
          <w:trHeight w:val="23"/>
        </w:trPr>
        <w:tc>
          <w:tcPr>
            <w:tcW w:w="5085" w:type="dxa"/>
            <w:shd w:val="clear" w:color="auto" w:fill="auto"/>
            <w:vAlign w:val="center"/>
          </w:tcPr>
          <w:p w:rsidR="00040813" w:rsidRPr="00C50CB8" w:rsidRDefault="00040813" w:rsidP="00040813">
            <w:pPr>
              <w:widowControl w:val="0"/>
              <w:suppressAutoHyphens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50CB8">
              <w:rPr>
                <w:rFonts w:ascii="Times New Roman" w:eastAsia="Times New Roman" w:hAnsi="Times New Roman"/>
                <w:bCs/>
                <w:sz w:val="24"/>
                <w:szCs w:val="24"/>
              </w:rPr>
              <w:t>Тема 9.1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</w:t>
            </w:r>
            <w:r w:rsidRPr="00C50CB8">
              <w:rPr>
                <w:rFonts w:ascii="Times New Roman" w:eastAsia="Times New Roman" w:hAnsi="Times New Roman"/>
                <w:bCs/>
                <w:sz w:val="24"/>
                <w:szCs w:val="24"/>
              </w:rPr>
              <w:t>Фразеологизмы</w:t>
            </w:r>
          </w:p>
        </w:tc>
        <w:tc>
          <w:tcPr>
            <w:tcW w:w="930" w:type="dxa"/>
            <w:shd w:val="clear" w:color="auto" w:fill="auto"/>
            <w:vAlign w:val="center"/>
          </w:tcPr>
          <w:p w:rsidR="00040813" w:rsidRPr="00040813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</w:rPr>
            </w:pPr>
            <w:r w:rsidRPr="00040813">
              <w:rPr>
                <w:rFonts w:eastAsia="Times New Roman" w:cs="Times New Roman"/>
              </w:rPr>
              <w:t>2</w:t>
            </w:r>
          </w:p>
        </w:tc>
        <w:tc>
          <w:tcPr>
            <w:tcW w:w="853" w:type="dxa"/>
            <w:shd w:val="clear" w:color="auto" w:fill="auto"/>
            <w:vAlign w:val="center"/>
          </w:tcPr>
          <w:p w:rsidR="00040813" w:rsidRPr="00040813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</w:rPr>
            </w:pPr>
            <w:r w:rsidRPr="00040813">
              <w:rPr>
                <w:rFonts w:eastAsia="Times New Roman" w:cs="Times New Roman"/>
              </w:rPr>
              <w:t>2</w:t>
            </w:r>
          </w:p>
        </w:tc>
        <w:tc>
          <w:tcPr>
            <w:tcW w:w="992" w:type="dxa"/>
            <w:vAlign w:val="center"/>
          </w:tcPr>
          <w:p w:rsidR="00040813" w:rsidRPr="00040813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</w:rPr>
            </w:pPr>
            <w:r w:rsidRPr="00040813">
              <w:rPr>
                <w:rFonts w:eastAsia="Times New Roman" w:cs="Times New Roman"/>
              </w:rPr>
              <w:t>2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040813" w:rsidRPr="00040813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</w:rPr>
            </w:pPr>
            <w:r w:rsidRPr="00040813">
              <w:rPr>
                <w:rFonts w:eastAsia="Times New Roman" w:cs="Times New Roman"/>
              </w:rPr>
              <w:t>2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040813" w:rsidRPr="00040813" w:rsidRDefault="00040813" w:rsidP="00040813">
            <w:pPr>
              <w:pStyle w:val="Standard"/>
              <w:snapToGrid w:val="0"/>
              <w:jc w:val="center"/>
              <w:rPr>
                <w:rFonts w:eastAsia="Times New Roman" w:cs="Times New Roman"/>
              </w:rPr>
            </w:pPr>
            <w:r w:rsidRPr="00040813">
              <w:rPr>
                <w:rFonts w:eastAsia="Times New Roman" w:cs="Times New Roman"/>
              </w:rPr>
              <w:t>8</w:t>
            </w:r>
          </w:p>
        </w:tc>
      </w:tr>
      <w:tr w:rsidR="00377A5F" w:rsidTr="00377A5F">
        <w:trPr>
          <w:trHeight w:val="23"/>
        </w:trPr>
        <w:tc>
          <w:tcPr>
            <w:tcW w:w="5085" w:type="dxa"/>
            <w:shd w:val="clear" w:color="auto" w:fill="auto"/>
            <w:vAlign w:val="center"/>
          </w:tcPr>
          <w:p w:rsidR="00377A5F" w:rsidRPr="00C50CB8" w:rsidRDefault="00377A5F" w:rsidP="00550EBA">
            <w:pPr>
              <w:widowControl w:val="0"/>
              <w:suppressAutoHyphens/>
              <w:jc w:val="right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C50CB8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Итого</w:t>
            </w:r>
            <w:r w:rsidRPr="00C50CB8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: </w:t>
            </w:r>
          </w:p>
        </w:tc>
        <w:tc>
          <w:tcPr>
            <w:tcW w:w="930" w:type="dxa"/>
            <w:shd w:val="clear" w:color="auto" w:fill="auto"/>
            <w:vAlign w:val="center"/>
          </w:tcPr>
          <w:p w:rsidR="00377A5F" w:rsidRPr="00040813" w:rsidRDefault="00040813" w:rsidP="00377A5F">
            <w:pPr>
              <w:pStyle w:val="Standard"/>
              <w:snapToGrid w:val="0"/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18</w:t>
            </w:r>
          </w:p>
        </w:tc>
        <w:tc>
          <w:tcPr>
            <w:tcW w:w="853" w:type="dxa"/>
            <w:shd w:val="clear" w:color="auto" w:fill="auto"/>
            <w:vAlign w:val="center"/>
          </w:tcPr>
          <w:p w:rsidR="00377A5F" w:rsidRPr="00040813" w:rsidRDefault="00040813" w:rsidP="00377A5F">
            <w:pPr>
              <w:pStyle w:val="Standard"/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18</w:t>
            </w:r>
          </w:p>
        </w:tc>
        <w:tc>
          <w:tcPr>
            <w:tcW w:w="992" w:type="dxa"/>
            <w:vAlign w:val="center"/>
          </w:tcPr>
          <w:p w:rsidR="00377A5F" w:rsidRPr="00040813" w:rsidRDefault="00377A5F" w:rsidP="00377A5F">
            <w:pPr>
              <w:pStyle w:val="Standard"/>
              <w:jc w:val="center"/>
              <w:rPr>
                <w:rFonts w:eastAsia="Times New Roman" w:cs="Times New Roman"/>
                <w:b/>
              </w:rPr>
            </w:pPr>
            <w:r w:rsidRPr="00040813">
              <w:rPr>
                <w:rFonts w:eastAsia="Times New Roman" w:cs="Times New Roman"/>
                <w:b/>
              </w:rPr>
              <w:t>1</w:t>
            </w:r>
            <w:r w:rsidR="00040813">
              <w:rPr>
                <w:rFonts w:eastAsia="Times New Roman" w:cs="Times New Roman"/>
                <w:b/>
              </w:rPr>
              <w:t>8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377A5F" w:rsidRPr="00040813" w:rsidRDefault="00040813" w:rsidP="00377A5F">
            <w:pPr>
              <w:pStyle w:val="Standard"/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18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377A5F" w:rsidRPr="00040813" w:rsidRDefault="00B56AA9" w:rsidP="00377A5F">
            <w:pPr>
              <w:pStyle w:val="Standard"/>
              <w:jc w:val="center"/>
              <w:rPr>
                <w:rFonts w:cs="Times New Roman"/>
                <w:b/>
              </w:rPr>
            </w:pPr>
            <w:r w:rsidRPr="00040813">
              <w:rPr>
                <w:rFonts w:eastAsia="Times New Roman" w:cs="Times New Roman"/>
                <w:b/>
              </w:rPr>
              <w:t>72</w:t>
            </w:r>
          </w:p>
        </w:tc>
      </w:tr>
    </w:tbl>
    <w:p w:rsidR="00670BAE" w:rsidRDefault="00670BAE" w:rsidP="00550EBA">
      <w:pPr>
        <w:widowControl w:val="0"/>
        <w:suppressAutoHyphens/>
        <w:spacing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</w:p>
    <w:p w:rsidR="004E1D50" w:rsidRPr="00C50CB8" w:rsidRDefault="004E1D50" w:rsidP="00550EBA">
      <w:pPr>
        <w:widowControl w:val="0"/>
        <w:suppressAutoHyphens/>
        <w:spacing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C50CB8">
        <w:rPr>
          <w:rFonts w:ascii="Times New Roman" w:eastAsia="Times New Roman" w:hAnsi="Times New Roman"/>
          <w:bCs/>
          <w:i/>
          <w:sz w:val="24"/>
          <w:szCs w:val="24"/>
        </w:rPr>
        <w:t>5.2. Методы обучения</w:t>
      </w:r>
    </w:p>
    <w:p w:rsidR="004E1D50" w:rsidRPr="00C50CB8" w:rsidRDefault="004E1D50" w:rsidP="00670BAE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50CB8">
        <w:rPr>
          <w:rFonts w:ascii="Times New Roman" w:hAnsi="Times New Roman"/>
          <w:bCs/>
          <w:sz w:val="24"/>
          <w:szCs w:val="24"/>
        </w:rPr>
        <w:t>В ходе реализации дисциплина используются следующие активные методы обучения:</w:t>
      </w:r>
    </w:p>
    <w:p w:rsidR="004E1D50" w:rsidRPr="00C50CB8" w:rsidRDefault="004E1D50" w:rsidP="00670BAE">
      <w:pPr>
        <w:pStyle w:val="12"/>
        <w:numPr>
          <w:ilvl w:val="0"/>
          <w:numId w:val="11"/>
        </w:numPr>
        <w:tabs>
          <w:tab w:val="left" w:pos="1600"/>
          <w:tab w:val="left" w:pos="1855"/>
        </w:tabs>
        <w:spacing w:after="0" w:line="360" w:lineRule="auto"/>
        <w:jc w:val="both"/>
        <w:rPr>
          <w:rFonts w:ascii="Times New Roman" w:hAnsi="Times New Roman" w:cs="Times New Roman"/>
        </w:rPr>
      </w:pPr>
      <w:r w:rsidRPr="00C50CB8">
        <w:rPr>
          <w:rFonts w:ascii="Times New Roman" w:hAnsi="Times New Roman" w:cs="Times New Roman"/>
        </w:rPr>
        <w:t>интерактивная лекция;</w:t>
      </w:r>
    </w:p>
    <w:p w:rsidR="004E1D50" w:rsidRPr="00C50CB8" w:rsidRDefault="004E1D50" w:rsidP="00670BAE">
      <w:pPr>
        <w:pStyle w:val="12"/>
        <w:numPr>
          <w:ilvl w:val="0"/>
          <w:numId w:val="11"/>
        </w:numPr>
        <w:tabs>
          <w:tab w:val="left" w:pos="1600"/>
          <w:tab w:val="left" w:pos="1855"/>
        </w:tabs>
        <w:spacing w:after="0" w:line="360" w:lineRule="auto"/>
        <w:jc w:val="both"/>
        <w:rPr>
          <w:rFonts w:ascii="Times New Roman" w:eastAsia="Times New Roman" w:hAnsi="Times New Roman" w:cs="Times New Roman"/>
        </w:rPr>
      </w:pPr>
      <w:r w:rsidRPr="00C50CB8">
        <w:rPr>
          <w:rFonts w:ascii="Times New Roman" w:hAnsi="Times New Roman" w:cs="Times New Roman"/>
        </w:rPr>
        <w:t>работа с терминологическим словарем,</w:t>
      </w:r>
    </w:p>
    <w:p w:rsidR="004E1D50" w:rsidRPr="00C50CB8" w:rsidRDefault="004E1D50" w:rsidP="00670BAE">
      <w:pPr>
        <w:pStyle w:val="12"/>
        <w:numPr>
          <w:ilvl w:val="0"/>
          <w:numId w:val="11"/>
        </w:numPr>
        <w:tabs>
          <w:tab w:val="left" w:pos="1600"/>
          <w:tab w:val="left" w:pos="1855"/>
        </w:tabs>
        <w:spacing w:after="0" w:line="360" w:lineRule="auto"/>
        <w:jc w:val="both"/>
        <w:rPr>
          <w:rFonts w:ascii="Times New Roman" w:eastAsia="Times New Roman" w:hAnsi="Times New Roman" w:cs="Times New Roman"/>
          <w:bCs/>
        </w:rPr>
      </w:pPr>
      <w:r w:rsidRPr="00C50CB8">
        <w:rPr>
          <w:rFonts w:ascii="Times New Roman" w:eastAsia="Times New Roman" w:hAnsi="Times New Roman" w:cs="Times New Roman"/>
        </w:rPr>
        <w:lastRenderedPageBreak/>
        <w:t>исследовательский метод</w:t>
      </w:r>
    </w:p>
    <w:p w:rsidR="00831FC7" w:rsidRDefault="00831FC7" w:rsidP="00670BAE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4E1D50" w:rsidRPr="00C50CB8" w:rsidRDefault="004E1D50" w:rsidP="00550EBA">
      <w:pPr>
        <w:widowControl w:val="0"/>
        <w:suppressAutoHyphens/>
        <w:spacing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C50CB8">
        <w:rPr>
          <w:rFonts w:ascii="Times New Roman" w:eastAsia="Times New Roman" w:hAnsi="Times New Roman"/>
          <w:b/>
          <w:bCs/>
          <w:sz w:val="24"/>
          <w:szCs w:val="24"/>
        </w:rPr>
        <w:t>6. Рейтинг-план</w:t>
      </w:r>
    </w:p>
    <w:p w:rsidR="004E1D50" w:rsidRPr="00C50CB8" w:rsidRDefault="004E1D50" w:rsidP="00550EBA">
      <w:pPr>
        <w:widowControl w:val="0"/>
        <w:suppressAutoHyphens/>
        <w:spacing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C50CB8">
        <w:rPr>
          <w:rFonts w:ascii="Times New Roman" w:eastAsia="Times New Roman" w:hAnsi="Times New Roman"/>
          <w:bCs/>
          <w:i/>
          <w:sz w:val="24"/>
          <w:szCs w:val="24"/>
        </w:rPr>
        <w:t>6.1. Рейтинг-план (по дисциплине)</w:t>
      </w:r>
    </w:p>
    <w:tbl>
      <w:tblPr>
        <w:tblW w:w="9862" w:type="dxa"/>
        <w:tblInd w:w="-2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29"/>
        <w:gridCol w:w="1089"/>
        <w:gridCol w:w="2372"/>
        <w:gridCol w:w="1805"/>
        <w:gridCol w:w="1060"/>
        <w:gridCol w:w="1209"/>
        <w:gridCol w:w="919"/>
        <w:gridCol w:w="979"/>
      </w:tblGrid>
      <w:tr w:rsidR="00D7226D" w:rsidTr="00C4685E">
        <w:trPr>
          <w:trHeight w:val="600"/>
        </w:trPr>
        <w:tc>
          <w:tcPr>
            <w:tcW w:w="429" w:type="dxa"/>
            <w:vMerge w:val="restart"/>
            <w:shd w:val="clear" w:color="auto" w:fill="FFFFFF"/>
          </w:tcPr>
          <w:p w:rsidR="004E1D50" w:rsidRPr="00C50CB8" w:rsidRDefault="004E1D50" w:rsidP="00550EBA">
            <w:pPr>
              <w:pStyle w:val="Standard"/>
              <w:jc w:val="center"/>
              <w:rPr>
                <w:rFonts w:eastAsia="Times New Roman" w:cs="Times New Roman"/>
                <w:color w:val="000000"/>
              </w:rPr>
            </w:pPr>
            <w:r w:rsidRPr="00C50CB8">
              <w:rPr>
                <w:rFonts w:eastAsia="Times New Roman" w:cs="Times New Roman"/>
                <w:color w:val="000000"/>
              </w:rPr>
              <w:t xml:space="preserve">№ </w:t>
            </w:r>
            <w:proofErr w:type="gramStart"/>
            <w:r w:rsidRPr="00C50CB8">
              <w:rPr>
                <w:rFonts w:eastAsia="Times New Roman" w:cs="Times New Roman"/>
                <w:color w:val="000000"/>
              </w:rPr>
              <w:t>п</w:t>
            </w:r>
            <w:proofErr w:type="gramEnd"/>
            <w:r w:rsidRPr="00C50CB8">
              <w:rPr>
                <w:rFonts w:eastAsia="Times New Roman" w:cs="Times New Roman"/>
                <w:color w:val="000000"/>
              </w:rPr>
              <w:t>/п</w:t>
            </w:r>
          </w:p>
        </w:tc>
        <w:tc>
          <w:tcPr>
            <w:tcW w:w="1089" w:type="dxa"/>
            <w:vMerge w:val="restart"/>
            <w:shd w:val="clear" w:color="auto" w:fill="auto"/>
          </w:tcPr>
          <w:p w:rsidR="004E1D50" w:rsidRPr="00C50CB8" w:rsidRDefault="004E1D50" w:rsidP="00550EBA">
            <w:pPr>
              <w:pStyle w:val="Standard"/>
              <w:jc w:val="center"/>
              <w:rPr>
                <w:rFonts w:eastAsia="Times New Roman" w:cs="Times New Roman"/>
                <w:color w:val="000000"/>
              </w:rPr>
            </w:pPr>
            <w:r w:rsidRPr="00C50CB8">
              <w:rPr>
                <w:rFonts w:eastAsia="Times New Roman" w:cs="Times New Roman"/>
                <w:color w:val="000000"/>
              </w:rPr>
              <w:t>Код ОР дисциплины</w:t>
            </w:r>
          </w:p>
        </w:tc>
        <w:tc>
          <w:tcPr>
            <w:tcW w:w="2372" w:type="dxa"/>
            <w:vMerge w:val="restart"/>
            <w:shd w:val="clear" w:color="auto" w:fill="auto"/>
          </w:tcPr>
          <w:p w:rsidR="004E1D50" w:rsidRPr="00C50CB8" w:rsidRDefault="004E1D50" w:rsidP="00550EBA">
            <w:pPr>
              <w:pStyle w:val="Standard"/>
              <w:jc w:val="center"/>
              <w:rPr>
                <w:rFonts w:eastAsia="Times New Roman" w:cs="Times New Roman"/>
                <w:color w:val="000000"/>
              </w:rPr>
            </w:pPr>
            <w:r w:rsidRPr="00C50CB8">
              <w:rPr>
                <w:rFonts w:eastAsia="Times New Roman" w:cs="Times New Roman"/>
                <w:color w:val="000000"/>
              </w:rPr>
              <w:t>Виды учебной деятельности</w:t>
            </w:r>
          </w:p>
          <w:p w:rsidR="004E1D50" w:rsidRPr="00C50CB8" w:rsidRDefault="004E1D50" w:rsidP="00550EBA">
            <w:pPr>
              <w:pStyle w:val="Standard"/>
              <w:jc w:val="center"/>
              <w:rPr>
                <w:rFonts w:eastAsia="Times New Roman" w:cs="Times New Roman"/>
                <w:color w:val="000000"/>
              </w:rPr>
            </w:pPr>
            <w:r w:rsidRPr="00C50CB8">
              <w:rPr>
                <w:rFonts w:eastAsia="Times New Roman" w:cs="Times New Roman"/>
                <w:color w:val="000000"/>
              </w:rPr>
              <w:t>обучающегося</w:t>
            </w:r>
          </w:p>
        </w:tc>
        <w:tc>
          <w:tcPr>
            <w:tcW w:w="1805" w:type="dxa"/>
            <w:vMerge w:val="restart"/>
            <w:shd w:val="clear" w:color="auto" w:fill="auto"/>
          </w:tcPr>
          <w:p w:rsidR="004E1D50" w:rsidRPr="00C50CB8" w:rsidRDefault="004E1D50" w:rsidP="00550EBA">
            <w:pPr>
              <w:pStyle w:val="Standard"/>
              <w:jc w:val="center"/>
              <w:rPr>
                <w:rFonts w:eastAsia="Times New Roman" w:cs="Times New Roman"/>
              </w:rPr>
            </w:pPr>
            <w:r w:rsidRPr="00C50CB8">
              <w:rPr>
                <w:rFonts w:eastAsia="Times New Roman" w:cs="Times New Roman"/>
                <w:color w:val="000000"/>
              </w:rPr>
              <w:t>Средства оценивания</w:t>
            </w:r>
          </w:p>
        </w:tc>
        <w:tc>
          <w:tcPr>
            <w:tcW w:w="1060" w:type="dxa"/>
            <w:vMerge w:val="restart"/>
            <w:shd w:val="clear" w:color="auto" w:fill="auto"/>
          </w:tcPr>
          <w:p w:rsidR="004E1D50" w:rsidRPr="00C50CB8" w:rsidRDefault="004E1D50" w:rsidP="00550EBA">
            <w:pPr>
              <w:pStyle w:val="Standard"/>
              <w:jc w:val="center"/>
              <w:rPr>
                <w:rFonts w:eastAsia="Times New Roman" w:cs="Times New Roman"/>
                <w:color w:val="000000"/>
              </w:rPr>
            </w:pPr>
            <w:r w:rsidRPr="00C50CB8">
              <w:rPr>
                <w:rFonts w:eastAsia="Times New Roman" w:cs="Times New Roman"/>
              </w:rPr>
              <w:t>Балл за конкретное задание</w:t>
            </w:r>
          </w:p>
        </w:tc>
        <w:tc>
          <w:tcPr>
            <w:tcW w:w="1209" w:type="dxa"/>
            <w:vMerge w:val="restart"/>
            <w:shd w:val="clear" w:color="auto" w:fill="auto"/>
          </w:tcPr>
          <w:p w:rsidR="004E1D50" w:rsidRPr="00C50CB8" w:rsidRDefault="004E1D50" w:rsidP="00550EBA">
            <w:pPr>
              <w:pStyle w:val="Standard"/>
              <w:jc w:val="center"/>
              <w:rPr>
                <w:rFonts w:eastAsia="Times New Roman" w:cs="Times New Roman"/>
                <w:color w:val="000000"/>
              </w:rPr>
            </w:pPr>
            <w:r w:rsidRPr="00C50CB8">
              <w:rPr>
                <w:rFonts w:eastAsia="Times New Roman" w:cs="Times New Roman"/>
                <w:color w:val="000000"/>
              </w:rPr>
              <w:t>Число заданий за семестр</w:t>
            </w:r>
          </w:p>
        </w:tc>
        <w:tc>
          <w:tcPr>
            <w:tcW w:w="1898" w:type="dxa"/>
            <w:gridSpan w:val="2"/>
            <w:shd w:val="clear" w:color="auto" w:fill="auto"/>
          </w:tcPr>
          <w:p w:rsidR="004E1D50" w:rsidRPr="00C50CB8" w:rsidRDefault="004E1D50" w:rsidP="00550EBA">
            <w:pPr>
              <w:pStyle w:val="Standard"/>
              <w:jc w:val="center"/>
              <w:rPr>
                <w:rFonts w:cs="Times New Roman"/>
              </w:rPr>
            </w:pPr>
            <w:r w:rsidRPr="00C50CB8">
              <w:rPr>
                <w:rFonts w:eastAsia="Times New Roman" w:cs="Times New Roman"/>
                <w:color w:val="000000"/>
              </w:rPr>
              <w:t xml:space="preserve">Баллы </w:t>
            </w:r>
          </w:p>
        </w:tc>
      </w:tr>
      <w:tr w:rsidR="00D7226D" w:rsidTr="00C4685E">
        <w:trPr>
          <w:trHeight w:val="300"/>
        </w:trPr>
        <w:tc>
          <w:tcPr>
            <w:tcW w:w="429" w:type="dxa"/>
            <w:vMerge/>
            <w:shd w:val="clear" w:color="auto" w:fill="FFFFFF"/>
          </w:tcPr>
          <w:p w:rsidR="004E1D50" w:rsidRPr="00C50CB8" w:rsidRDefault="004E1D50" w:rsidP="00550EBA">
            <w:pPr>
              <w:widowControl w:val="0"/>
              <w:suppressAutoHyphens/>
              <w:snapToGri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89" w:type="dxa"/>
            <w:vMerge/>
            <w:shd w:val="clear" w:color="auto" w:fill="auto"/>
          </w:tcPr>
          <w:p w:rsidR="004E1D50" w:rsidRPr="00C50CB8" w:rsidRDefault="004E1D50" w:rsidP="00550EBA">
            <w:pPr>
              <w:widowControl w:val="0"/>
              <w:suppressAutoHyphens/>
              <w:snapToGri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72" w:type="dxa"/>
            <w:vMerge/>
            <w:shd w:val="clear" w:color="auto" w:fill="auto"/>
          </w:tcPr>
          <w:p w:rsidR="004E1D50" w:rsidRPr="00C50CB8" w:rsidRDefault="004E1D50" w:rsidP="00550EBA">
            <w:pPr>
              <w:widowControl w:val="0"/>
              <w:suppressAutoHyphens/>
              <w:snapToGri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05" w:type="dxa"/>
            <w:vMerge/>
            <w:shd w:val="clear" w:color="auto" w:fill="auto"/>
          </w:tcPr>
          <w:p w:rsidR="004E1D50" w:rsidRPr="00C50CB8" w:rsidRDefault="004E1D50" w:rsidP="00550EBA">
            <w:pPr>
              <w:widowControl w:val="0"/>
              <w:suppressAutoHyphens/>
              <w:snapToGri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60" w:type="dxa"/>
            <w:vMerge/>
            <w:shd w:val="clear" w:color="auto" w:fill="auto"/>
          </w:tcPr>
          <w:p w:rsidR="004E1D50" w:rsidRPr="00C50CB8" w:rsidRDefault="004E1D50" w:rsidP="00550EBA">
            <w:pPr>
              <w:widowControl w:val="0"/>
              <w:suppressAutoHyphens/>
              <w:snapToGri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9" w:type="dxa"/>
            <w:vMerge/>
            <w:shd w:val="clear" w:color="auto" w:fill="auto"/>
          </w:tcPr>
          <w:p w:rsidR="004E1D50" w:rsidRPr="00C50CB8" w:rsidRDefault="004E1D50" w:rsidP="00550EBA">
            <w:pPr>
              <w:widowControl w:val="0"/>
              <w:suppressAutoHyphens/>
              <w:snapToGri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19" w:type="dxa"/>
            <w:shd w:val="clear" w:color="auto" w:fill="auto"/>
          </w:tcPr>
          <w:p w:rsidR="004E1D50" w:rsidRPr="00C50CB8" w:rsidRDefault="004E1D50" w:rsidP="00550EBA">
            <w:pPr>
              <w:pStyle w:val="Standard"/>
              <w:jc w:val="center"/>
              <w:rPr>
                <w:rFonts w:eastAsia="Times New Roman" w:cs="Times New Roman"/>
                <w:color w:val="000000"/>
              </w:rPr>
            </w:pPr>
            <w:r w:rsidRPr="00C50CB8">
              <w:rPr>
                <w:rFonts w:eastAsia="Times New Roman" w:cs="Times New Roman"/>
                <w:color w:val="000000"/>
              </w:rPr>
              <w:t>Минимальный</w:t>
            </w:r>
          </w:p>
        </w:tc>
        <w:tc>
          <w:tcPr>
            <w:tcW w:w="979" w:type="dxa"/>
            <w:shd w:val="clear" w:color="auto" w:fill="auto"/>
          </w:tcPr>
          <w:p w:rsidR="004E1D50" w:rsidRPr="00C50CB8" w:rsidRDefault="004E1D50" w:rsidP="00550EBA">
            <w:pPr>
              <w:pStyle w:val="Standard"/>
              <w:jc w:val="center"/>
              <w:rPr>
                <w:rFonts w:cs="Times New Roman"/>
              </w:rPr>
            </w:pPr>
            <w:r w:rsidRPr="00C50CB8">
              <w:rPr>
                <w:rFonts w:eastAsia="Times New Roman" w:cs="Times New Roman"/>
                <w:color w:val="000000"/>
              </w:rPr>
              <w:t>Максимальный</w:t>
            </w:r>
          </w:p>
        </w:tc>
      </w:tr>
      <w:tr w:rsidR="00D7226D" w:rsidTr="00C4685E">
        <w:trPr>
          <w:trHeight w:val="300"/>
        </w:trPr>
        <w:tc>
          <w:tcPr>
            <w:tcW w:w="429" w:type="dxa"/>
            <w:shd w:val="clear" w:color="auto" w:fill="FFFFFF"/>
          </w:tcPr>
          <w:p w:rsidR="004E1D50" w:rsidRPr="00C50CB8" w:rsidRDefault="004E1D50" w:rsidP="00550EBA">
            <w:pPr>
              <w:pStyle w:val="Standard"/>
              <w:jc w:val="both"/>
              <w:rPr>
                <w:rFonts w:eastAsia="Times New Roman" w:cs="Times New Roman"/>
              </w:rPr>
            </w:pPr>
            <w:r w:rsidRPr="00C50CB8">
              <w:rPr>
                <w:rFonts w:eastAsia="Times New Roman" w:cs="Times New Roman"/>
              </w:rPr>
              <w:t>1</w:t>
            </w:r>
          </w:p>
        </w:tc>
        <w:tc>
          <w:tcPr>
            <w:tcW w:w="1089" w:type="dxa"/>
            <w:shd w:val="clear" w:color="auto" w:fill="FFFFFF"/>
          </w:tcPr>
          <w:p w:rsidR="004E1D50" w:rsidRPr="00C50CB8" w:rsidRDefault="00C4685E" w:rsidP="00550EBA">
            <w:pPr>
              <w:pStyle w:val="Standard"/>
              <w:snapToGrid w:val="0"/>
              <w:jc w:val="both"/>
              <w:rPr>
                <w:rFonts w:eastAsia="Times New Roman" w:cs="Times New Roman"/>
              </w:rPr>
            </w:pPr>
            <w:r w:rsidRPr="00C4685E">
              <w:rPr>
                <w:rFonts w:eastAsia="Times New Roman" w:cs="Times New Roman"/>
              </w:rPr>
              <w:t>ОР-1.-2.-1</w:t>
            </w:r>
          </w:p>
        </w:tc>
        <w:tc>
          <w:tcPr>
            <w:tcW w:w="2372" w:type="dxa"/>
            <w:shd w:val="clear" w:color="auto" w:fill="FFFFFF"/>
            <w:vAlign w:val="center"/>
          </w:tcPr>
          <w:p w:rsidR="004E1D50" w:rsidRPr="00C50CB8" w:rsidRDefault="004E1D50" w:rsidP="00550EBA">
            <w:pPr>
              <w:pStyle w:val="Standard"/>
              <w:snapToGrid w:val="0"/>
              <w:jc w:val="center"/>
              <w:rPr>
                <w:rFonts w:eastAsia="Times New Roman" w:cs="Times New Roman"/>
              </w:rPr>
            </w:pPr>
            <w:r w:rsidRPr="00C50CB8">
              <w:rPr>
                <w:rFonts w:eastAsia="Times New Roman" w:cs="Times New Roman"/>
              </w:rPr>
              <w:t>Самостоятельная работа</w:t>
            </w:r>
          </w:p>
        </w:tc>
        <w:tc>
          <w:tcPr>
            <w:tcW w:w="1805" w:type="dxa"/>
            <w:shd w:val="clear" w:color="auto" w:fill="FFFFFF"/>
          </w:tcPr>
          <w:p w:rsidR="004E1D50" w:rsidRPr="00C50CB8" w:rsidRDefault="004E1D50" w:rsidP="00550EBA">
            <w:pPr>
              <w:pStyle w:val="Standard"/>
              <w:jc w:val="center"/>
              <w:rPr>
                <w:rFonts w:eastAsia="Times New Roman" w:cs="Times New Roman"/>
              </w:rPr>
            </w:pPr>
            <w:r w:rsidRPr="00C50CB8">
              <w:rPr>
                <w:rFonts w:eastAsia="Times New Roman" w:cs="Times New Roman"/>
              </w:rPr>
              <w:t>Тест</w:t>
            </w:r>
          </w:p>
        </w:tc>
        <w:tc>
          <w:tcPr>
            <w:tcW w:w="1060" w:type="dxa"/>
            <w:shd w:val="clear" w:color="auto" w:fill="FFFFFF"/>
          </w:tcPr>
          <w:p w:rsidR="004E1D50" w:rsidRPr="00C50CB8" w:rsidRDefault="004E1D50" w:rsidP="00550EBA">
            <w:pPr>
              <w:pStyle w:val="Standard"/>
              <w:jc w:val="center"/>
              <w:rPr>
                <w:rFonts w:eastAsia="Times New Roman" w:cs="Times New Roman"/>
              </w:rPr>
            </w:pPr>
            <w:r w:rsidRPr="00C50CB8">
              <w:rPr>
                <w:rFonts w:eastAsia="Times New Roman" w:cs="Times New Roman"/>
              </w:rPr>
              <w:t>20-25</w:t>
            </w:r>
          </w:p>
        </w:tc>
        <w:tc>
          <w:tcPr>
            <w:tcW w:w="1209" w:type="dxa"/>
            <w:shd w:val="clear" w:color="auto" w:fill="FFFFFF"/>
            <w:vAlign w:val="center"/>
          </w:tcPr>
          <w:p w:rsidR="004E1D50" w:rsidRPr="00C50CB8" w:rsidRDefault="004E1D50" w:rsidP="00550EBA">
            <w:pPr>
              <w:pStyle w:val="Standard"/>
              <w:jc w:val="center"/>
              <w:rPr>
                <w:rFonts w:eastAsia="Times New Roman" w:cs="Times New Roman"/>
              </w:rPr>
            </w:pPr>
            <w:r w:rsidRPr="00C50CB8">
              <w:rPr>
                <w:rFonts w:eastAsia="Times New Roman" w:cs="Times New Roman"/>
              </w:rPr>
              <w:t>1</w:t>
            </w:r>
          </w:p>
        </w:tc>
        <w:tc>
          <w:tcPr>
            <w:tcW w:w="919" w:type="dxa"/>
            <w:shd w:val="clear" w:color="auto" w:fill="auto"/>
            <w:vAlign w:val="center"/>
          </w:tcPr>
          <w:p w:rsidR="004E1D50" w:rsidRPr="00C50CB8" w:rsidRDefault="004E1D50" w:rsidP="00550EBA">
            <w:pPr>
              <w:pStyle w:val="Standard"/>
              <w:jc w:val="center"/>
              <w:rPr>
                <w:rFonts w:eastAsia="Times New Roman" w:cs="Times New Roman"/>
              </w:rPr>
            </w:pPr>
            <w:r w:rsidRPr="00C50CB8">
              <w:rPr>
                <w:rFonts w:eastAsia="Times New Roman" w:cs="Times New Roman"/>
              </w:rPr>
              <w:t>20</w:t>
            </w:r>
          </w:p>
        </w:tc>
        <w:tc>
          <w:tcPr>
            <w:tcW w:w="979" w:type="dxa"/>
            <w:shd w:val="clear" w:color="auto" w:fill="auto"/>
            <w:vAlign w:val="center"/>
          </w:tcPr>
          <w:p w:rsidR="004E1D50" w:rsidRPr="00C50CB8" w:rsidRDefault="004E1D50" w:rsidP="00550EBA">
            <w:pPr>
              <w:pStyle w:val="Standard"/>
              <w:jc w:val="center"/>
              <w:rPr>
                <w:rFonts w:cs="Times New Roman"/>
              </w:rPr>
            </w:pPr>
            <w:r w:rsidRPr="00C50CB8">
              <w:rPr>
                <w:rFonts w:eastAsia="Times New Roman" w:cs="Times New Roman"/>
              </w:rPr>
              <w:t>25</w:t>
            </w:r>
          </w:p>
        </w:tc>
      </w:tr>
      <w:tr w:rsidR="00D7226D" w:rsidTr="00C4685E">
        <w:trPr>
          <w:trHeight w:val="300"/>
        </w:trPr>
        <w:tc>
          <w:tcPr>
            <w:tcW w:w="429" w:type="dxa"/>
            <w:shd w:val="clear" w:color="auto" w:fill="FFFFFF"/>
          </w:tcPr>
          <w:p w:rsidR="004E1D50" w:rsidRPr="00C50CB8" w:rsidRDefault="004E1D50" w:rsidP="00550EBA">
            <w:pPr>
              <w:pStyle w:val="Standard"/>
              <w:snapToGrid w:val="0"/>
              <w:jc w:val="both"/>
              <w:rPr>
                <w:rFonts w:eastAsia="Times New Roman" w:cs="Times New Roman"/>
              </w:rPr>
            </w:pPr>
            <w:r w:rsidRPr="00C50CB8">
              <w:rPr>
                <w:rFonts w:eastAsia="Times New Roman" w:cs="Times New Roman"/>
              </w:rPr>
              <w:t>2</w:t>
            </w:r>
          </w:p>
        </w:tc>
        <w:tc>
          <w:tcPr>
            <w:tcW w:w="1089" w:type="dxa"/>
            <w:shd w:val="clear" w:color="auto" w:fill="FFFFFF"/>
          </w:tcPr>
          <w:p w:rsidR="004E1D50" w:rsidRPr="00C50CB8" w:rsidRDefault="00C4685E" w:rsidP="00550EBA">
            <w:pPr>
              <w:pStyle w:val="Standard"/>
              <w:snapToGrid w:val="0"/>
              <w:jc w:val="both"/>
              <w:rPr>
                <w:rFonts w:eastAsia="Times New Roman" w:cs="Times New Roman"/>
              </w:rPr>
            </w:pPr>
            <w:r w:rsidRPr="00C4685E">
              <w:rPr>
                <w:rFonts w:eastAsia="Times New Roman" w:cs="Times New Roman"/>
              </w:rPr>
              <w:t>ОР-1.-2.-1</w:t>
            </w:r>
          </w:p>
        </w:tc>
        <w:tc>
          <w:tcPr>
            <w:tcW w:w="2372" w:type="dxa"/>
            <w:shd w:val="clear" w:color="auto" w:fill="FFFFFF"/>
            <w:vAlign w:val="center"/>
          </w:tcPr>
          <w:p w:rsidR="004E1D50" w:rsidRPr="00C50CB8" w:rsidRDefault="004E1D50" w:rsidP="00550EBA">
            <w:pPr>
              <w:pStyle w:val="Standard"/>
              <w:snapToGrid w:val="0"/>
              <w:jc w:val="center"/>
              <w:rPr>
                <w:rFonts w:eastAsia="Times New Roman" w:cs="Times New Roman"/>
              </w:rPr>
            </w:pPr>
            <w:r w:rsidRPr="00C50CB8">
              <w:rPr>
                <w:rFonts w:eastAsia="Times New Roman" w:cs="Times New Roman"/>
              </w:rPr>
              <w:t>Устные ответы по пройденному материалу</w:t>
            </w:r>
          </w:p>
        </w:tc>
        <w:tc>
          <w:tcPr>
            <w:tcW w:w="1805" w:type="dxa"/>
            <w:shd w:val="clear" w:color="auto" w:fill="FFFFFF"/>
          </w:tcPr>
          <w:p w:rsidR="004E1D50" w:rsidRPr="00C50CB8" w:rsidRDefault="008043C4" w:rsidP="00550EBA">
            <w:pPr>
              <w:pStyle w:val="Standard"/>
              <w:jc w:val="center"/>
              <w:rPr>
                <w:rFonts w:eastAsia="Times New Roman" w:cs="Times New Roman"/>
              </w:rPr>
            </w:pPr>
            <w:r>
              <w:rPr>
                <w:rFonts w:eastAsia="Times New Roman"/>
              </w:rPr>
              <w:t>Доклад (сообщение)</w:t>
            </w:r>
          </w:p>
        </w:tc>
        <w:tc>
          <w:tcPr>
            <w:tcW w:w="1060" w:type="dxa"/>
            <w:shd w:val="clear" w:color="auto" w:fill="FFFFFF"/>
          </w:tcPr>
          <w:p w:rsidR="004E1D50" w:rsidRPr="00C50CB8" w:rsidRDefault="004E1D50" w:rsidP="00550EBA">
            <w:pPr>
              <w:pStyle w:val="Standard"/>
              <w:jc w:val="center"/>
              <w:rPr>
                <w:rFonts w:eastAsia="Times New Roman" w:cs="Times New Roman"/>
              </w:rPr>
            </w:pPr>
            <w:r w:rsidRPr="00C50CB8">
              <w:rPr>
                <w:rFonts w:eastAsia="Times New Roman" w:cs="Times New Roman"/>
              </w:rPr>
              <w:t>5 — 9</w:t>
            </w:r>
          </w:p>
          <w:p w:rsidR="004E1D50" w:rsidRPr="00C50CB8" w:rsidRDefault="004E1D50" w:rsidP="00550EBA">
            <w:pPr>
              <w:pStyle w:val="Standard"/>
              <w:jc w:val="center"/>
              <w:rPr>
                <w:rFonts w:eastAsia="Times New Roman" w:cs="Times New Roman"/>
              </w:rPr>
            </w:pPr>
          </w:p>
        </w:tc>
        <w:tc>
          <w:tcPr>
            <w:tcW w:w="1209" w:type="dxa"/>
            <w:shd w:val="clear" w:color="auto" w:fill="FFFFFF"/>
            <w:vAlign w:val="center"/>
          </w:tcPr>
          <w:p w:rsidR="004E1D50" w:rsidRPr="00C50CB8" w:rsidRDefault="004E1D50" w:rsidP="00550EBA">
            <w:pPr>
              <w:pStyle w:val="Standard"/>
              <w:jc w:val="center"/>
              <w:rPr>
                <w:rFonts w:eastAsia="Times New Roman" w:cs="Times New Roman"/>
              </w:rPr>
            </w:pPr>
            <w:r w:rsidRPr="00C50CB8">
              <w:rPr>
                <w:rFonts w:eastAsia="Times New Roman" w:cs="Times New Roman"/>
              </w:rPr>
              <w:t>5</w:t>
            </w:r>
          </w:p>
        </w:tc>
        <w:tc>
          <w:tcPr>
            <w:tcW w:w="919" w:type="dxa"/>
            <w:shd w:val="clear" w:color="auto" w:fill="auto"/>
            <w:vAlign w:val="center"/>
          </w:tcPr>
          <w:p w:rsidR="004E1D50" w:rsidRPr="00C50CB8" w:rsidRDefault="004E1D50" w:rsidP="00550EBA">
            <w:pPr>
              <w:pStyle w:val="Standard"/>
              <w:jc w:val="center"/>
              <w:rPr>
                <w:rFonts w:eastAsia="Times New Roman" w:cs="Times New Roman"/>
              </w:rPr>
            </w:pPr>
            <w:r w:rsidRPr="00C50CB8">
              <w:rPr>
                <w:rFonts w:eastAsia="Times New Roman" w:cs="Times New Roman"/>
              </w:rPr>
              <w:t>25</w:t>
            </w:r>
          </w:p>
        </w:tc>
        <w:tc>
          <w:tcPr>
            <w:tcW w:w="979" w:type="dxa"/>
            <w:shd w:val="clear" w:color="auto" w:fill="auto"/>
            <w:vAlign w:val="center"/>
          </w:tcPr>
          <w:p w:rsidR="004E1D50" w:rsidRPr="00C50CB8" w:rsidRDefault="004E1D50" w:rsidP="00550EBA">
            <w:pPr>
              <w:pStyle w:val="Standard"/>
              <w:snapToGrid w:val="0"/>
              <w:jc w:val="center"/>
              <w:rPr>
                <w:rFonts w:cs="Times New Roman"/>
              </w:rPr>
            </w:pPr>
            <w:r w:rsidRPr="00C50CB8">
              <w:rPr>
                <w:rFonts w:eastAsia="Times New Roman" w:cs="Times New Roman"/>
              </w:rPr>
              <w:t>45</w:t>
            </w:r>
          </w:p>
        </w:tc>
      </w:tr>
      <w:tr w:rsidR="00D7226D" w:rsidTr="00C4685E">
        <w:trPr>
          <w:trHeight w:val="300"/>
        </w:trPr>
        <w:tc>
          <w:tcPr>
            <w:tcW w:w="429" w:type="dxa"/>
            <w:shd w:val="clear" w:color="auto" w:fill="FFFFFF"/>
          </w:tcPr>
          <w:p w:rsidR="004E1D50" w:rsidRPr="00C50CB8" w:rsidRDefault="004E1D50" w:rsidP="00550EBA">
            <w:pPr>
              <w:pStyle w:val="Standard"/>
              <w:snapToGrid w:val="0"/>
              <w:jc w:val="both"/>
              <w:rPr>
                <w:rFonts w:eastAsia="Times New Roman" w:cs="Times New Roman"/>
              </w:rPr>
            </w:pPr>
          </w:p>
        </w:tc>
        <w:tc>
          <w:tcPr>
            <w:tcW w:w="1089" w:type="dxa"/>
            <w:shd w:val="clear" w:color="auto" w:fill="FFFFFF"/>
          </w:tcPr>
          <w:p w:rsidR="004E1D50" w:rsidRPr="00C50CB8" w:rsidRDefault="004E1D50" w:rsidP="00550EBA">
            <w:pPr>
              <w:pStyle w:val="Standard"/>
              <w:snapToGrid w:val="0"/>
              <w:jc w:val="center"/>
              <w:rPr>
                <w:rFonts w:eastAsia="Times New Roman" w:cs="Times New Roman"/>
                <w:color w:val="000000"/>
              </w:rPr>
            </w:pPr>
          </w:p>
        </w:tc>
        <w:tc>
          <w:tcPr>
            <w:tcW w:w="2372" w:type="dxa"/>
            <w:shd w:val="clear" w:color="auto" w:fill="FFFFFF"/>
            <w:vAlign w:val="center"/>
          </w:tcPr>
          <w:p w:rsidR="004E1D50" w:rsidRPr="00C50CB8" w:rsidRDefault="004E1D50" w:rsidP="00550EBA">
            <w:pPr>
              <w:pStyle w:val="Standard"/>
              <w:jc w:val="center"/>
              <w:rPr>
                <w:rFonts w:eastAsia="Times New Roman" w:cs="Times New Roman"/>
                <w:color w:val="000000"/>
              </w:rPr>
            </w:pPr>
            <w:r w:rsidRPr="00C50CB8">
              <w:rPr>
                <w:rFonts w:eastAsia="Times New Roman" w:cs="Times New Roman"/>
                <w:color w:val="000000"/>
              </w:rPr>
              <w:t>Итого</w:t>
            </w:r>
          </w:p>
        </w:tc>
        <w:tc>
          <w:tcPr>
            <w:tcW w:w="1805" w:type="dxa"/>
            <w:shd w:val="clear" w:color="auto" w:fill="FFFFFF"/>
          </w:tcPr>
          <w:p w:rsidR="004E1D50" w:rsidRPr="00C50CB8" w:rsidRDefault="004E1D50" w:rsidP="00550EBA">
            <w:pPr>
              <w:pStyle w:val="Standard"/>
              <w:snapToGrid w:val="0"/>
              <w:jc w:val="center"/>
              <w:rPr>
                <w:rFonts w:eastAsia="Times New Roman" w:cs="Times New Roman"/>
                <w:color w:val="000000"/>
              </w:rPr>
            </w:pPr>
          </w:p>
        </w:tc>
        <w:tc>
          <w:tcPr>
            <w:tcW w:w="1060" w:type="dxa"/>
            <w:shd w:val="clear" w:color="auto" w:fill="FFFFFF"/>
            <w:vAlign w:val="center"/>
          </w:tcPr>
          <w:p w:rsidR="004E1D50" w:rsidRPr="00C50CB8" w:rsidRDefault="004E1D50" w:rsidP="00550EBA">
            <w:pPr>
              <w:pStyle w:val="Standard"/>
              <w:snapToGrid w:val="0"/>
              <w:jc w:val="center"/>
              <w:rPr>
                <w:rFonts w:eastAsia="Times New Roman" w:cs="Times New Roman"/>
                <w:color w:val="FF0000"/>
              </w:rPr>
            </w:pPr>
          </w:p>
        </w:tc>
        <w:tc>
          <w:tcPr>
            <w:tcW w:w="1209" w:type="dxa"/>
            <w:shd w:val="clear" w:color="auto" w:fill="FFFFFF"/>
            <w:vAlign w:val="center"/>
          </w:tcPr>
          <w:p w:rsidR="004E1D50" w:rsidRPr="00C50CB8" w:rsidRDefault="004E1D50" w:rsidP="00550EBA">
            <w:pPr>
              <w:pStyle w:val="Standard"/>
              <w:snapToGrid w:val="0"/>
              <w:jc w:val="center"/>
              <w:rPr>
                <w:rFonts w:eastAsia="Times New Roman" w:cs="Times New Roman"/>
              </w:rPr>
            </w:pPr>
          </w:p>
        </w:tc>
        <w:tc>
          <w:tcPr>
            <w:tcW w:w="919" w:type="dxa"/>
            <w:shd w:val="clear" w:color="auto" w:fill="auto"/>
            <w:vAlign w:val="center"/>
          </w:tcPr>
          <w:p w:rsidR="004E1D50" w:rsidRPr="00C50CB8" w:rsidRDefault="004E1D50" w:rsidP="00550EBA">
            <w:pPr>
              <w:pStyle w:val="Standard"/>
              <w:jc w:val="center"/>
              <w:rPr>
                <w:rFonts w:eastAsia="Times New Roman" w:cs="Times New Roman"/>
              </w:rPr>
            </w:pPr>
            <w:r w:rsidRPr="00C50CB8">
              <w:rPr>
                <w:rFonts w:eastAsia="Times New Roman" w:cs="Times New Roman"/>
              </w:rPr>
              <w:t>45</w:t>
            </w:r>
          </w:p>
        </w:tc>
        <w:tc>
          <w:tcPr>
            <w:tcW w:w="979" w:type="dxa"/>
            <w:shd w:val="clear" w:color="auto" w:fill="auto"/>
            <w:vAlign w:val="center"/>
          </w:tcPr>
          <w:p w:rsidR="004E1D50" w:rsidRPr="00C50CB8" w:rsidRDefault="004E1D50" w:rsidP="00550EBA">
            <w:pPr>
              <w:pStyle w:val="Standard"/>
              <w:jc w:val="center"/>
              <w:rPr>
                <w:rFonts w:cs="Times New Roman"/>
              </w:rPr>
            </w:pPr>
            <w:r w:rsidRPr="00C50CB8">
              <w:rPr>
                <w:rFonts w:eastAsia="Times New Roman" w:cs="Times New Roman"/>
              </w:rPr>
              <w:t>70</w:t>
            </w:r>
          </w:p>
        </w:tc>
      </w:tr>
      <w:tr w:rsidR="00D7226D" w:rsidTr="00C4685E">
        <w:trPr>
          <w:trHeight w:val="300"/>
        </w:trPr>
        <w:tc>
          <w:tcPr>
            <w:tcW w:w="429" w:type="dxa"/>
            <w:shd w:val="clear" w:color="auto" w:fill="FFFFFF"/>
          </w:tcPr>
          <w:p w:rsidR="004E1D50" w:rsidRPr="00C50CB8" w:rsidRDefault="004E1D50" w:rsidP="00550EBA">
            <w:pPr>
              <w:pStyle w:val="Standard"/>
              <w:snapToGrid w:val="0"/>
              <w:jc w:val="both"/>
              <w:rPr>
                <w:rFonts w:eastAsia="Times New Roman" w:cs="Times New Roman"/>
              </w:rPr>
            </w:pPr>
          </w:p>
        </w:tc>
        <w:tc>
          <w:tcPr>
            <w:tcW w:w="1089" w:type="dxa"/>
            <w:shd w:val="clear" w:color="auto" w:fill="FFFFFF"/>
          </w:tcPr>
          <w:p w:rsidR="004E1D50" w:rsidRPr="00C50CB8" w:rsidRDefault="004E1D50" w:rsidP="00550EBA">
            <w:pPr>
              <w:pStyle w:val="Standard"/>
              <w:snapToGrid w:val="0"/>
              <w:jc w:val="center"/>
              <w:rPr>
                <w:rFonts w:eastAsia="Times New Roman" w:cs="Times New Roman"/>
                <w:color w:val="000000"/>
              </w:rPr>
            </w:pPr>
          </w:p>
        </w:tc>
        <w:tc>
          <w:tcPr>
            <w:tcW w:w="2372" w:type="dxa"/>
            <w:shd w:val="clear" w:color="auto" w:fill="FFFFFF"/>
            <w:vAlign w:val="center"/>
          </w:tcPr>
          <w:p w:rsidR="004E1D50" w:rsidRPr="00C50CB8" w:rsidRDefault="004E1D50" w:rsidP="00550EBA">
            <w:pPr>
              <w:pStyle w:val="Standard"/>
              <w:jc w:val="center"/>
              <w:rPr>
                <w:rFonts w:eastAsia="Times New Roman" w:cs="Times New Roman"/>
                <w:color w:val="000000"/>
              </w:rPr>
            </w:pPr>
            <w:r w:rsidRPr="00C50CB8">
              <w:rPr>
                <w:rFonts w:eastAsia="Times New Roman" w:cs="Times New Roman"/>
                <w:color w:val="000000"/>
              </w:rPr>
              <w:t>Контроль</w:t>
            </w:r>
          </w:p>
        </w:tc>
        <w:tc>
          <w:tcPr>
            <w:tcW w:w="1805" w:type="dxa"/>
            <w:shd w:val="clear" w:color="auto" w:fill="FFFFFF"/>
          </w:tcPr>
          <w:p w:rsidR="004E1D50" w:rsidRPr="00C50CB8" w:rsidRDefault="004E1D50" w:rsidP="00550EBA">
            <w:pPr>
              <w:pStyle w:val="Standard"/>
              <w:jc w:val="center"/>
              <w:rPr>
                <w:rFonts w:eastAsia="Times New Roman" w:cs="Times New Roman"/>
                <w:color w:val="FF0000"/>
              </w:rPr>
            </w:pPr>
            <w:r w:rsidRPr="00C50CB8">
              <w:rPr>
                <w:rFonts w:eastAsia="Times New Roman" w:cs="Times New Roman"/>
                <w:color w:val="000000"/>
              </w:rPr>
              <w:t>Экзамен</w:t>
            </w:r>
          </w:p>
        </w:tc>
        <w:tc>
          <w:tcPr>
            <w:tcW w:w="1060" w:type="dxa"/>
            <w:shd w:val="clear" w:color="auto" w:fill="FFFFFF"/>
            <w:vAlign w:val="center"/>
          </w:tcPr>
          <w:p w:rsidR="004E1D50" w:rsidRPr="00C50CB8" w:rsidRDefault="004E1D50" w:rsidP="00550EBA">
            <w:pPr>
              <w:pStyle w:val="Standard"/>
              <w:snapToGrid w:val="0"/>
              <w:jc w:val="center"/>
              <w:rPr>
                <w:rFonts w:eastAsia="Times New Roman" w:cs="Times New Roman"/>
                <w:color w:val="FF0000"/>
              </w:rPr>
            </w:pPr>
          </w:p>
        </w:tc>
        <w:tc>
          <w:tcPr>
            <w:tcW w:w="1209" w:type="dxa"/>
            <w:shd w:val="clear" w:color="auto" w:fill="FFFFFF"/>
            <w:vAlign w:val="center"/>
          </w:tcPr>
          <w:p w:rsidR="004E1D50" w:rsidRPr="00C50CB8" w:rsidRDefault="004E1D50" w:rsidP="00550EBA">
            <w:pPr>
              <w:pStyle w:val="Standard"/>
              <w:snapToGrid w:val="0"/>
              <w:jc w:val="center"/>
              <w:rPr>
                <w:rFonts w:eastAsia="Times New Roman" w:cs="Times New Roman"/>
              </w:rPr>
            </w:pPr>
          </w:p>
        </w:tc>
        <w:tc>
          <w:tcPr>
            <w:tcW w:w="919" w:type="dxa"/>
            <w:shd w:val="clear" w:color="auto" w:fill="auto"/>
            <w:vAlign w:val="center"/>
          </w:tcPr>
          <w:p w:rsidR="004E1D50" w:rsidRPr="00C50CB8" w:rsidRDefault="004E1D50" w:rsidP="00550EBA">
            <w:pPr>
              <w:pStyle w:val="Standard"/>
              <w:jc w:val="center"/>
              <w:rPr>
                <w:rFonts w:eastAsia="Times New Roman" w:cs="Times New Roman"/>
              </w:rPr>
            </w:pPr>
            <w:r w:rsidRPr="00C50CB8">
              <w:rPr>
                <w:rFonts w:eastAsia="Times New Roman" w:cs="Times New Roman"/>
              </w:rPr>
              <w:t>10</w:t>
            </w:r>
          </w:p>
        </w:tc>
        <w:tc>
          <w:tcPr>
            <w:tcW w:w="979" w:type="dxa"/>
            <w:shd w:val="clear" w:color="auto" w:fill="auto"/>
            <w:vAlign w:val="center"/>
          </w:tcPr>
          <w:p w:rsidR="004E1D50" w:rsidRPr="00C50CB8" w:rsidRDefault="004E1D50" w:rsidP="00550EBA">
            <w:pPr>
              <w:pStyle w:val="Standard"/>
              <w:jc w:val="center"/>
              <w:rPr>
                <w:rFonts w:cs="Times New Roman"/>
              </w:rPr>
            </w:pPr>
            <w:r w:rsidRPr="00C50CB8">
              <w:rPr>
                <w:rFonts w:eastAsia="Times New Roman" w:cs="Times New Roman"/>
              </w:rPr>
              <w:t>30</w:t>
            </w:r>
          </w:p>
        </w:tc>
      </w:tr>
      <w:tr w:rsidR="00D7226D" w:rsidTr="00C4685E">
        <w:trPr>
          <w:trHeight w:val="300"/>
        </w:trPr>
        <w:tc>
          <w:tcPr>
            <w:tcW w:w="429" w:type="dxa"/>
            <w:shd w:val="clear" w:color="auto" w:fill="FFFFFF"/>
          </w:tcPr>
          <w:p w:rsidR="004E1D50" w:rsidRPr="00C50CB8" w:rsidRDefault="004E1D50" w:rsidP="00550EBA">
            <w:pPr>
              <w:pStyle w:val="Standard"/>
              <w:snapToGrid w:val="0"/>
              <w:jc w:val="both"/>
              <w:rPr>
                <w:rFonts w:eastAsia="Times New Roman" w:cs="Times New Roman"/>
                <w:b/>
              </w:rPr>
            </w:pPr>
          </w:p>
        </w:tc>
        <w:tc>
          <w:tcPr>
            <w:tcW w:w="1089" w:type="dxa"/>
            <w:shd w:val="clear" w:color="auto" w:fill="FFFFFF"/>
          </w:tcPr>
          <w:p w:rsidR="004E1D50" w:rsidRPr="00C50CB8" w:rsidRDefault="004E1D50" w:rsidP="00550EBA">
            <w:pPr>
              <w:pStyle w:val="Standard"/>
              <w:snapToGrid w:val="0"/>
              <w:jc w:val="center"/>
              <w:rPr>
                <w:rFonts w:eastAsia="Times New Roman" w:cs="Times New Roman"/>
                <w:b/>
                <w:color w:val="000000"/>
              </w:rPr>
            </w:pPr>
          </w:p>
        </w:tc>
        <w:tc>
          <w:tcPr>
            <w:tcW w:w="2372" w:type="dxa"/>
            <w:shd w:val="clear" w:color="auto" w:fill="FFFFFF"/>
            <w:vAlign w:val="center"/>
          </w:tcPr>
          <w:p w:rsidR="004E1D50" w:rsidRPr="00C50CB8" w:rsidRDefault="004E1D50" w:rsidP="00550EBA">
            <w:pPr>
              <w:pStyle w:val="Standard"/>
              <w:jc w:val="center"/>
              <w:rPr>
                <w:rFonts w:eastAsia="Times New Roman" w:cs="Times New Roman"/>
                <w:b/>
                <w:color w:val="000000"/>
              </w:rPr>
            </w:pPr>
            <w:r w:rsidRPr="00C50CB8">
              <w:rPr>
                <w:rFonts w:eastAsia="Times New Roman" w:cs="Times New Roman"/>
                <w:b/>
                <w:color w:val="000000"/>
              </w:rPr>
              <w:t>Итого:</w:t>
            </w:r>
          </w:p>
        </w:tc>
        <w:tc>
          <w:tcPr>
            <w:tcW w:w="1805" w:type="dxa"/>
            <w:shd w:val="clear" w:color="auto" w:fill="FFFFFF"/>
          </w:tcPr>
          <w:p w:rsidR="004E1D50" w:rsidRPr="00C50CB8" w:rsidRDefault="004E1D50" w:rsidP="00550EBA">
            <w:pPr>
              <w:pStyle w:val="Standard"/>
              <w:snapToGrid w:val="0"/>
              <w:jc w:val="center"/>
              <w:rPr>
                <w:rFonts w:eastAsia="Times New Roman" w:cs="Times New Roman"/>
                <w:b/>
                <w:color w:val="000000"/>
              </w:rPr>
            </w:pPr>
          </w:p>
        </w:tc>
        <w:tc>
          <w:tcPr>
            <w:tcW w:w="1060" w:type="dxa"/>
            <w:shd w:val="clear" w:color="auto" w:fill="FFFFFF"/>
            <w:vAlign w:val="center"/>
          </w:tcPr>
          <w:p w:rsidR="004E1D50" w:rsidRPr="00C50CB8" w:rsidRDefault="004E1D50" w:rsidP="00550EBA">
            <w:pPr>
              <w:pStyle w:val="Standard"/>
              <w:snapToGrid w:val="0"/>
              <w:jc w:val="center"/>
              <w:rPr>
                <w:rFonts w:eastAsia="Times New Roman" w:cs="Times New Roman"/>
                <w:b/>
                <w:color w:val="FF0000"/>
              </w:rPr>
            </w:pPr>
          </w:p>
        </w:tc>
        <w:tc>
          <w:tcPr>
            <w:tcW w:w="1209" w:type="dxa"/>
            <w:shd w:val="clear" w:color="auto" w:fill="FFFFFF"/>
            <w:vAlign w:val="center"/>
          </w:tcPr>
          <w:p w:rsidR="004E1D50" w:rsidRPr="00C50CB8" w:rsidRDefault="004E1D50" w:rsidP="00550EBA">
            <w:pPr>
              <w:pStyle w:val="Standard"/>
              <w:snapToGrid w:val="0"/>
              <w:jc w:val="center"/>
              <w:rPr>
                <w:rFonts w:eastAsia="Times New Roman" w:cs="Times New Roman"/>
                <w:b/>
              </w:rPr>
            </w:pPr>
          </w:p>
        </w:tc>
        <w:tc>
          <w:tcPr>
            <w:tcW w:w="919" w:type="dxa"/>
            <w:shd w:val="clear" w:color="auto" w:fill="auto"/>
            <w:vAlign w:val="center"/>
          </w:tcPr>
          <w:p w:rsidR="004E1D50" w:rsidRPr="00C50CB8" w:rsidRDefault="004E1D50" w:rsidP="00550EBA">
            <w:pPr>
              <w:pStyle w:val="Standard"/>
              <w:jc w:val="center"/>
              <w:rPr>
                <w:rFonts w:eastAsia="Times New Roman" w:cs="Times New Roman"/>
                <w:b/>
              </w:rPr>
            </w:pPr>
            <w:r w:rsidRPr="00C50CB8">
              <w:rPr>
                <w:rFonts w:eastAsia="Times New Roman" w:cs="Times New Roman"/>
                <w:b/>
              </w:rPr>
              <w:t>55</w:t>
            </w:r>
          </w:p>
        </w:tc>
        <w:tc>
          <w:tcPr>
            <w:tcW w:w="979" w:type="dxa"/>
            <w:shd w:val="clear" w:color="auto" w:fill="auto"/>
            <w:vAlign w:val="center"/>
          </w:tcPr>
          <w:p w:rsidR="004E1D50" w:rsidRPr="00C50CB8" w:rsidRDefault="004E1D50" w:rsidP="00550EBA">
            <w:pPr>
              <w:pStyle w:val="Standard"/>
              <w:jc w:val="center"/>
              <w:rPr>
                <w:rFonts w:cs="Times New Roman"/>
              </w:rPr>
            </w:pPr>
            <w:r w:rsidRPr="00C50CB8">
              <w:rPr>
                <w:rFonts w:eastAsia="Times New Roman" w:cs="Times New Roman"/>
                <w:b/>
              </w:rPr>
              <w:t>100</w:t>
            </w:r>
          </w:p>
        </w:tc>
      </w:tr>
    </w:tbl>
    <w:p w:rsidR="004E1D50" w:rsidRPr="00C50CB8" w:rsidRDefault="004E1D50" w:rsidP="00550EBA">
      <w:pPr>
        <w:widowControl w:val="0"/>
        <w:suppressAutoHyphens/>
        <w:jc w:val="both"/>
        <w:rPr>
          <w:rFonts w:ascii="Times New Roman" w:eastAsia="Times New Roman" w:hAnsi="Times New Roman"/>
          <w:b/>
          <w:bCs/>
          <w:sz w:val="24"/>
          <w:szCs w:val="24"/>
          <w:shd w:val="clear" w:color="auto" w:fill="FFFF00"/>
        </w:rPr>
      </w:pPr>
    </w:p>
    <w:p w:rsidR="004E1D50" w:rsidRPr="00C50CB8" w:rsidRDefault="004E1D50" w:rsidP="00550EBA">
      <w:pPr>
        <w:widowControl w:val="0"/>
        <w:suppressAutoHyphens/>
        <w:spacing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C50CB8">
        <w:rPr>
          <w:rFonts w:ascii="Times New Roman" w:eastAsia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4E1D50" w:rsidRPr="00C50CB8" w:rsidRDefault="004E1D50" w:rsidP="00550EB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 w:rsidRPr="00C50CB8">
        <w:rPr>
          <w:rFonts w:ascii="Times New Roman" w:eastAsia="Times New Roman" w:hAnsi="Times New Roman"/>
          <w:bCs/>
          <w:i/>
          <w:sz w:val="24"/>
          <w:szCs w:val="24"/>
        </w:rPr>
        <w:t xml:space="preserve">7.1. </w:t>
      </w:r>
      <w:r w:rsidRPr="00C50CB8">
        <w:rPr>
          <w:rFonts w:ascii="Times New Roman" w:eastAsia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5F6F84" w:rsidRPr="005F6F84" w:rsidRDefault="005F6F84" w:rsidP="005F6F84">
      <w:pPr>
        <w:pStyle w:val="a4"/>
        <w:widowControl w:val="0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ED3608">
        <w:rPr>
          <w:rFonts w:ascii="Times New Roman" w:eastAsia="Times New Roman" w:hAnsi="Times New Roman"/>
          <w:bCs/>
          <w:sz w:val="24"/>
          <w:szCs w:val="24"/>
        </w:rPr>
        <w:t>Бабич</w:t>
      </w:r>
      <w:r w:rsidRPr="00ED3608">
        <w:rPr>
          <w:rFonts w:ascii="Times New Roman" w:eastAsia="Times New Roman" w:hAnsi="Times New Roman"/>
          <w:bCs/>
          <w:sz w:val="24"/>
          <w:szCs w:val="24"/>
          <w:lang w:val="en-GB"/>
        </w:rPr>
        <w:t xml:space="preserve">, </w:t>
      </w:r>
      <w:r w:rsidRPr="00ED3608">
        <w:rPr>
          <w:rFonts w:ascii="Times New Roman" w:eastAsia="Times New Roman" w:hAnsi="Times New Roman"/>
          <w:bCs/>
          <w:sz w:val="24"/>
          <w:szCs w:val="24"/>
        </w:rPr>
        <w:t>Г</w:t>
      </w:r>
      <w:r w:rsidRPr="00ED3608">
        <w:rPr>
          <w:rFonts w:ascii="Times New Roman" w:eastAsia="Times New Roman" w:hAnsi="Times New Roman"/>
          <w:bCs/>
          <w:sz w:val="24"/>
          <w:szCs w:val="24"/>
          <w:lang w:val="en-GB"/>
        </w:rPr>
        <w:t>.</w:t>
      </w:r>
      <w:r w:rsidRPr="00ED3608">
        <w:rPr>
          <w:rFonts w:ascii="Times New Roman" w:eastAsia="Times New Roman" w:hAnsi="Times New Roman"/>
          <w:bCs/>
          <w:sz w:val="24"/>
          <w:szCs w:val="24"/>
        </w:rPr>
        <w:t>Н</w:t>
      </w:r>
      <w:r w:rsidRPr="00ED3608">
        <w:rPr>
          <w:rFonts w:ascii="Times New Roman" w:eastAsia="Times New Roman" w:hAnsi="Times New Roman"/>
          <w:bCs/>
          <w:sz w:val="24"/>
          <w:szCs w:val="24"/>
          <w:lang w:val="en-GB"/>
        </w:rPr>
        <w:t xml:space="preserve">. Lexicology: A Current Guide. </w:t>
      </w:r>
      <w:r w:rsidRPr="00ED3608">
        <w:rPr>
          <w:rFonts w:ascii="Times New Roman" w:eastAsia="Times New Roman" w:hAnsi="Times New Roman"/>
          <w:bCs/>
          <w:sz w:val="24"/>
          <w:szCs w:val="24"/>
        </w:rPr>
        <w:t>Лексикология английского языка [Электронный ресурс]</w:t>
      </w:r>
      <w:proofErr w:type="gramStart"/>
      <w:r w:rsidRPr="00ED3608">
        <w:rPr>
          <w:rFonts w:ascii="Times New Roman" w:eastAsia="Times New Roman" w:hAnsi="Times New Roman"/>
          <w:bCs/>
          <w:sz w:val="24"/>
          <w:szCs w:val="24"/>
        </w:rPr>
        <w:t xml:space="preserve"> :</w:t>
      </w:r>
      <w:proofErr w:type="gramEnd"/>
      <w:r w:rsidRPr="00ED3608">
        <w:rPr>
          <w:rFonts w:ascii="Times New Roman" w:eastAsia="Times New Roman" w:hAnsi="Times New Roman"/>
          <w:bCs/>
          <w:sz w:val="24"/>
          <w:szCs w:val="24"/>
        </w:rPr>
        <w:t xml:space="preserve"> учебное пособие / Г.Н. Бабич. — Электрон</w:t>
      </w:r>
      <w:proofErr w:type="gramStart"/>
      <w:r w:rsidRPr="00ED3608">
        <w:rPr>
          <w:rFonts w:ascii="Times New Roman" w:eastAsia="Times New Roman" w:hAnsi="Times New Roman"/>
          <w:bCs/>
          <w:sz w:val="24"/>
          <w:szCs w:val="24"/>
        </w:rPr>
        <w:t>.</w:t>
      </w:r>
      <w:proofErr w:type="gramEnd"/>
      <w:r w:rsidRPr="00ED3608"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proofErr w:type="gramStart"/>
      <w:r w:rsidRPr="00ED3608">
        <w:rPr>
          <w:rFonts w:ascii="Times New Roman" w:eastAsia="Times New Roman" w:hAnsi="Times New Roman"/>
          <w:bCs/>
          <w:sz w:val="24"/>
          <w:szCs w:val="24"/>
        </w:rPr>
        <w:t>д</w:t>
      </w:r>
      <w:proofErr w:type="gramEnd"/>
      <w:r w:rsidRPr="00ED3608">
        <w:rPr>
          <w:rFonts w:ascii="Times New Roman" w:eastAsia="Times New Roman" w:hAnsi="Times New Roman"/>
          <w:bCs/>
          <w:sz w:val="24"/>
          <w:szCs w:val="24"/>
        </w:rPr>
        <w:t>ан. — Москва</w:t>
      </w:r>
      <w:proofErr w:type="gramStart"/>
      <w:r w:rsidRPr="00ED3608">
        <w:rPr>
          <w:rFonts w:ascii="Times New Roman" w:eastAsia="Times New Roman" w:hAnsi="Times New Roman"/>
          <w:bCs/>
          <w:sz w:val="24"/>
          <w:szCs w:val="24"/>
        </w:rPr>
        <w:t xml:space="preserve"> :</w:t>
      </w:r>
      <w:proofErr w:type="gramEnd"/>
      <w:r w:rsidRPr="00ED3608">
        <w:rPr>
          <w:rFonts w:ascii="Times New Roman" w:eastAsia="Times New Roman" w:hAnsi="Times New Roman"/>
          <w:bCs/>
          <w:sz w:val="24"/>
          <w:szCs w:val="24"/>
        </w:rPr>
        <w:t xml:space="preserve"> ФЛИНТА, 2016. — 200 с. — Режим доступа: </w:t>
      </w:r>
      <w:hyperlink r:id="rId25" w:history="1">
        <w:r w:rsidRPr="00C54E93">
          <w:rPr>
            <w:rStyle w:val="af5"/>
            <w:rFonts w:ascii="Times New Roman" w:eastAsia="Times New Roman" w:hAnsi="Times New Roman"/>
            <w:bCs/>
            <w:sz w:val="24"/>
            <w:szCs w:val="24"/>
          </w:rPr>
          <w:t>https://e.lanbook.com/book/85849</w:t>
        </w:r>
      </w:hyperlink>
    </w:p>
    <w:p w:rsidR="005F6F84" w:rsidRPr="005F6F84" w:rsidRDefault="005F6F84" w:rsidP="005F6F84">
      <w:pPr>
        <w:pStyle w:val="a4"/>
        <w:widowControl w:val="0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5F6F84">
        <w:rPr>
          <w:rFonts w:ascii="Times New Roman" w:hAnsi="Times New Roman" w:cs="Times New Roman"/>
          <w:sz w:val="24"/>
          <w:szCs w:val="24"/>
        </w:rPr>
        <w:t>Зинина, О.А. Лексикология английского языка=</w:t>
      </w:r>
      <w:proofErr w:type="spellStart"/>
      <w:r w:rsidRPr="005F6F84">
        <w:rPr>
          <w:rFonts w:ascii="Times New Roman" w:hAnsi="Times New Roman" w:cs="Times New Roman"/>
          <w:sz w:val="24"/>
          <w:szCs w:val="24"/>
        </w:rPr>
        <w:t>English</w:t>
      </w:r>
      <w:proofErr w:type="spellEnd"/>
      <w:r w:rsidRPr="005F6F8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F6F84">
        <w:rPr>
          <w:rFonts w:ascii="Times New Roman" w:hAnsi="Times New Roman" w:cs="Times New Roman"/>
          <w:sz w:val="24"/>
          <w:szCs w:val="24"/>
        </w:rPr>
        <w:t>Lexicology</w:t>
      </w:r>
      <w:proofErr w:type="spellEnd"/>
      <w:proofErr w:type="gramStart"/>
      <w:r w:rsidRPr="005F6F8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5F6F84">
        <w:rPr>
          <w:rFonts w:ascii="Times New Roman" w:hAnsi="Times New Roman" w:cs="Times New Roman"/>
          <w:sz w:val="24"/>
          <w:szCs w:val="24"/>
        </w:rPr>
        <w:t xml:space="preserve"> учебное пособие / О.А. Зинина, А.Б. </w:t>
      </w:r>
      <w:proofErr w:type="spellStart"/>
      <w:r w:rsidRPr="005F6F84">
        <w:rPr>
          <w:rFonts w:ascii="Times New Roman" w:hAnsi="Times New Roman" w:cs="Times New Roman"/>
          <w:sz w:val="24"/>
          <w:szCs w:val="24"/>
        </w:rPr>
        <w:t>Окаева</w:t>
      </w:r>
      <w:proofErr w:type="spellEnd"/>
      <w:r w:rsidRPr="005F6F84">
        <w:rPr>
          <w:rFonts w:ascii="Times New Roman" w:hAnsi="Times New Roman" w:cs="Times New Roman"/>
          <w:sz w:val="24"/>
          <w:szCs w:val="24"/>
        </w:rPr>
        <w:t>. - Минск</w:t>
      </w:r>
      <w:proofErr w:type="gramStart"/>
      <w:r w:rsidRPr="005F6F8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5F6F84">
        <w:rPr>
          <w:rFonts w:ascii="Times New Roman" w:hAnsi="Times New Roman" w:cs="Times New Roman"/>
          <w:sz w:val="24"/>
          <w:szCs w:val="24"/>
        </w:rPr>
        <w:t xml:space="preserve"> РИПО, 2017. - 140 с. - ISBN 978-985-503-734-8</w:t>
      </w:r>
      <w:proofErr w:type="gramStart"/>
      <w:r w:rsidRPr="005F6F84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5F6F84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</w:t>
      </w:r>
      <w:hyperlink r:id="rId26" w:history="1">
        <w:r w:rsidRPr="00C54E93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http://biblioclub.ru/index.php?page=book&amp;id=487982</w:t>
        </w:r>
      </w:hyperlink>
    </w:p>
    <w:p w:rsidR="005F6F84" w:rsidRPr="00C50CB8" w:rsidRDefault="005F6F84" w:rsidP="005F6F84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2D7836" w:rsidRPr="00C50CB8" w:rsidRDefault="002D7836" w:rsidP="00ED3608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left="142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811B8" w:rsidRPr="000811B8" w:rsidRDefault="000811B8" w:rsidP="00ED3608">
      <w:pPr>
        <w:pStyle w:val="a4"/>
        <w:widowControl w:val="0"/>
        <w:numPr>
          <w:ilvl w:val="0"/>
          <w:numId w:val="32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left="709" w:hanging="283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0811B8">
        <w:rPr>
          <w:rFonts w:ascii="Times New Roman" w:eastAsia="Times New Roman" w:hAnsi="Times New Roman"/>
          <w:bCs/>
          <w:iCs/>
          <w:sz w:val="24"/>
          <w:szCs w:val="24"/>
        </w:rPr>
        <w:t>Арнольд, И.В. Лексикология современного английского языка [Электронный ресурс]</w:t>
      </w:r>
      <w:proofErr w:type="gramStart"/>
      <w:r w:rsidRPr="000811B8">
        <w:rPr>
          <w:rFonts w:ascii="Times New Roman" w:eastAsia="Times New Roman" w:hAnsi="Times New Roman"/>
          <w:bCs/>
          <w:iCs/>
          <w:sz w:val="24"/>
          <w:szCs w:val="24"/>
        </w:rPr>
        <w:t xml:space="preserve"> :</w:t>
      </w:r>
      <w:proofErr w:type="gramEnd"/>
      <w:r w:rsidRPr="000811B8">
        <w:rPr>
          <w:rFonts w:ascii="Times New Roman" w:eastAsia="Times New Roman" w:hAnsi="Times New Roman"/>
          <w:bCs/>
          <w:iCs/>
          <w:sz w:val="24"/>
          <w:szCs w:val="24"/>
        </w:rPr>
        <w:t xml:space="preserve"> учебное пособие / И.В. Арнольд. — Электрон</w:t>
      </w:r>
      <w:proofErr w:type="gramStart"/>
      <w:r w:rsidRPr="000811B8">
        <w:rPr>
          <w:rFonts w:ascii="Times New Roman" w:eastAsia="Times New Roman" w:hAnsi="Times New Roman"/>
          <w:bCs/>
          <w:iCs/>
          <w:sz w:val="24"/>
          <w:szCs w:val="24"/>
        </w:rPr>
        <w:t>.</w:t>
      </w:r>
      <w:proofErr w:type="gramEnd"/>
      <w:r w:rsidRPr="000811B8"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  <w:proofErr w:type="gramStart"/>
      <w:r w:rsidRPr="000811B8">
        <w:rPr>
          <w:rFonts w:ascii="Times New Roman" w:eastAsia="Times New Roman" w:hAnsi="Times New Roman"/>
          <w:bCs/>
          <w:iCs/>
          <w:sz w:val="24"/>
          <w:szCs w:val="24"/>
        </w:rPr>
        <w:t>д</w:t>
      </w:r>
      <w:proofErr w:type="gramEnd"/>
      <w:r w:rsidRPr="000811B8">
        <w:rPr>
          <w:rFonts w:ascii="Times New Roman" w:eastAsia="Times New Roman" w:hAnsi="Times New Roman"/>
          <w:bCs/>
          <w:iCs/>
          <w:sz w:val="24"/>
          <w:szCs w:val="24"/>
        </w:rPr>
        <w:t>ан. — Москва</w:t>
      </w:r>
      <w:proofErr w:type="gramStart"/>
      <w:r w:rsidRPr="000811B8">
        <w:rPr>
          <w:rFonts w:ascii="Times New Roman" w:eastAsia="Times New Roman" w:hAnsi="Times New Roman"/>
          <w:bCs/>
          <w:iCs/>
          <w:sz w:val="24"/>
          <w:szCs w:val="24"/>
        </w:rPr>
        <w:t xml:space="preserve"> :</w:t>
      </w:r>
      <w:proofErr w:type="gramEnd"/>
      <w:r w:rsidRPr="000811B8">
        <w:rPr>
          <w:rFonts w:ascii="Times New Roman" w:eastAsia="Times New Roman" w:hAnsi="Times New Roman"/>
          <w:bCs/>
          <w:iCs/>
          <w:sz w:val="24"/>
          <w:szCs w:val="24"/>
        </w:rPr>
        <w:t xml:space="preserve"> ФЛИНТА, 2017. — 376 с. — Режим доступа: </w:t>
      </w:r>
      <w:hyperlink r:id="rId27" w:history="1">
        <w:r w:rsidRPr="000811B8">
          <w:rPr>
            <w:rStyle w:val="af5"/>
            <w:rFonts w:ascii="Times New Roman" w:eastAsia="Times New Roman" w:hAnsi="Times New Roman" w:cs="Times New Roman"/>
            <w:bCs/>
            <w:iCs/>
            <w:sz w:val="24"/>
            <w:szCs w:val="24"/>
          </w:rPr>
          <w:t>https://e.lanbook.com/book/108229</w:t>
        </w:r>
      </w:hyperlink>
      <w:r w:rsidRPr="000811B8">
        <w:rPr>
          <w:rFonts w:ascii="Times New Roman" w:eastAsia="Times New Roman" w:hAnsi="Times New Roman"/>
          <w:bCs/>
          <w:sz w:val="24"/>
          <w:szCs w:val="24"/>
        </w:rPr>
        <w:t xml:space="preserve"> </w:t>
      </w:r>
    </w:p>
    <w:p w:rsidR="005F6F84" w:rsidRDefault="000811B8" w:rsidP="005F6F84">
      <w:pPr>
        <w:pStyle w:val="a4"/>
        <w:widowControl w:val="0"/>
        <w:numPr>
          <w:ilvl w:val="0"/>
          <w:numId w:val="32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left="709" w:hanging="283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0811B8">
        <w:rPr>
          <w:rFonts w:ascii="Times New Roman" w:eastAsia="TimesNewRomanPS-BoldMT" w:hAnsi="Times New Roman" w:cs="Times New Roman"/>
          <w:sz w:val="24"/>
          <w:szCs w:val="24"/>
        </w:rPr>
        <w:t>Лаврова</w:t>
      </w:r>
      <w:r w:rsidRPr="00704379">
        <w:rPr>
          <w:rFonts w:ascii="Times New Roman" w:eastAsia="TimesNewRomanPS-BoldMT" w:hAnsi="Times New Roman" w:cs="Times New Roman"/>
          <w:sz w:val="24"/>
          <w:szCs w:val="24"/>
          <w:lang w:val="en-GB"/>
        </w:rPr>
        <w:t xml:space="preserve"> </w:t>
      </w:r>
      <w:r w:rsidRPr="000811B8">
        <w:rPr>
          <w:rFonts w:ascii="Times New Roman" w:eastAsia="TimesNewRomanPS-BoldMT" w:hAnsi="Times New Roman" w:cs="Times New Roman"/>
          <w:sz w:val="24"/>
          <w:szCs w:val="24"/>
        </w:rPr>
        <w:t>Н</w:t>
      </w:r>
      <w:r w:rsidRPr="00704379">
        <w:rPr>
          <w:rFonts w:ascii="Times New Roman" w:eastAsia="TimesNewRomanPS-BoldMT" w:hAnsi="Times New Roman" w:cs="Times New Roman"/>
          <w:sz w:val="24"/>
          <w:szCs w:val="24"/>
          <w:lang w:val="en-GB"/>
        </w:rPr>
        <w:t>.</w:t>
      </w:r>
      <w:r w:rsidRPr="000811B8">
        <w:rPr>
          <w:rFonts w:ascii="Times New Roman" w:eastAsia="TimesNewRomanPS-BoldMT" w:hAnsi="Times New Roman" w:cs="Times New Roman"/>
          <w:sz w:val="24"/>
          <w:szCs w:val="24"/>
        </w:rPr>
        <w:t>А</w:t>
      </w:r>
      <w:r w:rsidRPr="00704379">
        <w:rPr>
          <w:rFonts w:ascii="Times New Roman" w:eastAsia="TimesNewRomanPS-BoldMT" w:hAnsi="Times New Roman" w:cs="Times New Roman"/>
          <w:sz w:val="24"/>
          <w:szCs w:val="24"/>
          <w:lang w:val="en-GB"/>
        </w:rPr>
        <w:t xml:space="preserve">. </w:t>
      </w:r>
      <w:r w:rsidRPr="000811B8">
        <w:rPr>
          <w:rFonts w:ascii="Times New Roman" w:eastAsia="TimesNewRomanPSMT" w:hAnsi="Times New Roman" w:cs="Times New Roman"/>
          <w:sz w:val="24"/>
          <w:szCs w:val="24"/>
          <w:lang w:val="en-GB"/>
        </w:rPr>
        <w:t>A</w:t>
      </w:r>
      <w:r w:rsidRPr="00704379">
        <w:rPr>
          <w:rFonts w:ascii="Times New Roman" w:eastAsia="TimesNewRomanPSMT" w:hAnsi="Times New Roman" w:cs="Times New Roman"/>
          <w:sz w:val="24"/>
          <w:szCs w:val="24"/>
          <w:lang w:val="en-GB"/>
        </w:rPr>
        <w:t xml:space="preserve"> </w:t>
      </w:r>
      <w:proofErr w:type="spellStart"/>
      <w:r w:rsidRPr="000811B8">
        <w:rPr>
          <w:rFonts w:ascii="Times New Roman" w:eastAsia="TimesNewRomanPSMT" w:hAnsi="Times New Roman" w:cs="Times New Roman"/>
          <w:sz w:val="24"/>
          <w:szCs w:val="24"/>
          <w:lang w:val="en-GB"/>
        </w:rPr>
        <w:t>Coursebook</w:t>
      </w:r>
      <w:proofErr w:type="spellEnd"/>
      <w:r w:rsidRPr="00704379">
        <w:rPr>
          <w:rFonts w:ascii="Times New Roman" w:eastAsia="TimesNewRomanPSMT" w:hAnsi="Times New Roman" w:cs="Times New Roman"/>
          <w:sz w:val="24"/>
          <w:szCs w:val="24"/>
          <w:lang w:val="en-GB"/>
        </w:rPr>
        <w:t xml:space="preserve"> </w:t>
      </w:r>
      <w:r w:rsidRPr="000811B8">
        <w:rPr>
          <w:rFonts w:ascii="Times New Roman" w:eastAsia="TimesNewRomanPSMT" w:hAnsi="Times New Roman" w:cs="Times New Roman"/>
          <w:sz w:val="24"/>
          <w:szCs w:val="24"/>
          <w:lang w:val="en-GB"/>
        </w:rPr>
        <w:t>on</w:t>
      </w:r>
      <w:r w:rsidRPr="00704379">
        <w:rPr>
          <w:rFonts w:ascii="Times New Roman" w:eastAsia="TimesNewRomanPSMT" w:hAnsi="Times New Roman" w:cs="Times New Roman"/>
          <w:sz w:val="24"/>
          <w:szCs w:val="24"/>
          <w:lang w:val="en-GB"/>
        </w:rPr>
        <w:t xml:space="preserve"> </w:t>
      </w:r>
      <w:r w:rsidRPr="000811B8">
        <w:rPr>
          <w:rFonts w:ascii="Times New Roman" w:eastAsia="TimesNewRomanPSMT" w:hAnsi="Times New Roman" w:cs="Times New Roman"/>
          <w:sz w:val="24"/>
          <w:szCs w:val="24"/>
          <w:lang w:val="en-GB"/>
        </w:rPr>
        <w:t>English</w:t>
      </w:r>
      <w:r w:rsidRPr="00704379">
        <w:rPr>
          <w:rFonts w:ascii="Times New Roman" w:eastAsia="TimesNewRomanPSMT" w:hAnsi="Times New Roman" w:cs="Times New Roman"/>
          <w:sz w:val="24"/>
          <w:szCs w:val="24"/>
          <w:lang w:val="en-GB"/>
        </w:rPr>
        <w:t xml:space="preserve"> </w:t>
      </w:r>
      <w:r w:rsidRPr="000811B8">
        <w:rPr>
          <w:rFonts w:ascii="Times New Roman" w:eastAsia="TimesNewRomanPSMT" w:hAnsi="Times New Roman" w:cs="Times New Roman"/>
          <w:sz w:val="24"/>
          <w:szCs w:val="24"/>
          <w:lang w:val="en-GB"/>
        </w:rPr>
        <w:t>Lexicology</w:t>
      </w:r>
      <w:proofErr w:type="gramStart"/>
      <w:r w:rsidRPr="00704379">
        <w:rPr>
          <w:rFonts w:ascii="Times New Roman" w:eastAsia="TimesNewRomanPSMT" w:hAnsi="Times New Roman" w:cs="Times New Roman"/>
          <w:sz w:val="24"/>
          <w:szCs w:val="24"/>
          <w:lang w:val="en-GB"/>
        </w:rPr>
        <w:t xml:space="preserve"> :</w:t>
      </w:r>
      <w:proofErr w:type="gramEnd"/>
      <w:r w:rsidRPr="00704379">
        <w:rPr>
          <w:rFonts w:ascii="Times New Roman" w:eastAsia="TimesNewRomanPSMT" w:hAnsi="Times New Roman" w:cs="Times New Roman"/>
          <w:sz w:val="24"/>
          <w:szCs w:val="24"/>
          <w:lang w:val="en-GB"/>
        </w:rPr>
        <w:t xml:space="preserve"> </w:t>
      </w:r>
      <w:r w:rsidRPr="000811B8">
        <w:rPr>
          <w:rFonts w:ascii="Times New Roman" w:eastAsia="TimesNewRomanPSMT" w:hAnsi="Times New Roman" w:cs="Times New Roman"/>
          <w:sz w:val="24"/>
          <w:szCs w:val="24"/>
        </w:rPr>
        <w:t>Английская</w:t>
      </w:r>
      <w:r w:rsidRPr="00704379">
        <w:rPr>
          <w:rFonts w:ascii="Times New Roman" w:eastAsia="TimesNewRomanPSMT" w:hAnsi="Times New Roman" w:cs="Times New Roman"/>
          <w:sz w:val="24"/>
          <w:szCs w:val="24"/>
          <w:lang w:val="en-GB"/>
        </w:rPr>
        <w:t xml:space="preserve"> </w:t>
      </w:r>
      <w:r w:rsidRPr="000811B8">
        <w:rPr>
          <w:rFonts w:ascii="Times New Roman" w:eastAsia="TimesNewRomanPSMT" w:hAnsi="Times New Roman" w:cs="Times New Roman"/>
          <w:sz w:val="24"/>
          <w:szCs w:val="24"/>
        </w:rPr>
        <w:t>лексикология</w:t>
      </w:r>
      <w:r w:rsidRPr="00704379">
        <w:rPr>
          <w:rFonts w:ascii="Times New Roman" w:eastAsia="TimesNewRomanPSMT" w:hAnsi="Times New Roman" w:cs="Times New Roman"/>
          <w:sz w:val="24"/>
          <w:szCs w:val="24"/>
          <w:lang w:val="en-GB"/>
        </w:rPr>
        <w:t xml:space="preserve">. </w:t>
      </w:r>
      <w:r w:rsidRPr="000811B8">
        <w:rPr>
          <w:rFonts w:ascii="Times New Roman" w:eastAsia="TimesNewRomanPSMT" w:hAnsi="Times New Roman" w:cs="Times New Roman"/>
          <w:sz w:val="24"/>
          <w:szCs w:val="24"/>
        </w:rPr>
        <w:t>М.</w:t>
      </w:r>
      <w:proofErr w:type="gramStart"/>
      <w:r w:rsidRPr="000811B8">
        <w:rPr>
          <w:rFonts w:ascii="Times New Roman" w:eastAsia="TimesNewRomanPSMT" w:hAnsi="Times New Roman" w:cs="Times New Roman"/>
          <w:sz w:val="24"/>
          <w:szCs w:val="24"/>
        </w:rPr>
        <w:t xml:space="preserve"> :</w:t>
      </w:r>
      <w:proofErr w:type="gramEnd"/>
      <w:r w:rsidRPr="000811B8">
        <w:rPr>
          <w:rFonts w:ascii="Times New Roman" w:eastAsia="TimesNewRomanPSMT" w:hAnsi="Times New Roman" w:cs="Times New Roman"/>
          <w:sz w:val="24"/>
          <w:szCs w:val="24"/>
        </w:rPr>
        <w:t xml:space="preserve"> ФЛИНТА: Наука, 2012. – 168 с.</w:t>
      </w:r>
      <w:r w:rsidRPr="000811B8"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proofErr w:type="spellStart"/>
      <w:r w:rsidRPr="000811B8">
        <w:rPr>
          <w:rFonts w:ascii="Times New Roman" w:eastAsia="Times New Roman" w:hAnsi="Times New Roman"/>
          <w:bCs/>
          <w:sz w:val="24"/>
          <w:szCs w:val="24"/>
        </w:rPr>
        <w:t>Катермина</w:t>
      </w:r>
      <w:proofErr w:type="spellEnd"/>
      <w:r w:rsidRPr="000811B8">
        <w:rPr>
          <w:rFonts w:ascii="Times New Roman" w:eastAsia="Times New Roman" w:hAnsi="Times New Roman"/>
          <w:bCs/>
          <w:sz w:val="24"/>
          <w:szCs w:val="24"/>
        </w:rPr>
        <w:t>, В.В. Лексикология английского языка</w:t>
      </w:r>
      <w:proofErr w:type="gramStart"/>
      <w:r w:rsidRPr="000811B8">
        <w:rPr>
          <w:rFonts w:ascii="Times New Roman" w:eastAsia="Times New Roman" w:hAnsi="Times New Roman"/>
          <w:bCs/>
          <w:sz w:val="24"/>
          <w:szCs w:val="24"/>
        </w:rPr>
        <w:t xml:space="preserve"> :</w:t>
      </w:r>
      <w:proofErr w:type="gramEnd"/>
      <w:r w:rsidRPr="000811B8">
        <w:rPr>
          <w:rFonts w:ascii="Times New Roman" w:eastAsia="Times New Roman" w:hAnsi="Times New Roman"/>
          <w:bCs/>
          <w:sz w:val="24"/>
          <w:szCs w:val="24"/>
        </w:rPr>
        <w:t xml:space="preserve"> практикум [Электронный ресурс] / В.В. </w:t>
      </w:r>
      <w:proofErr w:type="spellStart"/>
      <w:r w:rsidRPr="000811B8">
        <w:rPr>
          <w:rFonts w:ascii="Times New Roman" w:eastAsia="Times New Roman" w:hAnsi="Times New Roman"/>
          <w:bCs/>
          <w:sz w:val="24"/>
          <w:szCs w:val="24"/>
        </w:rPr>
        <w:t>Катермина</w:t>
      </w:r>
      <w:proofErr w:type="spellEnd"/>
      <w:r w:rsidRPr="000811B8">
        <w:rPr>
          <w:rFonts w:ascii="Times New Roman" w:eastAsia="Times New Roman" w:hAnsi="Times New Roman"/>
          <w:bCs/>
          <w:sz w:val="24"/>
          <w:szCs w:val="24"/>
        </w:rPr>
        <w:t>. — Электрон</w:t>
      </w:r>
      <w:proofErr w:type="gramStart"/>
      <w:r w:rsidRPr="000811B8">
        <w:rPr>
          <w:rFonts w:ascii="Times New Roman" w:eastAsia="Times New Roman" w:hAnsi="Times New Roman"/>
          <w:bCs/>
          <w:sz w:val="24"/>
          <w:szCs w:val="24"/>
        </w:rPr>
        <w:t>.</w:t>
      </w:r>
      <w:proofErr w:type="gramEnd"/>
      <w:r w:rsidRPr="000811B8"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proofErr w:type="gramStart"/>
      <w:r w:rsidRPr="000811B8">
        <w:rPr>
          <w:rFonts w:ascii="Times New Roman" w:eastAsia="Times New Roman" w:hAnsi="Times New Roman"/>
          <w:bCs/>
          <w:sz w:val="24"/>
          <w:szCs w:val="24"/>
        </w:rPr>
        <w:t>д</w:t>
      </w:r>
      <w:proofErr w:type="gramEnd"/>
      <w:r w:rsidRPr="000811B8">
        <w:rPr>
          <w:rFonts w:ascii="Times New Roman" w:eastAsia="Times New Roman" w:hAnsi="Times New Roman"/>
          <w:bCs/>
          <w:sz w:val="24"/>
          <w:szCs w:val="24"/>
        </w:rPr>
        <w:t>ан. — Москва</w:t>
      </w:r>
      <w:proofErr w:type="gramStart"/>
      <w:r w:rsidRPr="000811B8">
        <w:rPr>
          <w:rFonts w:ascii="Times New Roman" w:eastAsia="Times New Roman" w:hAnsi="Times New Roman"/>
          <w:bCs/>
          <w:sz w:val="24"/>
          <w:szCs w:val="24"/>
        </w:rPr>
        <w:t xml:space="preserve"> :</w:t>
      </w:r>
      <w:proofErr w:type="gramEnd"/>
      <w:r w:rsidRPr="000811B8">
        <w:rPr>
          <w:rFonts w:ascii="Times New Roman" w:eastAsia="Times New Roman" w:hAnsi="Times New Roman"/>
          <w:bCs/>
          <w:sz w:val="24"/>
          <w:szCs w:val="24"/>
        </w:rPr>
        <w:t xml:space="preserve"> ФЛИНТА, 2016. — 118 с. — Режим доступа: https://e.lanbook.com/book/84300. — </w:t>
      </w:r>
      <w:proofErr w:type="spellStart"/>
      <w:r w:rsidRPr="000811B8">
        <w:rPr>
          <w:rFonts w:ascii="Times New Roman" w:eastAsia="Times New Roman" w:hAnsi="Times New Roman"/>
          <w:bCs/>
          <w:sz w:val="24"/>
          <w:szCs w:val="24"/>
        </w:rPr>
        <w:t>Загл</w:t>
      </w:r>
      <w:proofErr w:type="spellEnd"/>
      <w:r w:rsidRPr="000811B8">
        <w:rPr>
          <w:rFonts w:ascii="Times New Roman" w:eastAsia="Times New Roman" w:hAnsi="Times New Roman"/>
          <w:bCs/>
          <w:sz w:val="24"/>
          <w:szCs w:val="24"/>
        </w:rPr>
        <w:t>. с экрана.</w:t>
      </w:r>
    </w:p>
    <w:p w:rsidR="005F6F84" w:rsidRPr="005F6F84" w:rsidRDefault="005F6F84" w:rsidP="005F6F84">
      <w:pPr>
        <w:pStyle w:val="a4"/>
        <w:widowControl w:val="0"/>
        <w:numPr>
          <w:ilvl w:val="0"/>
          <w:numId w:val="32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left="709" w:hanging="283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5F6F84">
        <w:rPr>
          <w:rFonts w:ascii="Times New Roman" w:eastAsia="Times New Roman" w:hAnsi="Times New Roman"/>
          <w:bCs/>
          <w:sz w:val="24"/>
          <w:szCs w:val="24"/>
        </w:rPr>
        <w:t>Морозова, Н.Н. Лексикология английского языка=</w:t>
      </w:r>
      <w:proofErr w:type="spellStart"/>
      <w:r w:rsidRPr="005F6F84">
        <w:rPr>
          <w:rFonts w:ascii="Times New Roman" w:eastAsia="Times New Roman" w:hAnsi="Times New Roman"/>
          <w:bCs/>
          <w:sz w:val="24"/>
          <w:szCs w:val="24"/>
        </w:rPr>
        <w:t>Practice</w:t>
      </w:r>
      <w:proofErr w:type="spellEnd"/>
      <w:r w:rsidRPr="005F6F84"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proofErr w:type="spellStart"/>
      <w:r w:rsidRPr="005F6F84">
        <w:rPr>
          <w:rFonts w:ascii="Times New Roman" w:eastAsia="Times New Roman" w:hAnsi="Times New Roman"/>
          <w:bCs/>
          <w:sz w:val="24"/>
          <w:szCs w:val="24"/>
        </w:rPr>
        <w:t>Makes</w:t>
      </w:r>
      <w:proofErr w:type="spellEnd"/>
      <w:r w:rsidRPr="005F6F84"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proofErr w:type="spellStart"/>
      <w:r w:rsidRPr="005F6F84">
        <w:rPr>
          <w:rFonts w:ascii="Times New Roman" w:eastAsia="Times New Roman" w:hAnsi="Times New Roman"/>
          <w:bCs/>
          <w:sz w:val="24"/>
          <w:szCs w:val="24"/>
        </w:rPr>
        <w:t>Perfect</w:t>
      </w:r>
      <w:proofErr w:type="spellEnd"/>
      <w:proofErr w:type="gramStart"/>
      <w:r w:rsidRPr="005F6F84">
        <w:rPr>
          <w:rFonts w:ascii="Times New Roman" w:eastAsia="Times New Roman" w:hAnsi="Times New Roman"/>
          <w:bCs/>
          <w:sz w:val="24"/>
          <w:szCs w:val="24"/>
        </w:rPr>
        <w:t xml:space="preserve"> :</w:t>
      </w:r>
      <w:proofErr w:type="gramEnd"/>
      <w:r w:rsidRPr="005F6F84">
        <w:rPr>
          <w:rFonts w:ascii="Times New Roman" w:eastAsia="Times New Roman" w:hAnsi="Times New Roman"/>
          <w:bCs/>
          <w:sz w:val="24"/>
          <w:szCs w:val="24"/>
        </w:rPr>
        <w:t xml:space="preserve"> учебное пособие / Н.Н. Морозова. - Москва</w:t>
      </w:r>
      <w:proofErr w:type="gramStart"/>
      <w:r w:rsidRPr="005F6F84">
        <w:rPr>
          <w:rFonts w:ascii="Times New Roman" w:eastAsia="Times New Roman" w:hAnsi="Times New Roman"/>
          <w:bCs/>
          <w:sz w:val="24"/>
          <w:szCs w:val="24"/>
        </w:rPr>
        <w:t xml:space="preserve"> :</w:t>
      </w:r>
      <w:proofErr w:type="gramEnd"/>
      <w:r w:rsidRPr="005F6F84">
        <w:rPr>
          <w:rFonts w:ascii="Times New Roman" w:eastAsia="Times New Roman" w:hAnsi="Times New Roman"/>
          <w:bCs/>
          <w:sz w:val="24"/>
          <w:szCs w:val="24"/>
        </w:rPr>
        <w:t xml:space="preserve"> Прометей, 2013. - 102 с. http://biblioclub.ru/index.php?page=book&amp;id=240149. </w:t>
      </w:r>
    </w:p>
    <w:p w:rsidR="00ED3608" w:rsidRDefault="00ED3608" w:rsidP="00ED3608">
      <w:pPr>
        <w:pStyle w:val="a4"/>
        <w:widowControl w:val="0"/>
        <w:numPr>
          <w:ilvl w:val="0"/>
          <w:numId w:val="32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left="709" w:hanging="283"/>
        <w:jc w:val="both"/>
        <w:rPr>
          <w:rFonts w:ascii="Times New Roman" w:eastAsia="Times New Roman" w:hAnsi="Times New Roman"/>
          <w:bCs/>
          <w:sz w:val="24"/>
          <w:szCs w:val="24"/>
        </w:rPr>
      </w:pPr>
      <w:proofErr w:type="spellStart"/>
      <w:r w:rsidRPr="00ED3608">
        <w:rPr>
          <w:rFonts w:ascii="Times New Roman" w:eastAsia="Times New Roman" w:hAnsi="Times New Roman"/>
          <w:bCs/>
          <w:sz w:val="24"/>
          <w:szCs w:val="24"/>
        </w:rPr>
        <w:t>Осиянова</w:t>
      </w:r>
      <w:proofErr w:type="spellEnd"/>
      <w:r w:rsidRPr="00ED3608">
        <w:rPr>
          <w:rFonts w:ascii="Times New Roman" w:eastAsia="Times New Roman" w:hAnsi="Times New Roman"/>
          <w:bCs/>
          <w:sz w:val="24"/>
          <w:szCs w:val="24"/>
        </w:rPr>
        <w:t xml:space="preserve">, О. </w:t>
      </w:r>
      <w:proofErr w:type="spellStart"/>
      <w:r w:rsidRPr="00ED3608">
        <w:rPr>
          <w:rFonts w:ascii="Times New Roman" w:eastAsia="Times New Roman" w:hAnsi="Times New Roman"/>
          <w:bCs/>
          <w:sz w:val="24"/>
          <w:szCs w:val="24"/>
        </w:rPr>
        <w:t>The</w:t>
      </w:r>
      <w:proofErr w:type="spellEnd"/>
      <w:r w:rsidRPr="00ED3608"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proofErr w:type="spellStart"/>
      <w:r w:rsidRPr="00ED3608">
        <w:rPr>
          <w:rFonts w:ascii="Times New Roman" w:eastAsia="Times New Roman" w:hAnsi="Times New Roman"/>
          <w:bCs/>
          <w:sz w:val="24"/>
          <w:szCs w:val="24"/>
        </w:rPr>
        <w:t>English</w:t>
      </w:r>
      <w:proofErr w:type="spellEnd"/>
      <w:r w:rsidRPr="00ED3608"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proofErr w:type="spellStart"/>
      <w:r w:rsidRPr="00ED3608">
        <w:rPr>
          <w:rFonts w:ascii="Times New Roman" w:eastAsia="Times New Roman" w:hAnsi="Times New Roman"/>
          <w:bCs/>
          <w:sz w:val="24"/>
          <w:szCs w:val="24"/>
        </w:rPr>
        <w:t>Word</w:t>
      </w:r>
      <w:proofErr w:type="spellEnd"/>
      <w:proofErr w:type="gramStart"/>
      <w:r w:rsidRPr="00ED3608">
        <w:rPr>
          <w:rFonts w:ascii="Times New Roman" w:eastAsia="Times New Roman" w:hAnsi="Times New Roman"/>
          <w:bCs/>
          <w:sz w:val="24"/>
          <w:szCs w:val="24"/>
        </w:rPr>
        <w:t xml:space="preserve"> :</w:t>
      </w:r>
      <w:proofErr w:type="gramEnd"/>
      <w:r w:rsidRPr="00ED3608">
        <w:rPr>
          <w:rFonts w:ascii="Times New Roman" w:eastAsia="Times New Roman" w:hAnsi="Times New Roman"/>
          <w:bCs/>
          <w:sz w:val="24"/>
          <w:szCs w:val="24"/>
        </w:rPr>
        <w:t xml:space="preserve"> практикум / О. </w:t>
      </w:r>
      <w:proofErr w:type="spellStart"/>
      <w:r w:rsidRPr="00ED3608">
        <w:rPr>
          <w:rFonts w:ascii="Times New Roman" w:eastAsia="Times New Roman" w:hAnsi="Times New Roman"/>
          <w:bCs/>
          <w:sz w:val="24"/>
          <w:szCs w:val="24"/>
        </w:rPr>
        <w:t>Осиянова</w:t>
      </w:r>
      <w:proofErr w:type="spellEnd"/>
      <w:r w:rsidRPr="00ED3608">
        <w:rPr>
          <w:rFonts w:ascii="Times New Roman" w:eastAsia="Times New Roman" w:hAnsi="Times New Roman"/>
          <w:bCs/>
          <w:sz w:val="24"/>
          <w:szCs w:val="24"/>
        </w:rPr>
        <w:t>, М. Романюк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ED3608">
        <w:rPr>
          <w:rFonts w:ascii="Times New Roman" w:eastAsia="Times New Roman" w:hAnsi="Times New Roman"/>
          <w:bCs/>
          <w:sz w:val="24"/>
          <w:szCs w:val="24"/>
        </w:rPr>
        <w:t xml:space="preserve"> :</w:t>
      </w:r>
      <w:proofErr w:type="gramEnd"/>
      <w:r w:rsidRPr="00ED3608">
        <w:rPr>
          <w:rFonts w:ascii="Times New Roman" w:eastAsia="Times New Roman" w:hAnsi="Times New Roman"/>
          <w:bCs/>
          <w:sz w:val="24"/>
          <w:szCs w:val="24"/>
        </w:rPr>
        <w:t xml:space="preserve"> ОГУ, 2012. - 154 с. </w:t>
      </w:r>
      <w:hyperlink r:id="rId28" w:history="1">
        <w:r w:rsidRPr="00483B28">
          <w:rPr>
            <w:rStyle w:val="af5"/>
            <w:rFonts w:ascii="Times New Roman" w:eastAsia="Times New Roman" w:hAnsi="Times New Roman"/>
            <w:bCs/>
            <w:sz w:val="24"/>
            <w:szCs w:val="24"/>
          </w:rPr>
          <w:t>http://biblioclub.ru/index.php?page=book&amp;id=259302</w:t>
        </w:r>
      </w:hyperlink>
      <w:r w:rsidRPr="00ED3608">
        <w:rPr>
          <w:rFonts w:ascii="Times New Roman" w:eastAsia="Times New Roman" w:hAnsi="Times New Roman"/>
          <w:bCs/>
          <w:sz w:val="24"/>
          <w:szCs w:val="24"/>
        </w:rPr>
        <w:t>.</w:t>
      </w:r>
    </w:p>
    <w:p w:rsidR="00ED3608" w:rsidRPr="00ED3608" w:rsidRDefault="00ED3608" w:rsidP="00ED3608">
      <w:pPr>
        <w:pStyle w:val="a4"/>
        <w:numPr>
          <w:ilvl w:val="0"/>
          <w:numId w:val="32"/>
        </w:numPr>
        <w:spacing w:after="0" w:line="240" w:lineRule="auto"/>
        <w:ind w:left="709" w:hanging="283"/>
        <w:rPr>
          <w:rFonts w:ascii="Times New Roman" w:eastAsia="Times New Roman" w:hAnsi="Times New Roman"/>
          <w:bCs/>
          <w:sz w:val="24"/>
          <w:szCs w:val="24"/>
        </w:rPr>
      </w:pPr>
      <w:r w:rsidRPr="00ED3608">
        <w:rPr>
          <w:rFonts w:ascii="Times New Roman" w:eastAsia="Times New Roman" w:hAnsi="Times New Roman"/>
          <w:bCs/>
          <w:sz w:val="24"/>
          <w:szCs w:val="24"/>
        </w:rPr>
        <w:lastRenderedPageBreak/>
        <w:t>Бабич</w:t>
      </w:r>
      <w:r w:rsidRPr="00ED3608">
        <w:rPr>
          <w:rFonts w:ascii="Times New Roman" w:eastAsia="Times New Roman" w:hAnsi="Times New Roman"/>
          <w:bCs/>
          <w:sz w:val="24"/>
          <w:szCs w:val="24"/>
          <w:lang w:val="en-GB"/>
        </w:rPr>
        <w:t xml:space="preserve">, </w:t>
      </w:r>
      <w:r w:rsidRPr="00ED3608">
        <w:rPr>
          <w:rFonts w:ascii="Times New Roman" w:eastAsia="Times New Roman" w:hAnsi="Times New Roman"/>
          <w:bCs/>
          <w:sz w:val="24"/>
          <w:szCs w:val="24"/>
        </w:rPr>
        <w:t>Г</w:t>
      </w:r>
      <w:r w:rsidRPr="00ED3608">
        <w:rPr>
          <w:rFonts w:ascii="Times New Roman" w:eastAsia="Times New Roman" w:hAnsi="Times New Roman"/>
          <w:bCs/>
          <w:sz w:val="24"/>
          <w:szCs w:val="24"/>
          <w:lang w:val="en-GB"/>
        </w:rPr>
        <w:t>.</w:t>
      </w:r>
      <w:r w:rsidRPr="00ED3608">
        <w:rPr>
          <w:rFonts w:ascii="Times New Roman" w:eastAsia="Times New Roman" w:hAnsi="Times New Roman"/>
          <w:bCs/>
          <w:sz w:val="24"/>
          <w:szCs w:val="24"/>
        </w:rPr>
        <w:t>Н</w:t>
      </w:r>
      <w:r w:rsidRPr="00ED3608">
        <w:rPr>
          <w:rFonts w:ascii="Times New Roman" w:eastAsia="Times New Roman" w:hAnsi="Times New Roman"/>
          <w:bCs/>
          <w:sz w:val="24"/>
          <w:szCs w:val="24"/>
          <w:lang w:val="en-GB"/>
        </w:rPr>
        <w:t xml:space="preserve">. Lexicology: A Current Guide. </w:t>
      </w:r>
      <w:r w:rsidRPr="00ED3608">
        <w:rPr>
          <w:rFonts w:ascii="Times New Roman" w:eastAsia="Times New Roman" w:hAnsi="Times New Roman"/>
          <w:bCs/>
          <w:sz w:val="24"/>
          <w:szCs w:val="24"/>
        </w:rPr>
        <w:t>Лексикология английского языка [Электронный ресурс]</w:t>
      </w:r>
      <w:proofErr w:type="gramStart"/>
      <w:r w:rsidRPr="00ED3608">
        <w:rPr>
          <w:rFonts w:ascii="Times New Roman" w:eastAsia="Times New Roman" w:hAnsi="Times New Roman"/>
          <w:bCs/>
          <w:sz w:val="24"/>
          <w:szCs w:val="24"/>
        </w:rPr>
        <w:t xml:space="preserve"> :</w:t>
      </w:r>
      <w:proofErr w:type="gramEnd"/>
      <w:r w:rsidRPr="00ED3608">
        <w:rPr>
          <w:rFonts w:ascii="Times New Roman" w:eastAsia="Times New Roman" w:hAnsi="Times New Roman"/>
          <w:bCs/>
          <w:sz w:val="24"/>
          <w:szCs w:val="24"/>
        </w:rPr>
        <w:t xml:space="preserve"> учебное пособие / Г.Н. Бабич. — Электрон</w:t>
      </w:r>
      <w:proofErr w:type="gramStart"/>
      <w:r w:rsidRPr="00ED3608">
        <w:rPr>
          <w:rFonts w:ascii="Times New Roman" w:eastAsia="Times New Roman" w:hAnsi="Times New Roman"/>
          <w:bCs/>
          <w:sz w:val="24"/>
          <w:szCs w:val="24"/>
        </w:rPr>
        <w:t>.</w:t>
      </w:r>
      <w:proofErr w:type="gramEnd"/>
      <w:r w:rsidRPr="00ED3608"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proofErr w:type="gramStart"/>
      <w:r w:rsidRPr="00ED3608">
        <w:rPr>
          <w:rFonts w:ascii="Times New Roman" w:eastAsia="Times New Roman" w:hAnsi="Times New Roman"/>
          <w:bCs/>
          <w:sz w:val="24"/>
          <w:szCs w:val="24"/>
        </w:rPr>
        <w:t>д</w:t>
      </w:r>
      <w:proofErr w:type="gramEnd"/>
      <w:r w:rsidRPr="00ED3608">
        <w:rPr>
          <w:rFonts w:ascii="Times New Roman" w:eastAsia="Times New Roman" w:hAnsi="Times New Roman"/>
          <w:bCs/>
          <w:sz w:val="24"/>
          <w:szCs w:val="24"/>
        </w:rPr>
        <w:t>ан. — Москва</w:t>
      </w:r>
      <w:proofErr w:type="gramStart"/>
      <w:r w:rsidRPr="00ED3608">
        <w:rPr>
          <w:rFonts w:ascii="Times New Roman" w:eastAsia="Times New Roman" w:hAnsi="Times New Roman"/>
          <w:bCs/>
          <w:sz w:val="24"/>
          <w:szCs w:val="24"/>
        </w:rPr>
        <w:t xml:space="preserve"> :</w:t>
      </w:r>
      <w:proofErr w:type="gramEnd"/>
      <w:r w:rsidRPr="00ED3608">
        <w:rPr>
          <w:rFonts w:ascii="Times New Roman" w:eastAsia="Times New Roman" w:hAnsi="Times New Roman"/>
          <w:bCs/>
          <w:sz w:val="24"/>
          <w:szCs w:val="24"/>
        </w:rPr>
        <w:t xml:space="preserve"> ФЛИНТА, 2016. — 200 с. — Режим доступа: https://e.lanbook.com/book/85849.</w:t>
      </w:r>
    </w:p>
    <w:p w:rsidR="00ED3608" w:rsidRPr="000811B8" w:rsidRDefault="00ED3608" w:rsidP="00ED3608">
      <w:pPr>
        <w:pStyle w:val="a4"/>
        <w:widowControl w:val="0"/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Cs/>
          <w:sz w:val="24"/>
          <w:szCs w:val="24"/>
        </w:rPr>
      </w:pPr>
    </w:p>
    <w:p w:rsidR="002D7836" w:rsidRPr="00C50CB8" w:rsidRDefault="002D7836" w:rsidP="00ED360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C50CB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C50CB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0811B8" w:rsidRPr="000811B8" w:rsidRDefault="000811B8" w:rsidP="00ED3608">
      <w:pPr>
        <w:pStyle w:val="a4"/>
        <w:widowControl w:val="0"/>
        <w:numPr>
          <w:ilvl w:val="0"/>
          <w:numId w:val="33"/>
        </w:num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left="709" w:hanging="283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0811B8">
        <w:rPr>
          <w:rFonts w:ascii="Times New Roman" w:eastAsia="Times New Roman" w:hAnsi="Times New Roman"/>
          <w:bCs/>
          <w:sz w:val="24"/>
          <w:szCs w:val="24"/>
        </w:rPr>
        <w:t xml:space="preserve">Прохорова, Н.М. Лексикология английского языка (лекции и практические материалы). </w:t>
      </w:r>
      <w:proofErr w:type="spellStart"/>
      <w:r w:rsidRPr="000811B8">
        <w:rPr>
          <w:rFonts w:ascii="Times New Roman" w:eastAsia="Times New Roman" w:hAnsi="Times New Roman"/>
          <w:bCs/>
          <w:sz w:val="24"/>
          <w:szCs w:val="24"/>
        </w:rPr>
        <w:t>English</w:t>
      </w:r>
      <w:proofErr w:type="spellEnd"/>
      <w:r w:rsidRPr="000811B8"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proofErr w:type="spellStart"/>
      <w:r w:rsidRPr="000811B8">
        <w:rPr>
          <w:rFonts w:ascii="Times New Roman" w:eastAsia="Times New Roman" w:hAnsi="Times New Roman"/>
          <w:bCs/>
          <w:sz w:val="24"/>
          <w:szCs w:val="24"/>
        </w:rPr>
        <w:t>Lexicology</w:t>
      </w:r>
      <w:proofErr w:type="spellEnd"/>
      <w:r w:rsidRPr="000811B8">
        <w:rPr>
          <w:rFonts w:ascii="Times New Roman" w:eastAsia="Times New Roman" w:hAnsi="Times New Roman"/>
          <w:bCs/>
          <w:sz w:val="24"/>
          <w:szCs w:val="24"/>
        </w:rPr>
        <w:t xml:space="preserve"> (</w:t>
      </w:r>
      <w:proofErr w:type="spellStart"/>
      <w:r w:rsidRPr="000811B8">
        <w:rPr>
          <w:rFonts w:ascii="Times New Roman" w:eastAsia="Times New Roman" w:hAnsi="Times New Roman"/>
          <w:bCs/>
          <w:sz w:val="24"/>
          <w:szCs w:val="24"/>
        </w:rPr>
        <w:t>lectures</w:t>
      </w:r>
      <w:proofErr w:type="spellEnd"/>
      <w:r w:rsidRPr="000811B8"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proofErr w:type="spellStart"/>
      <w:r w:rsidRPr="000811B8">
        <w:rPr>
          <w:rFonts w:ascii="Times New Roman" w:eastAsia="Times New Roman" w:hAnsi="Times New Roman"/>
          <w:bCs/>
          <w:sz w:val="24"/>
          <w:szCs w:val="24"/>
        </w:rPr>
        <w:t>and</w:t>
      </w:r>
      <w:proofErr w:type="spellEnd"/>
      <w:r w:rsidRPr="000811B8"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proofErr w:type="spellStart"/>
      <w:r w:rsidRPr="000811B8">
        <w:rPr>
          <w:rFonts w:ascii="Times New Roman" w:eastAsia="Times New Roman" w:hAnsi="Times New Roman"/>
          <w:bCs/>
          <w:sz w:val="24"/>
          <w:szCs w:val="24"/>
        </w:rPr>
        <w:t>practical</w:t>
      </w:r>
      <w:proofErr w:type="spellEnd"/>
      <w:r w:rsidRPr="000811B8"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proofErr w:type="spellStart"/>
      <w:r w:rsidRPr="000811B8">
        <w:rPr>
          <w:rFonts w:ascii="Times New Roman" w:eastAsia="Times New Roman" w:hAnsi="Times New Roman"/>
          <w:bCs/>
          <w:sz w:val="24"/>
          <w:szCs w:val="24"/>
        </w:rPr>
        <w:t>guide</w:t>
      </w:r>
      <w:proofErr w:type="spellEnd"/>
      <w:r w:rsidRPr="000811B8">
        <w:rPr>
          <w:rFonts w:ascii="Times New Roman" w:eastAsia="Times New Roman" w:hAnsi="Times New Roman"/>
          <w:bCs/>
          <w:sz w:val="24"/>
          <w:szCs w:val="24"/>
        </w:rPr>
        <w:t>) [Электронный ресурс]</w:t>
      </w:r>
      <w:proofErr w:type="gramStart"/>
      <w:r w:rsidRPr="000811B8">
        <w:rPr>
          <w:rFonts w:ascii="Times New Roman" w:eastAsia="Times New Roman" w:hAnsi="Times New Roman"/>
          <w:bCs/>
          <w:sz w:val="24"/>
          <w:szCs w:val="24"/>
        </w:rPr>
        <w:t xml:space="preserve"> :</w:t>
      </w:r>
      <w:proofErr w:type="gramEnd"/>
      <w:r w:rsidRPr="000811B8">
        <w:rPr>
          <w:rFonts w:ascii="Times New Roman" w:eastAsia="Times New Roman" w:hAnsi="Times New Roman"/>
          <w:bCs/>
          <w:sz w:val="24"/>
          <w:szCs w:val="24"/>
        </w:rPr>
        <w:t xml:space="preserve"> учебное пособие / Н.М. Прохорова. — Электрон</w:t>
      </w:r>
      <w:proofErr w:type="gramStart"/>
      <w:r w:rsidRPr="000811B8">
        <w:rPr>
          <w:rFonts w:ascii="Times New Roman" w:eastAsia="Times New Roman" w:hAnsi="Times New Roman"/>
          <w:bCs/>
          <w:sz w:val="24"/>
          <w:szCs w:val="24"/>
        </w:rPr>
        <w:t>.</w:t>
      </w:r>
      <w:proofErr w:type="gramEnd"/>
      <w:r w:rsidRPr="000811B8"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proofErr w:type="gramStart"/>
      <w:r w:rsidRPr="000811B8">
        <w:rPr>
          <w:rFonts w:ascii="Times New Roman" w:eastAsia="Times New Roman" w:hAnsi="Times New Roman"/>
          <w:bCs/>
          <w:sz w:val="24"/>
          <w:szCs w:val="24"/>
        </w:rPr>
        <w:t>д</w:t>
      </w:r>
      <w:proofErr w:type="gramEnd"/>
      <w:r w:rsidRPr="000811B8">
        <w:rPr>
          <w:rFonts w:ascii="Times New Roman" w:eastAsia="Times New Roman" w:hAnsi="Times New Roman"/>
          <w:bCs/>
          <w:sz w:val="24"/>
          <w:szCs w:val="24"/>
        </w:rPr>
        <w:t>ан. — Москва</w:t>
      </w:r>
      <w:proofErr w:type="gramStart"/>
      <w:r w:rsidRPr="000811B8">
        <w:rPr>
          <w:rFonts w:ascii="Times New Roman" w:eastAsia="Times New Roman" w:hAnsi="Times New Roman"/>
          <w:bCs/>
          <w:sz w:val="24"/>
          <w:szCs w:val="24"/>
        </w:rPr>
        <w:t xml:space="preserve"> :</w:t>
      </w:r>
      <w:proofErr w:type="gramEnd"/>
      <w:r w:rsidRPr="000811B8">
        <w:rPr>
          <w:rFonts w:ascii="Times New Roman" w:eastAsia="Times New Roman" w:hAnsi="Times New Roman"/>
          <w:bCs/>
          <w:sz w:val="24"/>
          <w:szCs w:val="24"/>
        </w:rPr>
        <w:t xml:space="preserve"> ФЛИНТА, 2012. — 240 с. — Режим доступа: https://e.lanbook.com/book/13041. — </w:t>
      </w:r>
      <w:proofErr w:type="spellStart"/>
      <w:r w:rsidRPr="000811B8">
        <w:rPr>
          <w:rFonts w:ascii="Times New Roman" w:eastAsia="Times New Roman" w:hAnsi="Times New Roman"/>
          <w:bCs/>
          <w:sz w:val="24"/>
          <w:szCs w:val="24"/>
        </w:rPr>
        <w:t>Загл</w:t>
      </w:r>
      <w:proofErr w:type="spellEnd"/>
      <w:r w:rsidRPr="000811B8">
        <w:rPr>
          <w:rFonts w:ascii="Times New Roman" w:eastAsia="Times New Roman" w:hAnsi="Times New Roman"/>
          <w:bCs/>
          <w:sz w:val="24"/>
          <w:szCs w:val="24"/>
        </w:rPr>
        <w:t>. с экрана.</w:t>
      </w:r>
    </w:p>
    <w:p w:rsidR="000811B8" w:rsidRPr="000811B8" w:rsidRDefault="000811B8" w:rsidP="00ED360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eastAsia="TimesNewRomanPSMT" w:hAnsi="Times New Roman"/>
          <w:color w:val="262626"/>
          <w:sz w:val="24"/>
          <w:szCs w:val="24"/>
        </w:rPr>
      </w:pPr>
    </w:p>
    <w:p w:rsidR="004E1D50" w:rsidRPr="00C50CB8" w:rsidRDefault="004E1D50" w:rsidP="00ED3608">
      <w:pPr>
        <w:widowControl w:val="0"/>
        <w:numPr>
          <w:ilvl w:val="1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C50CB8">
        <w:rPr>
          <w:rFonts w:ascii="Times New Roman" w:eastAsia="Times New Roman" w:hAnsi="Times New Roman"/>
          <w:bCs/>
          <w:i/>
          <w:iCs/>
          <w:sz w:val="24"/>
          <w:szCs w:val="24"/>
        </w:rPr>
        <w:t>Перечень ресурсов информационно-телекоммуникационной сети «Интернет», необходимых для освоения дисциплины</w:t>
      </w:r>
    </w:p>
    <w:p w:rsidR="004E1D50" w:rsidRPr="00C50CB8" w:rsidRDefault="004E1D50" w:rsidP="00ED3608">
      <w:pPr>
        <w:pStyle w:val="a4"/>
        <w:widowControl w:val="0"/>
        <w:numPr>
          <w:ilvl w:val="0"/>
          <w:numId w:val="13"/>
        </w:num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50CB8">
        <w:rPr>
          <w:rFonts w:ascii="Times New Roman" w:eastAsia="Times New Roman" w:hAnsi="Times New Roman" w:cs="Times New Roman"/>
          <w:sz w:val="24"/>
          <w:szCs w:val="24"/>
          <w:lang w:val="en-US"/>
        </w:rPr>
        <w:t>www</w:t>
      </w:r>
      <w:r w:rsidRPr="00C50CB8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C50CB8">
        <w:rPr>
          <w:rFonts w:ascii="Times New Roman" w:eastAsia="Times New Roman" w:hAnsi="Times New Roman" w:cs="Times New Roman"/>
          <w:sz w:val="24"/>
          <w:szCs w:val="24"/>
          <w:lang w:val="en-US"/>
        </w:rPr>
        <w:t>dictionary</w:t>
      </w:r>
      <w:r w:rsidRPr="00C50CB8"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spellStart"/>
      <w:r w:rsidRPr="00C50CB8">
        <w:rPr>
          <w:rFonts w:ascii="Times New Roman" w:eastAsia="Times New Roman" w:hAnsi="Times New Roman" w:cs="Times New Roman"/>
          <w:sz w:val="24"/>
          <w:szCs w:val="24"/>
          <w:lang w:val="en-US"/>
        </w:rPr>
        <w:t>cambridge</w:t>
      </w:r>
      <w:proofErr w:type="spellEnd"/>
      <w:r w:rsidRPr="00C50CB8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C50CB8">
        <w:rPr>
          <w:rFonts w:ascii="Times New Roman" w:eastAsia="Times New Roman" w:hAnsi="Times New Roman" w:cs="Times New Roman"/>
          <w:sz w:val="24"/>
          <w:szCs w:val="24"/>
          <w:lang w:val="en-US"/>
        </w:rPr>
        <w:t>org</w:t>
      </w:r>
      <w:r w:rsidRPr="00C50CB8">
        <w:rPr>
          <w:rFonts w:ascii="Times New Roman" w:eastAsia="Times New Roman" w:hAnsi="Times New Roman" w:cs="Times New Roman"/>
          <w:sz w:val="24"/>
          <w:szCs w:val="24"/>
        </w:rPr>
        <w:t>/</w:t>
      </w:r>
      <w:proofErr w:type="spellStart"/>
      <w:r w:rsidRPr="00C50CB8">
        <w:rPr>
          <w:rFonts w:ascii="Times New Roman" w:eastAsia="Times New Roman" w:hAnsi="Times New Roman" w:cs="Times New Roman"/>
          <w:sz w:val="24"/>
          <w:szCs w:val="24"/>
          <w:lang w:val="en-US"/>
        </w:rPr>
        <w:t>ru</w:t>
      </w:r>
      <w:proofErr w:type="spellEnd"/>
      <w:r w:rsidRPr="00C50CB8">
        <w:rPr>
          <w:rFonts w:ascii="Times New Roman" w:eastAsia="Times New Roman" w:hAnsi="Times New Roman" w:cs="Times New Roman"/>
          <w:sz w:val="24"/>
          <w:szCs w:val="24"/>
        </w:rPr>
        <w:t>/ - Кембриджский словарь английского языка</w:t>
      </w:r>
    </w:p>
    <w:p w:rsidR="004E1D50" w:rsidRPr="00C50CB8" w:rsidRDefault="004E1D50" w:rsidP="00ED3608">
      <w:pPr>
        <w:pStyle w:val="a4"/>
        <w:widowControl w:val="0"/>
        <w:numPr>
          <w:ilvl w:val="0"/>
          <w:numId w:val="13"/>
        </w:num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50CB8">
        <w:rPr>
          <w:rFonts w:ascii="Times New Roman" w:eastAsia="Times New Roman" w:hAnsi="Times New Roman" w:cs="Times New Roman"/>
          <w:sz w:val="24"/>
          <w:szCs w:val="24"/>
          <w:lang w:val="en-US"/>
        </w:rPr>
        <w:t>www</w:t>
      </w:r>
      <w:r w:rsidRPr="00C50CB8"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spellStart"/>
      <w:r w:rsidRPr="00C50CB8">
        <w:rPr>
          <w:rFonts w:ascii="Times New Roman" w:eastAsia="Times New Roman" w:hAnsi="Times New Roman" w:cs="Times New Roman"/>
          <w:sz w:val="24"/>
          <w:szCs w:val="24"/>
          <w:lang w:val="en-US"/>
        </w:rPr>
        <w:t>etymonline</w:t>
      </w:r>
      <w:proofErr w:type="spellEnd"/>
      <w:r w:rsidRPr="00C50CB8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C50CB8">
        <w:rPr>
          <w:rFonts w:ascii="Times New Roman" w:eastAsia="Times New Roman" w:hAnsi="Times New Roman" w:cs="Times New Roman"/>
          <w:sz w:val="24"/>
          <w:szCs w:val="24"/>
          <w:lang w:val="en-US"/>
        </w:rPr>
        <w:t>com</w:t>
      </w:r>
      <w:r w:rsidRPr="00C50CB8">
        <w:rPr>
          <w:rFonts w:ascii="Times New Roman" w:eastAsia="Times New Roman" w:hAnsi="Times New Roman" w:cs="Times New Roman"/>
          <w:sz w:val="24"/>
          <w:szCs w:val="24"/>
        </w:rPr>
        <w:t xml:space="preserve"> – Этимологический словарь английского языка</w:t>
      </w:r>
    </w:p>
    <w:p w:rsidR="004E1D50" w:rsidRDefault="00025899" w:rsidP="00ED3608">
      <w:pPr>
        <w:pStyle w:val="a4"/>
        <w:widowControl w:val="0"/>
        <w:numPr>
          <w:ilvl w:val="0"/>
          <w:numId w:val="13"/>
        </w:num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hyperlink r:id="rId29" w:history="1">
        <w:r w:rsidR="005F6F84" w:rsidRPr="00C54E93">
          <w:rPr>
            <w:rStyle w:val="af5"/>
            <w:rFonts w:ascii="Times New Roman" w:eastAsia="Times New Roman" w:hAnsi="Times New Roman" w:cs="Times New Roman"/>
            <w:sz w:val="24"/>
            <w:szCs w:val="24"/>
          </w:rPr>
          <w:t>www.theidioms.com/</w:t>
        </w:r>
      </w:hyperlink>
    </w:p>
    <w:p w:rsidR="005F6F84" w:rsidRPr="00C50CB8" w:rsidRDefault="005F6F84" w:rsidP="00ED3608">
      <w:pPr>
        <w:pStyle w:val="a4"/>
        <w:widowControl w:val="0"/>
        <w:numPr>
          <w:ilvl w:val="0"/>
          <w:numId w:val="13"/>
        </w:num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 ЭБС «Университетская библиотека онлайн»</w:t>
      </w:r>
    </w:p>
    <w:p w:rsidR="00F263E5" w:rsidRPr="00C50CB8" w:rsidRDefault="00F263E5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263E5" w:rsidRPr="00C50CB8" w:rsidRDefault="00F263E5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F263E5" w:rsidRPr="00C50CB8" w:rsidRDefault="00F263E5" w:rsidP="00550EBA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C50CB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C50CB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F263E5" w:rsidRPr="00C50CB8" w:rsidRDefault="00F263E5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D554A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D554A" w:rsidRDefault="00DD554A" w:rsidP="00DD554A">
      <w:pPr>
        <w:widowControl w:val="0"/>
        <w:suppressAutoHyphens/>
        <w:spacing w:after="0"/>
        <w:ind w:firstLine="284"/>
        <w:jc w:val="both"/>
        <w:rPr>
          <w:rFonts w:ascii="Times New Roman" w:eastAsia="SimSun" w:hAnsi="Times New Roman"/>
          <w:bCs/>
          <w:sz w:val="24"/>
          <w:szCs w:val="24"/>
          <w:lang w:eastAsia="ru-RU"/>
        </w:rPr>
      </w:pPr>
      <w:r>
        <w:rPr>
          <w:rFonts w:ascii="Times New Roman" w:eastAsia="SimSun" w:hAnsi="Times New Roman"/>
          <w:bCs/>
          <w:sz w:val="24"/>
          <w:szCs w:val="24"/>
          <w:lang w:eastAsia="ru-RU"/>
        </w:rPr>
        <w:t>Реализация учебной (проектной) практики требует наличия аудитории университета, в том числе оборудованные мультимедийными ресурсами.</w:t>
      </w:r>
    </w:p>
    <w:p w:rsidR="00DD554A" w:rsidRDefault="00DD554A" w:rsidP="00DD554A">
      <w:pPr>
        <w:widowControl w:val="0"/>
        <w:suppressAutoHyphens/>
        <w:spacing w:after="0"/>
        <w:ind w:firstLine="284"/>
        <w:jc w:val="both"/>
        <w:rPr>
          <w:rFonts w:ascii="Times New Roman" w:eastAsia="SimSun" w:hAnsi="Times New Roman"/>
          <w:bCs/>
          <w:color w:val="FF0000"/>
          <w:sz w:val="24"/>
          <w:szCs w:val="24"/>
          <w:highlight w:val="yellow"/>
          <w:lang w:eastAsia="ru-RU"/>
        </w:rPr>
      </w:pPr>
    </w:p>
    <w:p w:rsidR="00DD554A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систем:</w:t>
      </w:r>
    </w:p>
    <w:p w:rsidR="00DD554A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обеспечения:</w:t>
      </w:r>
    </w:p>
    <w:p w:rsidR="00DD554A" w:rsidRPr="00EB2AF3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proofErr w:type="gram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Microsoft</w:t>
      </w:r>
      <w:r w:rsidRPr="00EB2AF3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Word</w:t>
      </w:r>
      <w:r w:rsidRPr="00EB2AF3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PowerPoint</w:t>
      </w:r>
      <w:r w:rsidRPr="00EB2AF3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Internet</w:t>
      </w:r>
      <w:r w:rsidRPr="00EB2AF3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Explorer</w:t>
      </w:r>
      <w:r w:rsidRPr="00EB2AF3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</w:t>
      </w:r>
      <w:proofErr w:type="gramEnd"/>
    </w:p>
    <w:p w:rsidR="00DD554A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систем:</w:t>
      </w:r>
    </w:p>
    <w:p w:rsidR="00DD554A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www.biblioclub.ru ЭБС «Университетская библиотека онлайн»;</w:t>
      </w:r>
    </w:p>
    <w:p w:rsidR="00DD554A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www.elibrary.ru    Научная электронная библиотека;</w:t>
      </w:r>
    </w:p>
    <w:p w:rsidR="00DD554A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www.ebiblioteka.ru Универсальные базы данных изданий;</w:t>
      </w:r>
    </w:p>
    <w:p w:rsidR="00DD554A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ЭИОС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Мининского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университета.</w:t>
      </w:r>
    </w:p>
    <w:p w:rsidR="00C4685E" w:rsidRPr="00DD554A" w:rsidRDefault="00C4685E" w:rsidP="00DD554A">
      <w:pPr>
        <w:widowControl w:val="0"/>
        <w:suppressAutoHyphens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237F6" w:rsidRDefault="004237F6" w:rsidP="00550EBA">
      <w:pPr>
        <w:widowControl w:val="0"/>
        <w:suppressAutoHyphens/>
        <w:spacing w:after="0"/>
        <w:ind w:firstLine="284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53D6C" w:rsidRPr="00C50CB8" w:rsidRDefault="00F53D6C" w:rsidP="00550EBA">
      <w:pPr>
        <w:widowControl w:val="0"/>
        <w:suppressAutoHyphens/>
        <w:spacing w:after="0"/>
        <w:ind w:firstLine="284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="00AB370F" w:rsidRPr="00C50CB8">
        <w:rPr>
          <w:rFonts w:ascii="Times New Roman" w:eastAsia="Times New Roman" w:hAnsi="Times New Roman"/>
          <w:b/>
          <w:sz w:val="24"/>
          <w:szCs w:val="24"/>
          <w:lang w:eastAsia="ru-RU"/>
        </w:rPr>
        <w:t>3</w:t>
      </w:r>
      <w:r w:rsidRPr="00C50CB8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F53D6C" w:rsidRPr="00C50CB8" w:rsidRDefault="00F53D6C" w:rsidP="00550EBA">
      <w:pPr>
        <w:widowControl w:val="0"/>
        <w:suppressAutoHyphens/>
        <w:autoSpaceDE w:val="0"/>
        <w:autoSpaceDN w:val="0"/>
        <w:adjustRightInd w:val="0"/>
        <w:spacing w:after="0"/>
        <w:ind w:firstLine="284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C50CB8">
        <w:rPr>
          <w:rFonts w:ascii="Times New Roman" w:eastAsia="Times New Roman" w:hAnsi="Times New Roman"/>
          <w:b/>
          <w:sz w:val="24"/>
          <w:szCs w:val="24"/>
          <w:lang w:eastAsia="ru-RU"/>
        </w:rPr>
        <w:t>Теоретическая грамматика английского языка</w:t>
      </w:r>
      <w:r w:rsidRPr="00C50CB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C630C5" w:rsidRPr="00C50CB8" w:rsidRDefault="0004399C" w:rsidP="00550EBA">
      <w:pPr>
        <w:widowControl w:val="0"/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4399C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</w:p>
    <w:p w:rsidR="00F53D6C" w:rsidRPr="00D85140" w:rsidRDefault="00F53D6C" w:rsidP="00550EBA">
      <w:pPr>
        <w:pStyle w:val="a4"/>
        <w:widowControl w:val="0"/>
        <w:numPr>
          <w:ilvl w:val="0"/>
          <w:numId w:val="34"/>
        </w:numPr>
        <w:suppressAutoHyphens/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8514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D85140" w:rsidRPr="00D85140" w:rsidRDefault="00D85140" w:rsidP="00550EBA">
      <w:pPr>
        <w:pStyle w:val="a4"/>
        <w:widowControl w:val="0"/>
        <w:suppressAutoHyphens/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C32D7" w:rsidRPr="00C50CB8" w:rsidRDefault="00FC32D7" w:rsidP="00550EBA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50CB8">
        <w:rPr>
          <w:rFonts w:ascii="Times New Roman" w:hAnsi="Times New Roman"/>
          <w:sz w:val="24"/>
          <w:szCs w:val="24"/>
          <w:highlight w:val="white"/>
        </w:rPr>
        <w:t>Рабочая программа учебной дисциплины «</w:t>
      </w:r>
      <w:r w:rsidRPr="00C50CB8">
        <w:rPr>
          <w:rFonts w:ascii="Times New Roman" w:eastAsia="Times New Roman" w:hAnsi="Times New Roman"/>
          <w:sz w:val="24"/>
          <w:szCs w:val="24"/>
          <w:lang w:eastAsia="ru-RU"/>
        </w:rPr>
        <w:t>Теоретическая грамматика английского языка</w:t>
      </w:r>
      <w:r w:rsidRPr="00C50CB8">
        <w:rPr>
          <w:rFonts w:ascii="Times New Roman" w:hAnsi="Times New Roman"/>
          <w:sz w:val="24"/>
          <w:szCs w:val="24"/>
          <w:highlight w:val="white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</w:t>
      </w:r>
      <w:r w:rsidRPr="00C50CB8">
        <w:rPr>
          <w:rFonts w:ascii="Times New Roman" w:hAnsi="Times New Roman"/>
          <w:sz w:val="24"/>
          <w:szCs w:val="24"/>
          <w:highlight w:val="white"/>
        </w:rPr>
        <w:lastRenderedPageBreak/>
        <w:t xml:space="preserve">Программа является составной частью </w:t>
      </w:r>
      <w:r w:rsidR="007076B5">
        <w:rPr>
          <w:rFonts w:ascii="Times New Roman" w:hAnsi="Times New Roman"/>
          <w:sz w:val="24"/>
          <w:szCs w:val="24"/>
          <w:highlight w:val="white"/>
        </w:rPr>
        <w:t>ОПОП</w:t>
      </w:r>
      <w:r w:rsidRPr="00C50CB8">
        <w:rPr>
          <w:rFonts w:ascii="Times New Roman" w:hAnsi="Times New Roman"/>
          <w:sz w:val="24"/>
          <w:szCs w:val="24"/>
          <w:highlight w:val="white"/>
        </w:rPr>
        <w:t xml:space="preserve">, </w:t>
      </w:r>
      <w:r w:rsidRPr="00C50CB8">
        <w:rPr>
          <w:rFonts w:ascii="Times New Roman" w:hAnsi="Times New Roman"/>
          <w:sz w:val="24"/>
          <w:szCs w:val="24"/>
        </w:rPr>
        <w:t>согласно которым данная дисциплина призвана сформировать и углубить лингвистическую подготовку студентов, привить студентам прочные и глубокие знания, раскрывающие представление о строе языка в совокупности и взаимосвязи его разных сторон, необходимых для рациональной постановки и непрерывного совершенствования процесса обучения практике речи на изучаемом языке. Научно-исследовательская деятельность бакалавра заключается в организации информационно-поисковой деятельности, направленной на совершенствование профессиональных умений применять теоретические знания по грамматике английского языка в профессиональной деятельности.</w:t>
      </w:r>
      <w:r w:rsidRPr="00C50CB8">
        <w:rPr>
          <w:rFonts w:ascii="Times New Roman" w:hAnsi="Times New Roman"/>
          <w:sz w:val="24"/>
          <w:szCs w:val="24"/>
          <w:highlight w:val="white"/>
        </w:rPr>
        <w:t xml:space="preserve"> </w:t>
      </w:r>
    </w:p>
    <w:p w:rsidR="00FC32D7" w:rsidRPr="00C50CB8" w:rsidRDefault="00FC32D7" w:rsidP="00550EBA">
      <w:pPr>
        <w:pStyle w:val="Default"/>
        <w:widowControl w:val="0"/>
        <w:suppressAutoHyphens/>
        <w:spacing w:line="360" w:lineRule="auto"/>
        <w:ind w:firstLine="709"/>
        <w:jc w:val="both"/>
        <w:rPr>
          <w:rFonts w:ascii="Times New Roman" w:hAnsi="Times New Roman" w:cs="Times New Roman"/>
          <w:iCs/>
        </w:rPr>
      </w:pPr>
      <w:r w:rsidRPr="00C50CB8">
        <w:rPr>
          <w:rFonts w:ascii="Times New Roman" w:hAnsi="Times New Roman" w:cs="Times New Roman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</w:t>
      </w:r>
      <w:r w:rsidRPr="00C50CB8">
        <w:rPr>
          <w:rFonts w:ascii="Times New Roman" w:hAnsi="Times New Roman" w:cs="Times New Roman"/>
          <w:highlight w:val="white"/>
        </w:rPr>
        <w:t>«</w:t>
      </w:r>
      <w:r w:rsidRPr="00C50CB8">
        <w:rPr>
          <w:rFonts w:ascii="Times New Roman" w:eastAsia="Times New Roman" w:hAnsi="Times New Roman" w:cs="Times New Roman"/>
          <w:lang w:eastAsia="ru-RU"/>
        </w:rPr>
        <w:t>Теоретическая грамматика английского язык</w:t>
      </w:r>
      <w:r w:rsidRPr="00C50CB8">
        <w:rPr>
          <w:rFonts w:ascii="Times New Roman" w:hAnsi="Times New Roman" w:cs="Times New Roman"/>
          <w:highlight w:val="white"/>
        </w:rPr>
        <w:t>»</w:t>
      </w:r>
      <w:r w:rsidRPr="00C50CB8">
        <w:rPr>
          <w:rFonts w:ascii="Times New Roman" w:hAnsi="Times New Roman" w:cs="Times New Roman"/>
        </w:rPr>
        <w:t xml:space="preserve">. </w:t>
      </w:r>
      <w:r w:rsidRPr="00C50CB8">
        <w:rPr>
          <w:rFonts w:ascii="Times New Roman" w:hAnsi="Times New Roman" w:cs="Times New Roman"/>
          <w:iCs/>
        </w:rPr>
        <w:t xml:space="preserve">В содержание программы дисциплины входят её </w:t>
      </w:r>
      <w:r w:rsidRPr="00C50CB8">
        <w:rPr>
          <w:rFonts w:ascii="Times New Roman" w:hAnsi="Times New Roman" w:cs="Times New Roman"/>
          <w:bCs/>
        </w:rPr>
        <w:t>цели и задачи, образовательные результаты,</w:t>
      </w:r>
      <w:r w:rsidRPr="00C50CB8">
        <w:rPr>
          <w:rFonts w:ascii="Times New Roman" w:hAnsi="Times New Roman" w:cs="Times New Roman"/>
          <w:bCs/>
          <w:i/>
        </w:rPr>
        <w:t xml:space="preserve"> </w:t>
      </w:r>
      <w:r w:rsidRPr="00C50CB8">
        <w:rPr>
          <w:rFonts w:ascii="Times New Roman" w:hAnsi="Times New Roman" w:cs="Times New Roman"/>
          <w:bCs/>
        </w:rPr>
        <w:t>тематический план, методы обучения, рейтинг-план, критерии аттестации</w:t>
      </w:r>
      <w:r w:rsidRPr="00C50CB8">
        <w:rPr>
          <w:rFonts w:ascii="Times New Roman" w:hAnsi="Times New Roman" w:cs="Times New Roman"/>
          <w:bCs/>
          <w:i/>
        </w:rPr>
        <w:t xml:space="preserve">, </w:t>
      </w:r>
      <w:r w:rsidRPr="00C50CB8">
        <w:rPr>
          <w:rFonts w:ascii="Times New Roman" w:hAnsi="Times New Roman" w:cs="Times New Roman"/>
          <w:iCs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C50CB8">
        <w:rPr>
          <w:rFonts w:ascii="Times New Roman" w:hAnsi="Times New Roman" w:cs="Times New Roman"/>
          <w:b/>
          <w:bCs/>
        </w:rPr>
        <w:t xml:space="preserve"> </w:t>
      </w:r>
      <w:r w:rsidRPr="00C50CB8">
        <w:rPr>
          <w:rFonts w:ascii="Times New Roman" w:hAnsi="Times New Roman" w:cs="Times New Roman"/>
          <w:bCs/>
        </w:rPr>
        <w:t>фонды оценочных средств</w:t>
      </w:r>
      <w:r w:rsidRPr="00C50CB8">
        <w:rPr>
          <w:rFonts w:ascii="Times New Roman" w:hAnsi="Times New Roman" w:cs="Times New Roman"/>
          <w:iCs/>
        </w:rPr>
        <w:t>.</w:t>
      </w:r>
    </w:p>
    <w:p w:rsidR="00FC32D7" w:rsidRPr="00C50CB8" w:rsidRDefault="00FC32D7" w:rsidP="00550EBA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50CB8">
        <w:rPr>
          <w:rFonts w:ascii="Times New Roman" w:hAnsi="Times New Roman"/>
          <w:sz w:val="24"/>
          <w:szCs w:val="24"/>
        </w:rPr>
        <w:t xml:space="preserve">Данная Программа рассчитана на курс обучения общей трудоемкостью </w:t>
      </w:r>
      <w:r w:rsidR="0091306A">
        <w:rPr>
          <w:rFonts w:ascii="Times New Roman" w:hAnsi="Times New Roman"/>
          <w:sz w:val="24"/>
          <w:szCs w:val="24"/>
        </w:rPr>
        <w:t>2</w:t>
      </w:r>
      <w:r w:rsidRPr="00C50CB8">
        <w:rPr>
          <w:rFonts w:ascii="Times New Roman" w:hAnsi="Times New Roman"/>
          <w:sz w:val="24"/>
          <w:szCs w:val="24"/>
        </w:rPr>
        <w:t xml:space="preserve"> зачётные (кредитные) единицы (</w:t>
      </w:r>
      <w:r w:rsidR="0091306A">
        <w:rPr>
          <w:rFonts w:ascii="Times New Roman" w:hAnsi="Times New Roman"/>
          <w:sz w:val="24"/>
          <w:szCs w:val="24"/>
        </w:rPr>
        <w:t>72</w:t>
      </w:r>
      <w:r w:rsidRPr="00C50CB8">
        <w:rPr>
          <w:rFonts w:ascii="Times New Roman" w:hAnsi="Times New Roman"/>
          <w:sz w:val="24"/>
          <w:szCs w:val="24"/>
        </w:rPr>
        <w:t xml:space="preserve"> академических часа: </w:t>
      </w:r>
      <w:r w:rsidR="0091306A">
        <w:rPr>
          <w:rFonts w:ascii="Times New Roman" w:hAnsi="Times New Roman"/>
          <w:sz w:val="24"/>
          <w:szCs w:val="24"/>
        </w:rPr>
        <w:t>54</w:t>
      </w:r>
      <w:r w:rsidRPr="00C50CB8">
        <w:rPr>
          <w:rFonts w:ascii="Times New Roman" w:hAnsi="Times New Roman"/>
          <w:sz w:val="24"/>
          <w:szCs w:val="24"/>
        </w:rPr>
        <w:t xml:space="preserve"> часов контактной  работы, </w:t>
      </w:r>
      <w:r w:rsidR="0091306A">
        <w:rPr>
          <w:rFonts w:ascii="Times New Roman" w:hAnsi="Times New Roman"/>
          <w:sz w:val="24"/>
          <w:szCs w:val="24"/>
        </w:rPr>
        <w:t>18</w:t>
      </w:r>
      <w:r w:rsidRPr="00C50CB8">
        <w:rPr>
          <w:rFonts w:ascii="Times New Roman" w:hAnsi="Times New Roman"/>
          <w:sz w:val="24"/>
          <w:szCs w:val="24"/>
        </w:rPr>
        <w:t xml:space="preserve"> часов самостоятельной работы). </w:t>
      </w:r>
      <w:r w:rsidRPr="00C50CB8">
        <w:rPr>
          <w:rFonts w:ascii="Times New Roman" w:hAnsi="Times New Roman"/>
          <w:sz w:val="24"/>
          <w:szCs w:val="24"/>
          <w:highlight w:val="white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 w:rsidRPr="00C50CB8">
        <w:rPr>
          <w:rFonts w:ascii="Times New Roman" w:hAnsi="Times New Roman"/>
          <w:sz w:val="24"/>
          <w:szCs w:val="24"/>
        </w:rPr>
        <w:t xml:space="preserve">. </w:t>
      </w:r>
      <w:r w:rsidRPr="00C50CB8">
        <w:rPr>
          <w:rFonts w:ascii="Times New Roman" w:hAnsi="Times New Roman"/>
          <w:sz w:val="24"/>
          <w:szCs w:val="24"/>
          <w:highlight w:val="white"/>
        </w:rPr>
        <w:t xml:space="preserve">Целевая группа данного курса - студенты </w:t>
      </w:r>
      <w:proofErr w:type="spellStart"/>
      <w:r w:rsidRPr="00C50CB8">
        <w:rPr>
          <w:rFonts w:ascii="Times New Roman" w:hAnsi="Times New Roman"/>
          <w:sz w:val="24"/>
          <w:szCs w:val="24"/>
          <w:highlight w:val="white"/>
        </w:rPr>
        <w:t>бакалавриата</w:t>
      </w:r>
      <w:proofErr w:type="spellEnd"/>
      <w:r w:rsidRPr="00C50CB8">
        <w:rPr>
          <w:rFonts w:ascii="Times New Roman" w:hAnsi="Times New Roman"/>
          <w:sz w:val="24"/>
          <w:szCs w:val="24"/>
          <w:highlight w:val="white"/>
        </w:rPr>
        <w:t xml:space="preserve">, </w:t>
      </w:r>
      <w:r w:rsidRPr="00C50CB8">
        <w:rPr>
          <w:rFonts w:ascii="Times New Roman" w:hAnsi="Times New Roman"/>
          <w:sz w:val="24"/>
          <w:szCs w:val="24"/>
        </w:rPr>
        <w:t>успешно овладевшие модулями «Комплексный курс английского языка», «Практ</w:t>
      </w:r>
      <w:r w:rsidR="0091306A">
        <w:rPr>
          <w:rFonts w:ascii="Times New Roman" w:hAnsi="Times New Roman"/>
          <w:sz w:val="24"/>
          <w:szCs w:val="24"/>
        </w:rPr>
        <w:t>ический курс английского языка»</w:t>
      </w:r>
      <w:r w:rsidRPr="00C50CB8">
        <w:rPr>
          <w:rFonts w:ascii="Times New Roman" w:hAnsi="Times New Roman"/>
          <w:sz w:val="24"/>
          <w:szCs w:val="24"/>
        </w:rPr>
        <w:t>.</w:t>
      </w:r>
    </w:p>
    <w:p w:rsidR="00D85140" w:rsidRDefault="00D85140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C32D7" w:rsidRPr="00C50CB8" w:rsidRDefault="00FC32D7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FC32D7" w:rsidRPr="00C50CB8" w:rsidRDefault="00FC32D7" w:rsidP="00550EBA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50CB8">
        <w:rPr>
          <w:rFonts w:ascii="Times New Roman" w:hAnsi="Times New Roman"/>
          <w:sz w:val="24"/>
          <w:szCs w:val="24"/>
        </w:rPr>
        <w:t>Данный модуль относится к базовой части профессионального цикла дисциплин</w:t>
      </w:r>
      <w:r w:rsidR="00E26296">
        <w:rPr>
          <w:rFonts w:ascii="Times New Roman" w:hAnsi="Times New Roman"/>
          <w:sz w:val="24"/>
          <w:szCs w:val="24"/>
        </w:rPr>
        <w:t>.</w:t>
      </w:r>
      <w:r w:rsidRPr="00C50CB8">
        <w:rPr>
          <w:rFonts w:ascii="Times New Roman" w:hAnsi="Times New Roman"/>
          <w:sz w:val="24"/>
          <w:szCs w:val="24"/>
        </w:rPr>
        <w:t xml:space="preserve"> Предшествующими курсами, на которых непосредственно базируется модуль «Теоретическая грамматика английского языка» являются дисциплины базовой части профессионального цикла: </w:t>
      </w:r>
      <w:r w:rsidR="0091306A">
        <w:rPr>
          <w:rFonts w:ascii="Times New Roman" w:hAnsi="Times New Roman"/>
          <w:sz w:val="24"/>
          <w:szCs w:val="24"/>
        </w:rPr>
        <w:t xml:space="preserve">Введение в </w:t>
      </w:r>
      <w:r w:rsidRPr="00C50CB8">
        <w:rPr>
          <w:rFonts w:ascii="Times New Roman" w:hAnsi="Times New Roman"/>
          <w:sz w:val="24"/>
          <w:szCs w:val="24"/>
        </w:rPr>
        <w:t>языкознани</w:t>
      </w:r>
      <w:r w:rsidR="0091306A">
        <w:rPr>
          <w:rFonts w:ascii="Times New Roman" w:hAnsi="Times New Roman"/>
          <w:sz w:val="24"/>
          <w:szCs w:val="24"/>
        </w:rPr>
        <w:t>е</w:t>
      </w:r>
      <w:r w:rsidRPr="00C50CB8">
        <w:rPr>
          <w:rFonts w:ascii="Times New Roman" w:hAnsi="Times New Roman"/>
          <w:sz w:val="24"/>
          <w:szCs w:val="24"/>
        </w:rPr>
        <w:t xml:space="preserve">, </w:t>
      </w:r>
      <w:r w:rsidR="0091306A">
        <w:rPr>
          <w:rFonts w:ascii="Times New Roman" w:hAnsi="Times New Roman"/>
          <w:sz w:val="24"/>
          <w:szCs w:val="24"/>
        </w:rPr>
        <w:t xml:space="preserve">иностранный язык, </w:t>
      </w:r>
      <w:r w:rsidRPr="00C50CB8">
        <w:rPr>
          <w:rFonts w:ascii="Times New Roman" w:hAnsi="Times New Roman"/>
          <w:sz w:val="24"/>
          <w:szCs w:val="24"/>
        </w:rPr>
        <w:t>лексикология английского языка.</w:t>
      </w:r>
    </w:p>
    <w:p w:rsidR="00670BAE" w:rsidRDefault="00670BAE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C32D7" w:rsidRPr="00C50CB8" w:rsidRDefault="00FC32D7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FC32D7" w:rsidRPr="00C50CB8" w:rsidRDefault="00FC32D7" w:rsidP="00550EBA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C50CB8">
        <w:rPr>
          <w:rFonts w:ascii="Times New Roman" w:hAnsi="Times New Roman"/>
          <w:bCs/>
          <w:sz w:val="24"/>
          <w:szCs w:val="24"/>
        </w:rPr>
        <w:t xml:space="preserve">Основной </w:t>
      </w:r>
      <w:r w:rsidRPr="00C50CB8">
        <w:rPr>
          <w:rFonts w:ascii="Times New Roman" w:hAnsi="Times New Roman"/>
          <w:b/>
          <w:bCs/>
          <w:sz w:val="24"/>
          <w:szCs w:val="24"/>
        </w:rPr>
        <w:t>целью</w:t>
      </w:r>
      <w:r w:rsidRPr="00C50CB8">
        <w:rPr>
          <w:rFonts w:ascii="Times New Roman" w:hAnsi="Times New Roman"/>
          <w:bCs/>
          <w:sz w:val="24"/>
          <w:szCs w:val="24"/>
        </w:rPr>
        <w:t xml:space="preserve"> курса теоретической грамматики </w:t>
      </w:r>
      <w:r w:rsidR="0091306A">
        <w:rPr>
          <w:rFonts w:ascii="Times New Roman" w:hAnsi="Times New Roman"/>
          <w:bCs/>
          <w:sz w:val="24"/>
          <w:szCs w:val="24"/>
        </w:rPr>
        <w:t>создать условия для формирования</w:t>
      </w:r>
      <w:r w:rsidRPr="00C50CB8">
        <w:rPr>
          <w:rFonts w:ascii="Times New Roman" w:hAnsi="Times New Roman"/>
          <w:bCs/>
          <w:sz w:val="24"/>
          <w:szCs w:val="24"/>
        </w:rPr>
        <w:t xml:space="preserve"> </w:t>
      </w:r>
      <w:r w:rsidR="0091306A">
        <w:rPr>
          <w:rFonts w:ascii="Times New Roman" w:hAnsi="Times New Roman"/>
          <w:bCs/>
          <w:sz w:val="24"/>
          <w:szCs w:val="24"/>
        </w:rPr>
        <w:t xml:space="preserve">навыка </w:t>
      </w:r>
      <w:r w:rsidR="008C4278" w:rsidRPr="00C50CB8">
        <w:rPr>
          <w:rFonts w:ascii="Times New Roman" w:hAnsi="Times New Roman"/>
          <w:bCs/>
          <w:sz w:val="24"/>
          <w:szCs w:val="24"/>
        </w:rPr>
        <w:t>к</w:t>
      </w:r>
      <w:r w:rsidRPr="00C50CB8">
        <w:rPr>
          <w:rFonts w:ascii="Times New Roman" w:hAnsi="Times New Roman"/>
          <w:bCs/>
          <w:sz w:val="24"/>
          <w:szCs w:val="24"/>
        </w:rPr>
        <w:t>омплексн</w:t>
      </w:r>
      <w:r w:rsidR="0091306A">
        <w:rPr>
          <w:rFonts w:ascii="Times New Roman" w:hAnsi="Times New Roman"/>
          <w:bCs/>
          <w:sz w:val="24"/>
          <w:szCs w:val="24"/>
        </w:rPr>
        <w:t>ого</w:t>
      </w:r>
      <w:r w:rsidR="008C4278" w:rsidRPr="00C50CB8">
        <w:rPr>
          <w:rFonts w:ascii="Times New Roman" w:hAnsi="Times New Roman"/>
          <w:bCs/>
          <w:sz w:val="24"/>
          <w:szCs w:val="24"/>
        </w:rPr>
        <w:t xml:space="preserve"> </w:t>
      </w:r>
      <w:r w:rsidRPr="00C50CB8">
        <w:rPr>
          <w:rFonts w:ascii="Times New Roman" w:hAnsi="Times New Roman"/>
          <w:bCs/>
          <w:sz w:val="24"/>
          <w:szCs w:val="24"/>
        </w:rPr>
        <w:t>описани</w:t>
      </w:r>
      <w:r w:rsidR="0091306A">
        <w:rPr>
          <w:rFonts w:ascii="Times New Roman" w:hAnsi="Times New Roman"/>
          <w:bCs/>
          <w:sz w:val="24"/>
          <w:szCs w:val="24"/>
        </w:rPr>
        <w:t>я</w:t>
      </w:r>
      <w:r w:rsidRPr="00C50CB8">
        <w:rPr>
          <w:rFonts w:ascii="Times New Roman" w:hAnsi="Times New Roman"/>
          <w:bCs/>
          <w:sz w:val="24"/>
          <w:szCs w:val="24"/>
        </w:rPr>
        <w:t xml:space="preserve"> грамматического строя современного английского языка, введение студентов в</w:t>
      </w:r>
      <w:r w:rsidR="008C4278" w:rsidRPr="00C50CB8">
        <w:rPr>
          <w:rFonts w:ascii="Times New Roman" w:hAnsi="Times New Roman"/>
          <w:bCs/>
          <w:sz w:val="24"/>
          <w:szCs w:val="24"/>
        </w:rPr>
        <w:t xml:space="preserve"> </w:t>
      </w:r>
      <w:r w:rsidRPr="00C50CB8">
        <w:rPr>
          <w:rFonts w:ascii="Times New Roman" w:hAnsi="Times New Roman"/>
          <w:bCs/>
          <w:sz w:val="24"/>
          <w:szCs w:val="24"/>
        </w:rPr>
        <w:t xml:space="preserve">проблематику современных грамматических исследований и методику </w:t>
      </w:r>
      <w:r w:rsidRPr="00C50CB8">
        <w:rPr>
          <w:rFonts w:ascii="Times New Roman" w:hAnsi="Times New Roman"/>
          <w:bCs/>
          <w:sz w:val="24"/>
          <w:szCs w:val="24"/>
        </w:rPr>
        <w:lastRenderedPageBreak/>
        <w:t>теоретического анализа</w:t>
      </w:r>
      <w:r w:rsidR="008C4278" w:rsidRPr="00C50CB8">
        <w:rPr>
          <w:rFonts w:ascii="Times New Roman" w:hAnsi="Times New Roman"/>
          <w:bCs/>
          <w:sz w:val="24"/>
          <w:szCs w:val="24"/>
        </w:rPr>
        <w:t xml:space="preserve"> </w:t>
      </w:r>
      <w:r w:rsidRPr="00C50CB8">
        <w:rPr>
          <w:rFonts w:ascii="Times New Roman" w:hAnsi="Times New Roman"/>
          <w:bCs/>
          <w:sz w:val="24"/>
          <w:szCs w:val="24"/>
        </w:rPr>
        <w:t>языкового материала.</w:t>
      </w:r>
    </w:p>
    <w:p w:rsidR="00FC32D7" w:rsidRPr="00C50CB8" w:rsidRDefault="00FC32D7" w:rsidP="00550EBA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C50CB8">
        <w:rPr>
          <w:rFonts w:ascii="Times New Roman" w:hAnsi="Times New Roman"/>
          <w:b/>
          <w:bCs/>
          <w:sz w:val="24"/>
          <w:szCs w:val="24"/>
        </w:rPr>
        <w:t>Задачи</w:t>
      </w:r>
      <w:r w:rsidRPr="00C50CB8">
        <w:rPr>
          <w:rFonts w:ascii="Times New Roman" w:hAnsi="Times New Roman"/>
          <w:bCs/>
          <w:sz w:val="24"/>
          <w:szCs w:val="24"/>
        </w:rPr>
        <w:t xml:space="preserve"> изучения дисциплины:</w:t>
      </w:r>
    </w:p>
    <w:p w:rsidR="00FC32D7" w:rsidRPr="00C50CB8" w:rsidRDefault="00FC32D7" w:rsidP="00550EBA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C50CB8">
        <w:rPr>
          <w:rFonts w:ascii="Times New Roman" w:hAnsi="Times New Roman"/>
          <w:bCs/>
          <w:sz w:val="24"/>
          <w:szCs w:val="24"/>
        </w:rPr>
        <w:t>- теоретически осветить основы грамматического строя современного английского языка с</w:t>
      </w:r>
      <w:r w:rsidR="008C4278" w:rsidRPr="00C50CB8">
        <w:rPr>
          <w:rFonts w:ascii="Times New Roman" w:hAnsi="Times New Roman"/>
          <w:bCs/>
          <w:sz w:val="24"/>
          <w:szCs w:val="24"/>
        </w:rPr>
        <w:t xml:space="preserve"> </w:t>
      </w:r>
      <w:r w:rsidRPr="00C50CB8">
        <w:rPr>
          <w:rFonts w:ascii="Times New Roman" w:hAnsi="Times New Roman"/>
          <w:bCs/>
          <w:sz w:val="24"/>
          <w:szCs w:val="24"/>
        </w:rPr>
        <w:t>учетом новейших исследований в данной области, выработать у студентов четкое</w:t>
      </w:r>
      <w:r w:rsidR="008C4278" w:rsidRPr="00C50CB8">
        <w:rPr>
          <w:rFonts w:ascii="Times New Roman" w:hAnsi="Times New Roman"/>
          <w:bCs/>
          <w:sz w:val="24"/>
          <w:szCs w:val="24"/>
        </w:rPr>
        <w:t xml:space="preserve"> </w:t>
      </w:r>
      <w:r w:rsidRPr="00C50CB8">
        <w:rPr>
          <w:rFonts w:ascii="Times New Roman" w:hAnsi="Times New Roman"/>
          <w:bCs/>
          <w:sz w:val="24"/>
          <w:szCs w:val="24"/>
        </w:rPr>
        <w:t>представление о системном характере языка и его динамическом устройстве;</w:t>
      </w:r>
    </w:p>
    <w:p w:rsidR="00FC32D7" w:rsidRPr="00C50CB8" w:rsidRDefault="00FC32D7" w:rsidP="00550EBA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C50CB8">
        <w:rPr>
          <w:rFonts w:ascii="Times New Roman" w:hAnsi="Times New Roman"/>
          <w:bCs/>
          <w:sz w:val="24"/>
          <w:szCs w:val="24"/>
        </w:rPr>
        <w:t>- ввести студентов в основные проблемы современной научной парадигмы -</w:t>
      </w:r>
      <w:r w:rsidR="008C4278" w:rsidRPr="00C50CB8">
        <w:rPr>
          <w:rFonts w:ascii="Times New Roman" w:hAnsi="Times New Roman"/>
          <w:bCs/>
          <w:sz w:val="24"/>
          <w:szCs w:val="24"/>
        </w:rPr>
        <w:t xml:space="preserve"> </w:t>
      </w:r>
      <w:r w:rsidRPr="00C50CB8">
        <w:rPr>
          <w:rFonts w:ascii="Times New Roman" w:hAnsi="Times New Roman"/>
          <w:bCs/>
          <w:sz w:val="24"/>
          <w:szCs w:val="24"/>
        </w:rPr>
        <w:t xml:space="preserve">системно-функциональной и </w:t>
      </w:r>
      <w:proofErr w:type="spellStart"/>
      <w:r w:rsidRPr="00C50CB8">
        <w:rPr>
          <w:rFonts w:ascii="Times New Roman" w:hAnsi="Times New Roman"/>
          <w:bCs/>
          <w:sz w:val="24"/>
          <w:szCs w:val="24"/>
        </w:rPr>
        <w:t>когнитивно</w:t>
      </w:r>
      <w:proofErr w:type="spellEnd"/>
      <w:r w:rsidRPr="00C50CB8">
        <w:rPr>
          <w:rFonts w:ascii="Times New Roman" w:hAnsi="Times New Roman"/>
          <w:bCs/>
          <w:sz w:val="24"/>
          <w:szCs w:val="24"/>
        </w:rPr>
        <w:t>-дискурсивной;</w:t>
      </w:r>
    </w:p>
    <w:p w:rsidR="00FC32D7" w:rsidRPr="00C50CB8" w:rsidRDefault="00FC32D7" w:rsidP="00550EBA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C50CB8">
        <w:rPr>
          <w:rFonts w:ascii="Times New Roman" w:hAnsi="Times New Roman"/>
          <w:bCs/>
          <w:sz w:val="24"/>
          <w:szCs w:val="24"/>
        </w:rPr>
        <w:t>- изучение новейших методов лингвистического анализа, связанных с рассмотрением явлений</w:t>
      </w:r>
      <w:r w:rsidR="008C4278" w:rsidRPr="00C50CB8">
        <w:rPr>
          <w:rFonts w:ascii="Times New Roman" w:hAnsi="Times New Roman"/>
          <w:bCs/>
          <w:sz w:val="24"/>
          <w:szCs w:val="24"/>
        </w:rPr>
        <w:t xml:space="preserve"> </w:t>
      </w:r>
      <w:r w:rsidRPr="00C50CB8">
        <w:rPr>
          <w:rFonts w:ascii="Times New Roman" w:hAnsi="Times New Roman"/>
          <w:bCs/>
          <w:sz w:val="24"/>
          <w:szCs w:val="24"/>
        </w:rPr>
        <w:t>языка в рамках различных современных лингвистических учений, таких как теория речевых</w:t>
      </w:r>
      <w:r w:rsidR="008C4278" w:rsidRPr="00C50CB8">
        <w:rPr>
          <w:rFonts w:ascii="Times New Roman" w:hAnsi="Times New Roman"/>
          <w:bCs/>
          <w:sz w:val="24"/>
          <w:szCs w:val="24"/>
        </w:rPr>
        <w:t xml:space="preserve"> </w:t>
      </w:r>
      <w:r w:rsidRPr="00C50CB8">
        <w:rPr>
          <w:rFonts w:ascii="Times New Roman" w:hAnsi="Times New Roman"/>
          <w:bCs/>
          <w:sz w:val="24"/>
          <w:szCs w:val="24"/>
        </w:rPr>
        <w:t>актов, прагматика, когнитивистика и т.д.;</w:t>
      </w:r>
    </w:p>
    <w:p w:rsidR="00FC32D7" w:rsidRPr="00C50CB8" w:rsidRDefault="00FC32D7" w:rsidP="00550EBA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C50CB8">
        <w:rPr>
          <w:rFonts w:ascii="Times New Roman" w:hAnsi="Times New Roman"/>
          <w:bCs/>
          <w:sz w:val="24"/>
          <w:szCs w:val="24"/>
        </w:rPr>
        <w:t>- развить у студентов научное критическое мышление, выработать навыки критического</w:t>
      </w:r>
      <w:r w:rsidR="008C4278" w:rsidRPr="00C50CB8">
        <w:rPr>
          <w:rFonts w:ascii="Times New Roman" w:hAnsi="Times New Roman"/>
          <w:bCs/>
          <w:sz w:val="24"/>
          <w:szCs w:val="24"/>
        </w:rPr>
        <w:t xml:space="preserve"> </w:t>
      </w:r>
      <w:r w:rsidRPr="00C50CB8">
        <w:rPr>
          <w:rFonts w:ascii="Times New Roman" w:hAnsi="Times New Roman"/>
          <w:bCs/>
          <w:sz w:val="24"/>
          <w:szCs w:val="24"/>
        </w:rPr>
        <w:t>анализа различных точек зрения на сложные проблемы грамматической теории и умение</w:t>
      </w:r>
      <w:r w:rsidR="008C4278" w:rsidRPr="00C50CB8">
        <w:rPr>
          <w:rFonts w:ascii="Times New Roman" w:hAnsi="Times New Roman"/>
          <w:bCs/>
          <w:sz w:val="24"/>
          <w:szCs w:val="24"/>
        </w:rPr>
        <w:t xml:space="preserve"> </w:t>
      </w:r>
      <w:r w:rsidRPr="00C50CB8">
        <w:rPr>
          <w:rFonts w:ascii="Times New Roman" w:hAnsi="Times New Roman"/>
          <w:bCs/>
          <w:sz w:val="24"/>
          <w:szCs w:val="24"/>
        </w:rPr>
        <w:t>формулировать собственную точку зрения, а также навыки наблюдения над фактическим</w:t>
      </w:r>
      <w:r w:rsidR="008C4278" w:rsidRPr="00C50CB8">
        <w:rPr>
          <w:rFonts w:ascii="Times New Roman" w:hAnsi="Times New Roman"/>
          <w:bCs/>
          <w:sz w:val="24"/>
          <w:szCs w:val="24"/>
        </w:rPr>
        <w:t xml:space="preserve"> </w:t>
      </w:r>
      <w:r w:rsidRPr="00C50CB8">
        <w:rPr>
          <w:rFonts w:ascii="Times New Roman" w:hAnsi="Times New Roman"/>
          <w:bCs/>
          <w:sz w:val="24"/>
          <w:szCs w:val="24"/>
        </w:rPr>
        <w:t>материалом и его описания на основе применения современных методов и приемов</w:t>
      </w:r>
      <w:r w:rsidR="008C4278" w:rsidRPr="00C50CB8">
        <w:rPr>
          <w:rFonts w:ascii="Times New Roman" w:hAnsi="Times New Roman"/>
          <w:bCs/>
          <w:sz w:val="24"/>
          <w:szCs w:val="24"/>
        </w:rPr>
        <w:t xml:space="preserve"> </w:t>
      </w:r>
      <w:r w:rsidRPr="00C50CB8">
        <w:rPr>
          <w:rFonts w:ascii="Times New Roman" w:hAnsi="Times New Roman"/>
          <w:bCs/>
          <w:sz w:val="24"/>
          <w:szCs w:val="24"/>
        </w:rPr>
        <w:t>лингвистического исследования.</w:t>
      </w:r>
    </w:p>
    <w:p w:rsidR="00FC32D7" w:rsidRPr="00C50CB8" w:rsidRDefault="00FC32D7" w:rsidP="00550EBA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C50CB8">
        <w:rPr>
          <w:rFonts w:ascii="Times New Roman" w:hAnsi="Times New Roman"/>
          <w:bCs/>
          <w:sz w:val="24"/>
          <w:szCs w:val="24"/>
        </w:rPr>
        <w:t xml:space="preserve">- </w:t>
      </w:r>
      <w:r w:rsidR="009322EA" w:rsidRPr="00C50CB8">
        <w:rPr>
          <w:rFonts w:ascii="Times New Roman" w:hAnsi="Times New Roman"/>
          <w:bCs/>
          <w:sz w:val="24"/>
          <w:szCs w:val="24"/>
        </w:rPr>
        <w:t xml:space="preserve">познакомить </w:t>
      </w:r>
      <w:r w:rsidRPr="00C50CB8">
        <w:rPr>
          <w:rFonts w:ascii="Times New Roman" w:hAnsi="Times New Roman"/>
          <w:bCs/>
          <w:sz w:val="24"/>
          <w:szCs w:val="24"/>
        </w:rPr>
        <w:t>студентов с наиболее крупными работами отечественных и зарубежных</w:t>
      </w:r>
      <w:r w:rsidR="008C4278" w:rsidRPr="00C50CB8">
        <w:rPr>
          <w:rFonts w:ascii="Times New Roman" w:hAnsi="Times New Roman"/>
          <w:bCs/>
          <w:sz w:val="24"/>
          <w:szCs w:val="24"/>
        </w:rPr>
        <w:t xml:space="preserve"> </w:t>
      </w:r>
      <w:r w:rsidRPr="00C50CB8">
        <w:rPr>
          <w:rFonts w:ascii="Times New Roman" w:hAnsi="Times New Roman"/>
          <w:bCs/>
          <w:sz w:val="24"/>
          <w:szCs w:val="24"/>
        </w:rPr>
        <w:t>лингвистов по отдельным вопросам теории грамматики английского языка; развитие умения</w:t>
      </w:r>
      <w:r w:rsidR="008C4278" w:rsidRPr="00C50CB8">
        <w:rPr>
          <w:rFonts w:ascii="Times New Roman" w:hAnsi="Times New Roman"/>
          <w:bCs/>
          <w:sz w:val="24"/>
          <w:szCs w:val="24"/>
        </w:rPr>
        <w:t xml:space="preserve"> </w:t>
      </w:r>
      <w:r w:rsidRPr="00C50CB8">
        <w:rPr>
          <w:rFonts w:ascii="Times New Roman" w:hAnsi="Times New Roman"/>
          <w:bCs/>
          <w:sz w:val="24"/>
          <w:szCs w:val="24"/>
        </w:rPr>
        <w:t>студентов самостоятельно перерабатывать текущую научную информацию;</w:t>
      </w:r>
    </w:p>
    <w:p w:rsidR="00FC32D7" w:rsidRPr="00C50CB8" w:rsidRDefault="00FC32D7" w:rsidP="00550EBA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C50CB8">
        <w:rPr>
          <w:rFonts w:ascii="Times New Roman" w:hAnsi="Times New Roman"/>
          <w:bCs/>
          <w:sz w:val="24"/>
          <w:szCs w:val="24"/>
        </w:rPr>
        <w:t xml:space="preserve">- </w:t>
      </w:r>
      <w:r w:rsidR="009322EA" w:rsidRPr="00C50CB8">
        <w:rPr>
          <w:rFonts w:ascii="Times New Roman" w:hAnsi="Times New Roman"/>
          <w:bCs/>
          <w:sz w:val="24"/>
          <w:szCs w:val="24"/>
        </w:rPr>
        <w:t xml:space="preserve">сформировать </w:t>
      </w:r>
      <w:r w:rsidRPr="00C50CB8">
        <w:rPr>
          <w:rFonts w:ascii="Times New Roman" w:hAnsi="Times New Roman"/>
          <w:bCs/>
          <w:sz w:val="24"/>
          <w:szCs w:val="24"/>
        </w:rPr>
        <w:t>у студентов научного представления о формальной и смысловой структуре</w:t>
      </w:r>
      <w:r w:rsidR="008C4278" w:rsidRPr="00C50CB8">
        <w:rPr>
          <w:rFonts w:ascii="Times New Roman" w:hAnsi="Times New Roman"/>
          <w:bCs/>
          <w:sz w:val="24"/>
          <w:szCs w:val="24"/>
        </w:rPr>
        <w:t xml:space="preserve"> </w:t>
      </w:r>
      <w:r w:rsidRPr="00C50CB8">
        <w:rPr>
          <w:rFonts w:ascii="Times New Roman" w:hAnsi="Times New Roman"/>
          <w:bCs/>
          <w:sz w:val="24"/>
          <w:szCs w:val="24"/>
        </w:rPr>
        <w:t>единиц и средств, образующих грамматический строй английского языка, об их</w:t>
      </w:r>
      <w:r w:rsidR="008C4278" w:rsidRPr="00C50CB8">
        <w:rPr>
          <w:rFonts w:ascii="Times New Roman" w:hAnsi="Times New Roman"/>
          <w:bCs/>
          <w:sz w:val="24"/>
          <w:szCs w:val="24"/>
        </w:rPr>
        <w:t xml:space="preserve"> </w:t>
      </w:r>
      <w:r w:rsidRPr="00C50CB8">
        <w:rPr>
          <w:rFonts w:ascii="Times New Roman" w:hAnsi="Times New Roman"/>
          <w:bCs/>
          <w:sz w:val="24"/>
          <w:szCs w:val="24"/>
        </w:rPr>
        <w:t>функционировании в тексте;</w:t>
      </w:r>
    </w:p>
    <w:p w:rsidR="00FC32D7" w:rsidRPr="00C50CB8" w:rsidRDefault="00FC32D7" w:rsidP="00550EBA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highlight w:val="yellow"/>
        </w:rPr>
      </w:pPr>
      <w:proofErr w:type="gramStart"/>
      <w:r w:rsidRPr="00C50CB8">
        <w:rPr>
          <w:rFonts w:ascii="Times New Roman" w:hAnsi="Times New Roman"/>
          <w:bCs/>
          <w:sz w:val="24"/>
          <w:szCs w:val="24"/>
        </w:rPr>
        <w:t>- систематиз</w:t>
      </w:r>
      <w:r w:rsidR="00C0695F" w:rsidRPr="00C50CB8">
        <w:rPr>
          <w:rFonts w:ascii="Times New Roman" w:hAnsi="Times New Roman"/>
          <w:bCs/>
          <w:sz w:val="24"/>
          <w:szCs w:val="24"/>
        </w:rPr>
        <w:t>ировать</w:t>
      </w:r>
      <w:r w:rsidRPr="00C50CB8">
        <w:rPr>
          <w:rFonts w:ascii="Times New Roman" w:hAnsi="Times New Roman"/>
          <w:bCs/>
          <w:sz w:val="24"/>
          <w:szCs w:val="24"/>
        </w:rPr>
        <w:t xml:space="preserve"> на теоретической основе нормативны</w:t>
      </w:r>
      <w:r w:rsidR="00C0695F" w:rsidRPr="00C50CB8">
        <w:rPr>
          <w:rFonts w:ascii="Times New Roman" w:hAnsi="Times New Roman"/>
          <w:bCs/>
          <w:sz w:val="24"/>
          <w:szCs w:val="24"/>
        </w:rPr>
        <w:t>е</w:t>
      </w:r>
      <w:r w:rsidRPr="00C50CB8">
        <w:rPr>
          <w:rFonts w:ascii="Times New Roman" w:hAnsi="Times New Roman"/>
          <w:bCs/>
          <w:sz w:val="24"/>
          <w:szCs w:val="24"/>
        </w:rPr>
        <w:t xml:space="preserve"> знани</w:t>
      </w:r>
      <w:r w:rsidR="00C0695F" w:rsidRPr="00C50CB8">
        <w:rPr>
          <w:rFonts w:ascii="Times New Roman" w:hAnsi="Times New Roman"/>
          <w:bCs/>
          <w:sz w:val="24"/>
          <w:szCs w:val="24"/>
        </w:rPr>
        <w:t>я</w:t>
      </w:r>
      <w:r w:rsidRPr="00C50CB8">
        <w:rPr>
          <w:rFonts w:ascii="Times New Roman" w:hAnsi="Times New Roman"/>
          <w:bCs/>
          <w:sz w:val="24"/>
          <w:szCs w:val="24"/>
        </w:rPr>
        <w:t xml:space="preserve"> по грамматике английского</w:t>
      </w:r>
      <w:r w:rsidR="008C4278" w:rsidRPr="00C50CB8">
        <w:rPr>
          <w:rFonts w:ascii="Times New Roman" w:hAnsi="Times New Roman"/>
          <w:bCs/>
          <w:sz w:val="24"/>
          <w:szCs w:val="24"/>
        </w:rPr>
        <w:t xml:space="preserve"> </w:t>
      </w:r>
      <w:r w:rsidRPr="00C50CB8">
        <w:rPr>
          <w:rFonts w:ascii="Times New Roman" w:hAnsi="Times New Roman"/>
          <w:bCs/>
          <w:sz w:val="24"/>
          <w:szCs w:val="24"/>
        </w:rPr>
        <w:t>языка, приобретенных студентами в предшествующие годы на практических занятиях;</w:t>
      </w:r>
      <w:proofErr w:type="gramEnd"/>
    </w:p>
    <w:p w:rsidR="00FC32D7" w:rsidRPr="00C50CB8" w:rsidRDefault="00FC32D7" w:rsidP="00550EBA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C50CB8">
        <w:rPr>
          <w:rFonts w:ascii="Times New Roman" w:hAnsi="Times New Roman"/>
          <w:bCs/>
          <w:sz w:val="24"/>
          <w:szCs w:val="24"/>
        </w:rPr>
        <w:t>- ознаком</w:t>
      </w:r>
      <w:r w:rsidR="00C0695F" w:rsidRPr="00C50CB8">
        <w:rPr>
          <w:rFonts w:ascii="Times New Roman" w:hAnsi="Times New Roman"/>
          <w:bCs/>
          <w:sz w:val="24"/>
          <w:szCs w:val="24"/>
        </w:rPr>
        <w:t>ить</w:t>
      </w:r>
      <w:r w:rsidRPr="00C50CB8">
        <w:rPr>
          <w:rFonts w:ascii="Times New Roman" w:hAnsi="Times New Roman"/>
          <w:bCs/>
          <w:sz w:val="24"/>
          <w:szCs w:val="24"/>
        </w:rPr>
        <w:t xml:space="preserve"> с особенностями стилистического использования единиц морфологии и</w:t>
      </w:r>
      <w:r w:rsidR="008C4278" w:rsidRPr="00C50CB8">
        <w:rPr>
          <w:rFonts w:ascii="Times New Roman" w:hAnsi="Times New Roman"/>
          <w:bCs/>
          <w:sz w:val="24"/>
          <w:szCs w:val="24"/>
        </w:rPr>
        <w:t xml:space="preserve"> </w:t>
      </w:r>
      <w:r w:rsidRPr="00C50CB8">
        <w:rPr>
          <w:rFonts w:ascii="Times New Roman" w:hAnsi="Times New Roman"/>
          <w:bCs/>
          <w:sz w:val="24"/>
          <w:szCs w:val="24"/>
        </w:rPr>
        <w:t>синтаксиса, осмысление процессов взаимодействия грамматических и лексических факторов.</w:t>
      </w:r>
    </w:p>
    <w:p w:rsidR="00F53D6C" w:rsidRPr="00C50CB8" w:rsidRDefault="008C726B" w:rsidP="00550EBA">
      <w:pPr>
        <w:pStyle w:val="aa"/>
        <w:widowControl w:val="0"/>
        <w:suppressAutoHyphens/>
        <w:spacing w:before="0" w:after="0"/>
        <w:ind w:firstLine="709"/>
        <w:rPr>
          <w:b/>
          <w:bCs/>
        </w:rPr>
      </w:pPr>
      <w:r w:rsidRPr="00C50CB8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1"/>
        <w:gridCol w:w="2391"/>
        <w:gridCol w:w="1113"/>
        <w:gridCol w:w="1888"/>
        <w:gridCol w:w="1556"/>
        <w:gridCol w:w="1965"/>
      </w:tblGrid>
      <w:tr w:rsidR="006C3ACD" w:rsidRPr="00C50CB8" w:rsidTr="004808AF">
        <w:trPr>
          <w:trHeight w:val="385"/>
        </w:trPr>
        <w:tc>
          <w:tcPr>
            <w:tcW w:w="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3ACD" w:rsidRPr="00C50CB8" w:rsidRDefault="006C3ACD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3ACD" w:rsidRPr="00C50CB8" w:rsidRDefault="006C3ACD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3ACD" w:rsidRPr="00C50CB8" w:rsidRDefault="006C3ACD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3ACD" w:rsidRPr="00C50CB8" w:rsidRDefault="006C3ACD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3ACD" w:rsidRPr="00C50CB8" w:rsidRDefault="006C3ACD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  <w:r w:rsidR="00F650D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3ACD" w:rsidRPr="00C50CB8" w:rsidRDefault="006C3ACD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C3ACD" w:rsidRPr="00C50CB8" w:rsidTr="004808AF">
        <w:trPr>
          <w:trHeight w:val="331"/>
        </w:trPr>
        <w:tc>
          <w:tcPr>
            <w:tcW w:w="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3ACD" w:rsidRPr="00C50CB8" w:rsidRDefault="006C3ACD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hAnsi="Times New Roman"/>
                <w:sz w:val="24"/>
                <w:szCs w:val="24"/>
              </w:rPr>
              <w:t>ОР</w:t>
            </w:r>
            <w:r w:rsidR="00831FC7">
              <w:rPr>
                <w:rFonts w:ascii="Times New Roman" w:hAnsi="Times New Roman"/>
                <w:sz w:val="24"/>
                <w:szCs w:val="24"/>
              </w:rPr>
              <w:t>.-</w:t>
            </w:r>
            <w:r w:rsidRPr="00C50CB8">
              <w:rPr>
                <w:rFonts w:ascii="Times New Roman" w:hAnsi="Times New Roman"/>
                <w:sz w:val="24"/>
                <w:szCs w:val="24"/>
              </w:rPr>
              <w:t xml:space="preserve"> 1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7FB7" w:rsidRPr="009073BB" w:rsidRDefault="00277FB7" w:rsidP="00277FB7">
            <w:pPr>
              <w:widowControl w:val="0"/>
              <w:tabs>
                <w:tab w:val="left" w:pos="318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готовность использовать систематизированные теоретические и </w:t>
            </w: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практические знания для постановки и решения исследовательских задач в области образования;</w:t>
            </w:r>
          </w:p>
          <w:p w:rsidR="006C3ACD" w:rsidRPr="00C50CB8" w:rsidRDefault="00277FB7" w:rsidP="00277FB7">
            <w:pPr>
              <w:widowControl w:val="0"/>
              <w:suppressAutoHyphens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способность руководить учебно-исследовательской деятельностью </w:t>
            </w:r>
            <w:proofErr w:type="gramStart"/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3ACD" w:rsidRPr="00C50CB8" w:rsidRDefault="006C3ACD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hAnsi="Times New Roman"/>
                <w:sz w:val="24"/>
                <w:szCs w:val="24"/>
              </w:rPr>
              <w:lastRenderedPageBreak/>
              <w:t>ОР.</w:t>
            </w:r>
            <w:r w:rsidR="0076056B">
              <w:rPr>
                <w:rFonts w:ascii="Times New Roman" w:hAnsi="Times New Roman"/>
                <w:sz w:val="24"/>
                <w:szCs w:val="24"/>
              </w:rPr>
              <w:t>-</w:t>
            </w:r>
            <w:r w:rsidRPr="00C50CB8">
              <w:rPr>
                <w:rFonts w:ascii="Times New Roman" w:hAnsi="Times New Roman"/>
                <w:sz w:val="24"/>
                <w:szCs w:val="24"/>
              </w:rPr>
              <w:t>1-</w:t>
            </w:r>
            <w:r w:rsidR="00C35356" w:rsidRPr="00C50CB8">
              <w:rPr>
                <w:rFonts w:ascii="Times New Roman" w:hAnsi="Times New Roman"/>
                <w:sz w:val="24"/>
                <w:szCs w:val="24"/>
              </w:rPr>
              <w:t>3</w:t>
            </w:r>
            <w:r w:rsidRPr="00C50CB8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3ACD" w:rsidRPr="00C50CB8" w:rsidRDefault="008546E3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способность к коммуникации в устной и </w:t>
            </w: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письменной </w:t>
            </w:r>
            <w:proofErr w:type="gramStart"/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формах</w:t>
            </w:r>
            <w:proofErr w:type="gramEnd"/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русском и иностранном языках для решения задач межличностного и межкультурного взаимодействия;  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3ACD" w:rsidRPr="00F650D5" w:rsidRDefault="00F650D5" w:rsidP="00550EBA">
            <w:pPr>
              <w:widowControl w:val="0"/>
              <w:tabs>
                <w:tab w:val="left" w:pos="792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650D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УК 1.3, </w:t>
            </w:r>
          </w:p>
          <w:p w:rsidR="00F650D5" w:rsidRPr="00C50CB8" w:rsidRDefault="00F650D5" w:rsidP="00550EBA">
            <w:pPr>
              <w:widowControl w:val="0"/>
              <w:tabs>
                <w:tab w:val="left" w:pos="792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F650D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 2.2.</w:t>
            </w:r>
          </w:p>
        </w:tc>
        <w:tc>
          <w:tcPr>
            <w:tcW w:w="1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3ACD" w:rsidRDefault="00091B87" w:rsidP="00550EBA">
            <w:pPr>
              <w:widowControl w:val="0"/>
              <w:suppressAutoHyphens/>
              <w:ind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Тестовое задание,</w:t>
            </w:r>
          </w:p>
          <w:p w:rsidR="00091B87" w:rsidRPr="00C50CB8" w:rsidRDefault="00091B87" w:rsidP="00550EBA">
            <w:pPr>
              <w:widowControl w:val="0"/>
              <w:suppressAutoHyphens/>
              <w:ind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(сообщение)</w:t>
            </w:r>
          </w:p>
          <w:p w:rsidR="006C3ACD" w:rsidRPr="00C50CB8" w:rsidRDefault="006C3ACD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07322E" w:rsidRPr="00C50CB8" w:rsidRDefault="0007322E" w:rsidP="00550EBA">
      <w:pPr>
        <w:pStyle w:val="a4"/>
        <w:widowControl w:val="0"/>
        <w:suppressAutoHyphens/>
        <w:autoSpaceDE w:val="0"/>
        <w:autoSpaceDN w:val="0"/>
        <w:adjustRightInd w:val="0"/>
        <w:spacing w:after="0" w:line="276" w:lineRule="auto"/>
        <w:ind w:left="284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B6489" w:rsidRDefault="005B6489" w:rsidP="00550EBA">
      <w:pPr>
        <w:pStyle w:val="a4"/>
        <w:widowControl w:val="0"/>
        <w:suppressAutoHyphens/>
        <w:autoSpaceDE w:val="0"/>
        <w:autoSpaceDN w:val="0"/>
        <w:adjustRightInd w:val="0"/>
        <w:spacing w:after="0" w:line="276" w:lineRule="auto"/>
        <w:ind w:left="284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7322E" w:rsidRPr="00C50CB8" w:rsidRDefault="0007322E" w:rsidP="00550EBA">
      <w:pPr>
        <w:pStyle w:val="a4"/>
        <w:widowControl w:val="0"/>
        <w:numPr>
          <w:ilvl w:val="0"/>
          <w:numId w:val="4"/>
        </w:numPr>
        <w:suppressAutoHyphens/>
        <w:autoSpaceDE w:val="0"/>
        <w:autoSpaceDN w:val="0"/>
        <w:adjustRightInd w:val="0"/>
        <w:spacing w:after="0" w:line="276" w:lineRule="auto"/>
        <w:ind w:left="0" w:firstLine="284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Содержание дисциплины</w:t>
      </w:r>
    </w:p>
    <w:p w:rsidR="0007322E" w:rsidRPr="00C50CB8" w:rsidRDefault="0007322E" w:rsidP="00550EBA">
      <w:pPr>
        <w:widowControl w:val="0"/>
        <w:suppressAutoHyphens/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7322E" w:rsidRPr="008E6F04" w:rsidRDefault="0007322E" w:rsidP="00550EBA">
      <w:pPr>
        <w:pStyle w:val="a4"/>
        <w:widowControl w:val="0"/>
        <w:numPr>
          <w:ilvl w:val="1"/>
          <w:numId w:val="4"/>
        </w:numPr>
        <w:suppressAutoHyphens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8E6F04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Тематический пла</w:t>
      </w:r>
      <w:r w:rsidR="008E6F04" w:rsidRPr="008E6F04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н</w:t>
      </w:r>
    </w:p>
    <w:p w:rsidR="00003125" w:rsidRDefault="00003125" w:rsidP="00003125">
      <w:pPr>
        <w:widowControl w:val="0"/>
        <w:suppressAutoHyphens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7062" w:type="pct"/>
        <w:tblLayout w:type="fixed"/>
        <w:tblLook w:val="0000" w:firstRow="0" w:lastRow="0" w:firstColumn="0" w:lastColumn="0" w:noHBand="0" w:noVBand="0"/>
      </w:tblPr>
      <w:tblGrid>
        <w:gridCol w:w="4348"/>
        <w:gridCol w:w="1015"/>
        <w:gridCol w:w="1451"/>
        <w:gridCol w:w="1015"/>
        <w:gridCol w:w="1015"/>
        <w:gridCol w:w="1595"/>
        <w:gridCol w:w="967"/>
        <w:gridCol w:w="1256"/>
        <w:gridCol w:w="1256"/>
      </w:tblGrid>
      <w:tr w:rsidR="00DF7645" w:rsidRPr="00C50CB8" w:rsidTr="009B3BEB">
        <w:trPr>
          <w:gridAfter w:val="3"/>
          <w:wAfter w:w="3401" w:type="dxa"/>
          <w:trHeight w:val="203"/>
        </w:trPr>
        <w:tc>
          <w:tcPr>
            <w:tcW w:w="42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DF7645" w:rsidRPr="00C50CB8" w:rsidRDefault="00DF7645" w:rsidP="009B3BEB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40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7645" w:rsidRPr="00DF7645" w:rsidRDefault="00DF7645" w:rsidP="009B3BEB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764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DF7645" w:rsidRPr="00DF7645" w:rsidRDefault="00DF7645" w:rsidP="009B3BEB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764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DF7645" w:rsidRDefault="00DF7645" w:rsidP="009B3BEB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764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F7645" w:rsidRPr="00C50CB8" w:rsidTr="009B3BEB">
        <w:trPr>
          <w:gridAfter w:val="3"/>
          <w:wAfter w:w="3401" w:type="dxa"/>
          <w:trHeight w:val="1390"/>
        </w:trPr>
        <w:tc>
          <w:tcPr>
            <w:tcW w:w="425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DF7645" w:rsidRPr="00C50CB8" w:rsidRDefault="00DF7645" w:rsidP="009B3BEB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F7645" w:rsidRPr="00C50CB8" w:rsidRDefault="00DF7645" w:rsidP="009B3BEB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992" w:type="dxa"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DF7645" w:rsidRPr="00C50CB8" w:rsidRDefault="00DF7645" w:rsidP="009B3BEB">
            <w:pPr>
              <w:widowControl w:val="0"/>
              <w:tabs>
                <w:tab w:val="left" w:pos="814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proofErr w:type="gramEnd"/>
          </w:p>
          <w:p w:rsidR="00DF7645" w:rsidRPr="00C50CB8" w:rsidRDefault="00DF7645" w:rsidP="009B3BEB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92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DF7645" w:rsidRPr="00C50CB8" w:rsidRDefault="00DF7645" w:rsidP="009B3BEB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C50CB8" w:rsidRDefault="00DF7645" w:rsidP="009B3BEB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F7645" w:rsidRPr="00C50CB8" w:rsidTr="009B3BEB">
        <w:trPr>
          <w:gridAfter w:val="3"/>
          <w:wAfter w:w="3401" w:type="dxa"/>
          <w:trHeight w:val="470"/>
        </w:trPr>
        <w:tc>
          <w:tcPr>
            <w:tcW w:w="42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7645" w:rsidRPr="00C50CB8" w:rsidRDefault="00DF7645" w:rsidP="009B3BEB">
            <w:pPr>
              <w:widowControl w:val="0"/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7645" w:rsidRPr="00C50CB8" w:rsidRDefault="00DF7645" w:rsidP="009B3BEB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F7645" w:rsidRPr="00C50CB8" w:rsidRDefault="00DF7645" w:rsidP="009B3BEB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99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C50CB8" w:rsidRDefault="00DF7645" w:rsidP="009B3BEB">
            <w:pPr>
              <w:widowControl w:val="0"/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C50CB8" w:rsidRDefault="00DF7645" w:rsidP="009B3BEB">
            <w:pPr>
              <w:widowControl w:val="0"/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C50CB8" w:rsidRDefault="00DF7645" w:rsidP="009B3BEB">
            <w:pPr>
              <w:widowControl w:val="0"/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A5206" w:rsidRPr="00C50CB8" w:rsidTr="008E6F04">
        <w:trPr>
          <w:gridAfter w:val="3"/>
          <w:wAfter w:w="3401" w:type="dxa"/>
          <w:trHeight w:val="1"/>
        </w:trPr>
        <w:tc>
          <w:tcPr>
            <w:tcW w:w="4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5206" w:rsidRPr="008E6F04" w:rsidRDefault="008E6F04" w:rsidP="008E6F04">
            <w:pPr>
              <w:widowControl w:val="0"/>
              <w:suppressAutoHyphens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8E6F04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proofErr w:type="spellStart"/>
            <w:r w:rsidR="008A5206" w:rsidRPr="008E6F04">
              <w:rPr>
                <w:rFonts w:ascii="Times New Roman" w:hAnsi="Times New Roman"/>
                <w:b/>
                <w:sz w:val="24"/>
                <w:szCs w:val="24"/>
              </w:rPr>
              <w:t>Morphology</w:t>
            </w:r>
            <w:proofErr w:type="spellEnd"/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5206" w:rsidRPr="008E6F04" w:rsidRDefault="00F650D5" w:rsidP="008E6F04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5206" w:rsidRPr="008E6F04" w:rsidRDefault="00F650D5" w:rsidP="008E6F04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206" w:rsidRPr="008E6F04" w:rsidRDefault="00F650D5" w:rsidP="008E6F04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206" w:rsidRPr="008E6F04" w:rsidRDefault="00F650D5" w:rsidP="008E6F04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206" w:rsidRPr="008E6F04" w:rsidRDefault="00F650D5" w:rsidP="008E6F04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</w:tr>
      <w:tr w:rsidR="00DF7645" w:rsidRPr="00C50CB8" w:rsidTr="009B3BEB">
        <w:trPr>
          <w:gridAfter w:val="3"/>
          <w:wAfter w:w="3401" w:type="dxa"/>
          <w:trHeight w:val="1"/>
        </w:trPr>
        <w:tc>
          <w:tcPr>
            <w:tcW w:w="4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7645" w:rsidRPr="008E6F04" w:rsidRDefault="008E6F04" w:rsidP="009B3BEB">
            <w:pPr>
              <w:widowControl w:val="0"/>
              <w:suppressAutoHyphens/>
              <w:rPr>
                <w:rFonts w:ascii="Times New Roman" w:hAnsi="Times New Roman"/>
                <w:sz w:val="24"/>
                <w:szCs w:val="24"/>
                <w:lang w:val="en-GB"/>
              </w:rPr>
            </w:pPr>
            <w:r w:rsidRPr="008E6F04">
              <w:rPr>
                <w:rFonts w:ascii="Times New Roman" w:hAnsi="Times New Roman"/>
                <w:sz w:val="24"/>
                <w:szCs w:val="24"/>
              </w:rPr>
              <w:t>Тема</w:t>
            </w:r>
            <w:r w:rsidR="00DF7645" w:rsidRPr="008E6F04">
              <w:rPr>
                <w:rFonts w:ascii="Times New Roman" w:hAnsi="Times New Roman"/>
                <w:sz w:val="24"/>
                <w:szCs w:val="24"/>
                <w:lang w:val="en-GB"/>
              </w:rPr>
              <w:t xml:space="preserve"> 1.</w:t>
            </w:r>
            <w:r w:rsidRPr="008E6F04">
              <w:rPr>
                <w:rFonts w:ascii="Times New Roman" w:hAnsi="Times New Roman"/>
                <w:sz w:val="24"/>
                <w:szCs w:val="24"/>
                <w:lang w:val="en-GB"/>
              </w:rPr>
              <w:t>1</w:t>
            </w:r>
            <w:r w:rsidR="00DF7645" w:rsidRPr="008E6F04">
              <w:rPr>
                <w:rFonts w:ascii="Times New Roman" w:hAnsi="Times New Roman"/>
                <w:sz w:val="24"/>
                <w:szCs w:val="24"/>
                <w:lang w:val="en-GB"/>
              </w:rPr>
              <w:t xml:space="preserve"> </w:t>
            </w:r>
            <w:r w:rsidR="00DF7645" w:rsidRPr="008E6F04">
              <w:rPr>
                <w:rFonts w:ascii="Times New Roman" w:hAnsi="Times New Roman"/>
                <w:sz w:val="24"/>
                <w:szCs w:val="24"/>
                <w:lang w:val="en-US"/>
              </w:rPr>
              <w:t>Grammar in the systemic conception of the language.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7645" w:rsidRPr="008E6F04" w:rsidRDefault="00DF764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6F0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7645" w:rsidRPr="008E6F04" w:rsidRDefault="00DF764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DF764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D57C57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D57C57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DF7645" w:rsidRPr="00C50CB8" w:rsidTr="009B3BEB">
        <w:trPr>
          <w:gridAfter w:val="3"/>
          <w:wAfter w:w="3401" w:type="dxa"/>
          <w:trHeight w:val="1"/>
        </w:trPr>
        <w:tc>
          <w:tcPr>
            <w:tcW w:w="4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7645" w:rsidRPr="008E6F04" w:rsidRDefault="008E6F04" w:rsidP="009B3BEB">
            <w:pPr>
              <w:widowControl w:val="0"/>
              <w:suppressAutoHyphens/>
              <w:rPr>
                <w:rFonts w:ascii="Times New Roman" w:hAnsi="Times New Roman"/>
                <w:sz w:val="24"/>
                <w:szCs w:val="24"/>
              </w:rPr>
            </w:pPr>
            <w:r w:rsidRPr="008E6F04">
              <w:rPr>
                <w:rFonts w:ascii="Times New Roman" w:hAnsi="Times New Roman"/>
                <w:sz w:val="24"/>
                <w:szCs w:val="24"/>
              </w:rPr>
              <w:t>Тема 1.</w:t>
            </w:r>
            <w:r w:rsidR="00DF7645" w:rsidRPr="008E6F04">
              <w:rPr>
                <w:rFonts w:ascii="Times New Roman" w:hAnsi="Times New Roman"/>
                <w:sz w:val="24"/>
                <w:szCs w:val="24"/>
              </w:rPr>
              <w:t xml:space="preserve">2. </w:t>
            </w:r>
            <w:r w:rsidR="00DF7645" w:rsidRPr="008E6F04">
              <w:rPr>
                <w:rFonts w:ascii="Times New Roman" w:hAnsi="Times New Roman"/>
                <w:sz w:val="24"/>
                <w:szCs w:val="24"/>
                <w:lang w:val="en-US"/>
              </w:rPr>
              <w:t>Grammatical categories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7645" w:rsidRPr="008E6F04" w:rsidRDefault="00DF764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7645" w:rsidRPr="008E6F04" w:rsidRDefault="00DF764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9B3BEB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6F0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D57C57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D57C57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DF7645" w:rsidRPr="00C50CB8" w:rsidTr="009B3BEB">
        <w:trPr>
          <w:gridAfter w:val="3"/>
          <w:wAfter w:w="3401" w:type="dxa"/>
          <w:trHeight w:val="250"/>
        </w:trPr>
        <w:tc>
          <w:tcPr>
            <w:tcW w:w="42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F7645" w:rsidRPr="008E6F04" w:rsidRDefault="008E6F04" w:rsidP="009B3BEB">
            <w:pPr>
              <w:widowControl w:val="0"/>
              <w:suppressAutoHyphens/>
              <w:rPr>
                <w:rFonts w:ascii="Times New Roman" w:hAnsi="Times New Roman"/>
                <w:sz w:val="24"/>
                <w:szCs w:val="24"/>
                <w:lang w:val="en-GB"/>
              </w:rPr>
            </w:pPr>
            <w:r w:rsidRPr="008E6F04">
              <w:rPr>
                <w:rFonts w:ascii="Times New Roman" w:hAnsi="Times New Roman"/>
                <w:sz w:val="24"/>
                <w:szCs w:val="24"/>
              </w:rPr>
              <w:t>Тема</w:t>
            </w:r>
            <w:r w:rsidRPr="008E6F04">
              <w:rPr>
                <w:rFonts w:ascii="Times New Roman" w:hAnsi="Times New Roman"/>
                <w:sz w:val="24"/>
                <w:szCs w:val="24"/>
                <w:lang w:val="en-GB"/>
              </w:rPr>
              <w:t xml:space="preserve"> 1.</w:t>
            </w:r>
            <w:r w:rsidR="00DF7645" w:rsidRPr="008E6F04">
              <w:rPr>
                <w:rFonts w:ascii="Times New Roman" w:hAnsi="Times New Roman"/>
                <w:sz w:val="24"/>
                <w:szCs w:val="24"/>
                <w:lang w:val="en-GB"/>
              </w:rPr>
              <w:t xml:space="preserve">3. </w:t>
            </w:r>
            <w:r w:rsidR="00DF7645" w:rsidRPr="008E6F04">
              <w:rPr>
                <w:rFonts w:ascii="Times New Roman" w:eastAsiaTheme="minorEastAsia" w:hAnsi="Times New Roman"/>
                <w:sz w:val="24"/>
                <w:szCs w:val="24"/>
                <w:lang w:val="en-US" w:eastAsia="zh-CN"/>
              </w:rPr>
              <w:t>Morphemic structure of the word.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F7645" w:rsidRPr="008E6F04" w:rsidRDefault="00DF764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F7645" w:rsidRPr="008E6F04" w:rsidRDefault="00C20B68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D57C57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D57C57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D57C57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DF7645" w:rsidRPr="00C50CB8" w:rsidTr="009B3BEB">
        <w:trPr>
          <w:trHeight w:val="163"/>
        </w:trPr>
        <w:tc>
          <w:tcPr>
            <w:tcW w:w="42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F7645" w:rsidRPr="008E6F04" w:rsidRDefault="008E6F04" w:rsidP="009B3BEB">
            <w:pPr>
              <w:widowControl w:val="0"/>
              <w:suppressAutoHyphens/>
              <w:rPr>
                <w:rFonts w:ascii="Times New Roman" w:hAnsi="Times New Roman"/>
                <w:sz w:val="24"/>
                <w:szCs w:val="24"/>
              </w:rPr>
            </w:pPr>
            <w:r w:rsidRPr="008E6F04">
              <w:rPr>
                <w:rFonts w:ascii="Times New Roman" w:hAnsi="Times New Roman"/>
                <w:sz w:val="24"/>
                <w:szCs w:val="24"/>
              </w:rPr>
              <w:t>Тема</w:t>
            </w:r>
            <w:r w:rsidRPr="008E6F04">
              <w:rPr>
                <w:rFonts w:ascii="Times New Roman" w:hAnsi="Times New Roman"/>
                <w:sz w:val="24"/>
                <w:szCs w:val="24"/>
                <w:lang w:val="en-GB"/>
              </w:rPr>
              <w:t xml:space="preserve"> 1.</w:t>
            </w:r>
            <w:r w:rsidR="00DF7645" w:rsidRPr="008E6F04">
              <w:rPr>
                <w:rFonts w:ascii="Times New Roman" w:hAnsi="Times New Roman"/>
                <w:sz w:val="24"/>
                <w:szCs w:val="24"/>
              </w:rPr>
              <w:t xml:space="preserve">4. </w:t>
            </w:r>
            <w:r w:rsidR="00DF7645" w:rsidRPr="008E6F04">
              <w:rPr>
                <w:rFonts w:ascii="Times New Roman" w:hAnsi="Times New Roman"/>
                <w:sz w:val="24"/>
                <w:szCs w:val="24"/>
                <w:lang w:val="en-US"/>
              </w:rPr>
              <w:t>Parts</w:t>
            </w:r>
            <w:r w:rsidR="00DF7645" w:rsidRPr="008E6F0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DF7645" w:rsidRPr="008E6F04">
              <w:rPr>
                <w:rFonts w:ascii="Times New Roman" w:hAnsi="Times New Roman"/>
                <w:sz w:val="24"/>
                <w:szCs w:val="24"/>
                <w:lang w:val="en-US"/>
              </w:rPr>
              <w:t>of</w:t>
            </w:r>
            <w:r w:rsidR="00DF7645" w:rsidRPr="008E6F0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DF7645" w:rsidRPr="008E6F04">
              <w:rPr>
                <w:rFonts w:ascii="Times New Roman" w:hAnsi="Times New Roman"/>
                <w:sz w:val="24"/>
                <w:szCs w:val="24"/>
                <w:lang w:val="en-US"/>
              </w:rPr>
              <w:t>speech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F7645" w:rsidRPr="008E6F04" w:rsidRDefault="00DF764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6F0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F7645" w:rsidRPr="008E6F04" w:rsidRDefault="00C20B68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DF764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D57C57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D57C57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45" w:type="dxa"/>
            <w:vAlign w:val="center"/>
          </w:tcPr>
          <w:p w:rsidR="00DF7645" w:rsidRPr="00C50CB8" w:rsidRDefault="00DF7645" w:rsidP="009B3BEB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8" w:type="dxa"/>
            <w:vAlign w:val="center"/>
          </w:tcPr>
          <w:p w:rsidR="00DF7645" w:rsidRPr="00C50CB8" w:rsidRDefault="00DF7645" w:rsidP="009B3BEB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8" w:type="dxa"/>
            <w:vAlign w:val="center"/>
          </w:tcPr>
          <w:p w:rsidR="00DF7645" w:rsidRPr="00C50CB8" w:rsidRDefault="00DF7645" w:rsidP="009B3BEB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F7645" w:rsidRPr="00C50CB8" w:rsidTr="009B3BEB">
        <w:trPr>
          <w:trHeight w:val="163"/>
        </w:trPr>
        <w:tc>
          <w:tcPr>
            <w:tcW w:w="42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F7645" w:rsidRPr="008E6F04" w:rsidRDefault="008E6F04" w:rsidP="009B3BEB">
            <w:pPr>
              <w:widowControl w:val="0"/>
              <w:suppressAutoHyphens/>
              <w:rPr>
                <w:rFonts w:ascii="Times New Roman" w:hAnsi="Times New Roman"/>
                <w:sz w:val="24"/>
                <w:szCs w:val="24"/>
              </w:rPr>
            </w:pPr>
            <w:r w:rsidRPr="008E6F04">
              <w:rPr>
                <w:rFonts w:ascii="Times New Roman" w:hAnsi="Times New Roman"/>
                <w:sz w:val="24"/>
                <w:szCs w:val="24"/>
              </w:rPr>
              <w:t>Тема</w:t>
            </w:r>
            <w:r w:rsidRPr="008E6F04">
              <w:rPr>
                <w:rFonts w:ascii="Times New Roman" w:hAnsi="Times New Roman"/>
                <w:sz w:val="24"/>
                <w:szCs w:val="24"/>
                <w:lang w:val="en-GB"/>
              </w:rPr>
              <w:t xml:space="preserve"> 1.</w:t>
            </w:r>
            <w:r w:rsidR="00DF7645" w:rsidRPr="008E6F04">
              <w:rPr>
                <w:rFonts w:ascii="Times New Roman" w:hAnsi="Times New Roman"/>
                <w:sz w:val="24"/>
                <w:szCs w:val="24"/>
              </w:rPr>
              <w:t xml:space="preserve">5. </w:t>
            </w:r>
            <w:r w:rsidR="00DF7645" w:rsidRPr="008E6F04">
              <w:rPr>
                <w:rFonts w:ascii="Times New Roman" w:hAnsi="Times New Roman"/>
                <w:sz w:val="24"/>
                <w:szCs w:val="24"/>
                <w:lang w:val="en-US"/>
              </w:rPr>
              <w:t>Noun</w:t>
            </w:r>
            <w:r w:rsidR="00DF7645" w:rsidRPr="008E6F04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="00DF7645" w:rsidRPr="008E6F04">
              <w:rPr>
                <w:rFonts w:ascii="Times New Roman" w:hAnsi="Times New Roman"/>
                <w:sz w:val="24"/>
                <w:szCs w:val="24"/>
                <w:lang w:val="en-US"/>
              </w:rPr>
              <w:t>Article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F7645" w:rsidRPr="008E6F04" w:rsidRDefault="00DF764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F7645" w:rsidRPr="008E6F04" w:rsidRDefault="00DF764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9B3BEB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6F0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D57C57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D57C57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45" w:type="dxa"/>
            <w:vAlign w:val="center"/>
          </w:tcPr>
          <w:p w:rsidR="00DF7645" w:rsidRPr="00C50CB8" w:rsidRDefault="00DF7645" w:rsidP="009B3BEB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8" w:type="dxa"/>
            <w:vAlign w:val="center"/>
          </w:tcPr>
          <w:p w:rsidR="00DF7645" w:rsidRPr="00C50CB8" w:rsidRDefault="00DF7645" w:rsidP="009B3BEB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8" w:type="dxa"/>
            <w:vAlign w:val="center"/>
          </w:tcPr>
          <w:p w:rsidR="00DF7645" w:rsidRPr="00C50CB8" w:rsidRDefault="00DF7645" w:rsidP="009B3BEB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F7645" w:rsidRPr="00C50CB8" w:rsidTr="009B3BEB">
        <w:trPr>
          <w:gridAfter w:val="3"/>
          <w:wAfter w:w="3401" w:type="dxa"/>
          <w:trHeight w:val="357"/>
        </w:trPr>
        <w:tc>
          <w:tcPr>
            <w:tcW w:w="4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7645" w:rsidRPr="008E6F04" w:rsidRDefault="008E6F04" w:rsidP="009B3BEB">
            <w:pPr>
              <w:widowControl w:val="0"/>
              <w:tabs>
                <w:tab w:val="left" w:pos="863"/>
              </w:tabs>
              <w:suppressAutoHyphens/>
              <w:rPr>
                <w:rFonts w:ascii="Times New Roman" w:hAnsi="Times New Roman"/>
                <w:sz w:val="24"/>
                <w:szCs w:val="24"/>
              </w:rPr>
            </w:pPr>
            <w:r w:rsidRPr="008E6F04">
              <w:rPr>
                <w:rFonts w:ascii="Times New Roman" w:hAnsi="Times New Roman"/>
                <w:sz w:val="24"/>
                <w:szCs w:val="24"/>
              </w:rPr>
              <w:t>Тема</w:t>
            </w:r>
            <w:r w:rsidRPr="008E6F04">
              <w:rPr>
                <w:rFonts w:ascii="Times New Roman" w:hAnsi="Times New Roman"/>
                <w:sz w:val="24"/>
                <w:szCs w:val="24"/>
                <w:lang w:val="en-GB"/>
              </w:rPr>
              <w:t xml:space="preserve"> 1.</w:t>
            </w:r>
            <w:r w:rsidR="00DF7645" w:rsidRPr="008E6F04">
              <w:rPr>
                <w:rFonts w:ascii="Times New Roman" w:hAnsi="Times New Roman"/>
                <w:sz w:val="24"/>
                <w:szCs w:val="24"/>
              </w:rPr>
              <w:t xml:space="preserve">6.  </w:t>
            </w:r>
            <w:r w:rsidR="00DF7645" w:rsidRPr="008E6F04">
              <w:rPr>
                <w:rFonts w:ascii="Times New Roman" w:hAnsi="Times New Roman"/>
                <w:sz w:val="24"/>
                <w:szCs w:val="24"/>
                <w:lang w:val="en-US"/>
              </w:rPr>
              <w:t>Pronoun</w:t>
            </w:r>
            <w:r w:rsidR="00DF7645" w:rsidRPr="008E6F0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DF7645" w:rsidRPr="008E6F04">
              <w:rPr>
                <w:rFonts w:ascii="Times New Roman" w:hAnsi="Times New Roman"/>
                <w:sz w:val="24"/>
                <w:szCs w:val="24"/>
                <w:lang w:val="en-US"/>
              </w:rPr>
              <w:t>and</w:t>
            </w:r>
            <w:r w:rsidR="00DF7645" w:rsidRPr="008E6F0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DF7645" w:rsidRPr="008E6F04">
              <w:rPr>
                <w:rFonts w:ascii="Times New Roman" w:hAnsi="Times New Roman"/>
                <w:sz w:val="24"/>
                <w:szCs w:val="24"/>
                <w:lang w:val="en-US"/>
              </w:rPr>
              <w:t>adverbs</w:t>
            </w:r>
            <w:r w:rsidR="00DF7645" w:rsidRPr="008E6F04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7645" w:rsidRPr="008E6F04" w:rsidRDefault="00DF764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6F0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7645" w:rsidRPr="008E6F04" w:rsidRDefault="00C20B68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DF764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D57C57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D57C57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DF7645" w:rsidRPr="00C50CB8" w:rsidTr="009B3BEB">
        <w:trPr>
          <w:gridAfter w:val="3"/>
          <w:wAfter w:w="3401" w:type="dxa"/>
          <w:trHeight w:val="357"/>
        </w:trPr>
        <w:tc>
          <w:tcPr>
            <w:tcW w:w="4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7645" w:rsidRPr="008E6F04" w:rsidRDefault="008E6F04" w:rsidP="009B3BEB">
            <w:pPr>
              <w:widowControl w:val="0"/>
              <w:suppressAutoHyphens/>
              <w:rPr>
                <w:rFonts w:ascii="Times New Roman" w:hAnsi="Times New Roman"/>
                <w:sz w:val="24"/>
                <w:szCs w:val="24"/>
              </w:rPr>
            </w:pPr>
            <w:r w:rsidRPr="008E6F04">
              <w:rPr>
                <w:rFonts w:ascii="Times New Roman" w:hAnsi="Times New Roman"/>
                <w:sz w:val="24"/>
                <w:szCs w:val="24"/>
              </w:rPr>
              <w:t>Тема</w:t>
            </w:r>
            <w:r w:rsidRPr="008E6F04">
              <w:rPr>
                <w:rFonts w:ascii="Times New Roman" w:hAnsi="Times New Roman"/>
                <w:sz w:val="24"/>
                <w:szCs w:val="24"/>
                <w:lang w:val="en-GB"/>
              </w:rPr>
              <w:t xml:space="preserve"> 1.</w:t>
            </w:r>
            <w:r w:rsidR="00DF7645" w:rsidRPr="008E6F04">
              <w:rPr>
                <w:rFonts w:ascii="Times New Roman" w:hAnsi="Times New Roman"/>
                <w:sz w:val="24"/>
                <w:szCs w:val="24"/>
              </w:rPr>
              <w:t xml:space="preserve">7. </w:t>
            </w:r>
            <w:r w:rsidR="00DF7645" w:rsidRPr="008E6F04">
              <w:rPr>
                <w:rFonts w:ascii="Times New Roman" w:hAnsi="Times New Roman"/>
                <w:sz w:val="24"/>
                <w:szCs w:val="24"/>
                <w:lang w:val="en-US"/>
              </w:rPr>
              <w:t>Adjective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7645" w:rsidRPr="008E6F04" w:rsidRDefault="00DF764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7645" w:rsidRPr="008E6F04" w:rsidRDefault="00C20B68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9B3BEB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6F0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D57C57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D57C57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DF7645" w:rsidRPr="00C50CB8" w:rsidTr="009B3BEB">
        <w:trPr>
          <w:gridAfter w:val="3"/>
          <w:wAfter w:w="3401" w:type="dxa"/>
          <w:trHeight w:val="357"/>
        </w:trPr>
        <w:tc>
          <w:tcPr>
            <w:tcW w:w="4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7645" w:rsidRPr="008E6F04" w:rsidRDefault="008E6F04" w:rsidP="009B3BEB">
            <w:pPr>
              <w:widowControl w:val="0"/>
              <w:suppressAutoHyphens/>
              <w:rPr>
                <w:rFonts w:ascii="Times New Roman" w:hAnsi="Times New Roman"/>
                <w:sz w:val="24"/>
                <w:szCs w:val="24"/>
                <w:lang w:val="en-GB"/>
              </w:rPr>
            </w:pPr>
            <w:r w:rsidRPr="008E6F04">
              <w:rPr>
                <w:rFonts w:ascii="Times New Roman" w:hAnsi="Times New Roman"/>
                <w:sz w:val="24"/>
                <w:szCs w:val="24"/>
              </w:rPr>
              <w:t>Тема</w:t>
            </w:r>
            <w:r w:rsidRPr="008E6F04">
              <w:rPr>
                <w:rFonts w:ascii="Times New Roman" w:hAnsi="Times New Roman"/>
                <w:sz w:val="24"/>
                <w:szCs w:val="24"/>
                <w:lang w:val="en-GB"/>
              </w:rPr>
              <w:t xml:space="preserve"> 1.</w:t>
            </w:r>
            <w:r w:rsidR="00DF7645" w:rsidRPr="008E6F04">
              <w:rPr>
                <w:rFonts w:ascii="Times New Roman" w:hAnsi="Times New Roman"/>
                <w:sz w:val="24"/>
                <w:szCs w:val="24"/>
                <w:lang w:val="en-GB"/>
              </w:rPr>
              <w:t xml:space="preserve">8. </w:t>
            </w:r>
            <w:r w:rsidR="00DF7645" w:rsidRPr="008E6F04">
              <w:rPr>
                <w:rFonts w:ascii="Times New Roman" w:hAnsi="Times New Roman"/>
                <w:sz w:val="24"/>
                <w:szCs w:val="24"/>
                <w:lang w:val="en-US"/>
              </w:rPr>
              <w:t>Verb</w:t>
            </w:r>
            <w:r w:rsidR="00DF7645" w:rsidRPr="008E6F04">
              <w:rPr>
                <w:rFonts w:ascii="Times New Roman" w:hAnsi="Times New Roman"/>
                <w:sz w:val="24"/>
                <w:szCs w:val="24"/>
                <w:lang w:val="en-GB"/>
              </w:rPr>
              <w:t xml:space="preserve"> (</w:t>
            </w:r>
            <w:r w:rsidR="00DF7645" w:rsidRPr="008E6F04">
              <w:rPr>
                <w:rFonts w:ascii="Times New Roman" w:hAnsi="Times New Roman"/>
                <w:sz w:val="24"/>
                <w:szCs w:val="24"/>
                <w:lang w:val="en-US"/>
              </w:rPr>
              <w:t>Aspect</w:t>
            </w:r>
            <w:r w:rsidR="00DF7645" w:rsidRPr="008E6F04">
              <w:rPr>
                <w:rFonts w:ascii="Times New Roman" w:hAnsi="Times New Roman"/>
                <w:sz w:val="24"/>
                <w:szCs w:val="24"/>
                <w:lang w:val="en-GB"/>
              </w:rPr>
              <w:t xml:space="preserve">, </w:t>
            </w:r>
            <w:r w:rsidR="00DF7645" w:rsidRPr="008E6F04">
              <w:rPr>
                <w:rFonts w:ascii="Times New Roman" w:hAnsi="Times New Roman"/>
                <w:sz w:val="24"/>
                <w:szCs w:val="24"/>
                <w:lang w:val="en-US"/>
              </w:rPr>
              <w:t>voice</w:t>
            </w:r>
            <w:r w:rsidR="00DF7645" w:rsidRPr="008E6F04">
              <w:rPr>
                <w:rFonts w:ascii="Times New Roman" w:hAnsi="Times New Roman"/>
                <w:sz w:val="24"/>
                <w:szCs w:val="24"/>
                <w:lang w:val="en-GB"/>
              </w:rPr>
              <w:t xml:space="preserve">, </w:t>
            </w:r>
            <w:r w:rsidR="00DF7645" w:rsidRPr="008E6F04">
              <w:rPr>
                <w:rFonts w:ascii="Times New Roman" w:hAnsi="Times New Roman"/>
                <w:sz w:val="24"/>
                <w:szCs w:val="24"/>
                <w:lang w:val="en-US"/>
              </w:rPr>
              <w:t>mood</w:t>
            </w:r>
            <w:r w:rsidR="00DF7645" w:rsidRPr="008E6F04">
              <w:rPr>
                <w:rFonts w:ascii="Times New Roman" w:hAnsi="Times New Roman"/>
                <w:sz w:val="24"/>
                <w:szCs w:val="24"/>
                <w:lang w:val="en-GB"/>
              </w:rPr>
              <w:t>).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7645" w:rsidRPr="008E6F04" w:rsidRDefault="00C20B68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7645" w:rsidRPr="008E6F04" w:rsidRDefault="00C20B68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DF764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D57C57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D57C57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DF7645" w:rsidRPr="00C50CB8" w:rsidTr="009B3BEB">
        <w:trPr>
          <w:gridAfter w:val="3"/>
          <w:wAfter w:w="3401" w:type="dxa"/>
          <w:trHeight w:val="357"/>
        </w:trPr>
        <w:tc>
          <w:tcPr>
            <w:tcW w:w="4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7645" w:rsidRPr="008E6F04" w:rsidRDefault="008E6F04" w:rsidP="009B3BEB">
            <w:pPr>
              <w:widowControl w:val="0"/>
              <w:suppressAutoHyphens/>
              <w:rPr>
                <w:rFonts w:ascii="Times New Roman" w:hAnsi="Times New Roman"/>
                <w:sz w:val="24"/>
                <w:szCs w:val="24"/>
                <w:lang w:val="en-GB"/>
              </w:rPr>
            </w:pPr>
            <w:r w:rsidRPr="008E6F04">
              <w:rPr>
                <w:rFonts w:ascii="Times New Roman" w:hAnsi="Times New Roman"/>
                <w:sz w:val="24"/>
                <w:szCs w:val="24"/>
              </w:rPr>
              <w:t>Тема</w:t>
            </w:r>
            <w:r w:rsidRPr="008E6F04">
              <w:rPr>
                <w:rFonts w:ascii="Times New Roman" w:hAnsi="Times New Roman"/>
                <w:sz w:val="24"/>
                <w:szCs w:val="24"/>
                <w:lang w:val="en-GB"/>
              </w:rPr>
              <w:t xml:space="preserve"> 1.</w:t>
            </w:r>
            <w:r w:rsidR="00DF7645" w:rsidRPr="008E6F04">
              <w:rPr>
                <w:rFonts w:ascii="Times New Roman" w:hAnsi="Times New Roman"/>
                <w:sz w:val="24"/>
                <w:szCs w:val="24"/>
              </w:rPr>
              <w:t xml:space="preserve">9. </w:t>
            </w:r>
            <w:r w:rsidR="00DF7645" w:rsidRPr="008E6F04">
              <w:rPr>
                <w:rFonts w:ascii="Times New Roman" w:hAnsi="Times New Roman"/>
                <w:sz w:val="24"/>
                <w:szCs w:val="24"/>
                <w:lang w:val="en-US"/>
              </w:rPr>
              <w:t>Verb (Finitude).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7645" w:rsidRPr="008E6F04" w:rsidRDefault="00DF764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7645" w:rsidRPr="008E6F04" w:rsidRDefault="00DF764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6F0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9B3BEB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6F0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D57C57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D57C57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DF7645" w:rsidRPr="00C50CB8" w:rsidTr="009B3BEB">
        <w:trPr>
          <w:gridAfter w:val="3"/>
          <w:wAfter w:w="3401" w:type="dxa"/>
          <w:trHeight w:val="357"/>
        </w:trPr>
        <w:tc>
          <w:tcPr>
            <w:tcW w:w="4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7645" w:rsidRPr="008E6F04" w:rsidRDefault="008E6F04" w:rsidP="009B3BEB">
            <w:pPr>
              <w:widowControl w:val="0"/>
              <w:suppressAutoHyphens/>
              <w:rPr>
                <w:rFonts w:ascii="Times New Roman" w:hAnsi="Times New Roman"/>
                <w:sz w:val="24"/>
                <w:szCs w:val="24"/>
                <w:lang w:val="en-GB"/>
              </w:rPr>
            </w:pPr>
            <w:r w:rsidRPr="008E6F04">
              <w:rPr>
                <w:rFonts w:ascii="Times New Roman" w:hAnsi="Times New Roman"/>
                <w:sz w:val="24"/>
                <w:szCs w:val="24"/>
              </w:rPr>
              <w:lastRenderedPageBreak/>
              <w:t>Тема</w:t>
            </w:r>
            <w:r w:rsidRPr="008E6F04">
              <w:rPr>
                <w:rFonts w:ascii="Times New Roman" w:hAnsi="Times New Roman"/>
                <w:sz w:val="24"/>
                <w:szCs w:val="24"/>
                <w:lang w:val="en-GB"/>
              </w:rPr>
              <w:t xml:space="preserve"> 1.</w:t>
            </w:r>
            <w:r w:rsidR="00DF7645" w:rsidRPr="008E6F04">
              <w:rPr>
                <w:rFonts w:ascii="Times New Roman" w:hAnsi="Times New Roman"/>
                <w:sz w:val="24"/>
                <w:szCs w:val="24"/>
                <w:lang w:val="en-GB"/>
              </w:rPr>
              <w:t>10</w:t>
            </w:r>
            <w:r w:rsidR="00DF7645" w:rsidRPr="008E6F04">
              <w:rPr>
                <w:rFonts w:ascii="Times New Roman" w:hAnsi="Times New Roman"/>
                <w:sz w:val="24"/>
                <w:szCs w:val="24"/>
                <w:lang w:val="en-US"/>
              </w:rPr>
              <w:t>. Practical assignments on Morphology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7645" w:rsidRPr="008E6F04" w:rsidRDefault="00DF764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  <w:lang w:val="en-GB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7645" w:rsidRPr="008E6F04" w:rsidRDefault="009B3BEB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6F0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DF764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DF764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D57C57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F650D5" w:rsidRPr="00C50CB8" w:rsidTr="008E6F04">
        <w:trPr>
          <w:trHeight w:val="357"/>
        </w:trPr>
        <w:tc>
          <w:tcPr>
            <w:tcW w:w="4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50D5" w:rsidRPr="008E6F04" w:rsidRDefault="00F650D5" w:rsidP="00F650D5">
            <w:pPr>
              <w:widowControl w:val="0"/>
              <w:suppressAutoHyphens/>
              <w:rPr>
                <w:rFonts w:ascii="Times New Roman" w:hAnsi="Times New Roman"/>
                <w:b/>
                <w:sz w:val="24"/>
                <w:szCs w:val="24"/>
              </w:rPr>
            </w:pPr>
            <w:r w:rsidRPr="008E6F04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proofErr w:type="spellStart"/>
            <w:r w:rsidRPr="008E6F04">
              <w:rPr>
                <w:rFonts w:ascii="Times New Roman" w:hAnsi="Times New Roman"/>
                <w:b/>
                <w:sz w:val="24"/>
                <w:szCs w:val="24"/>
              </w:rPr>
              <w:t>Syntax</w:t>
            </w:r>
            <w:proofErr w:type="spellEnd"/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50D5" w:rsidRPr="008E6F04" w:rsidRDefault="00F650D5" w:rsidP="00F650D5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50D5" w:rsidRPr="008E6F04" w:rsidRDefault="00F650D5" w:rsidP="00F650D5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50D5" w:rsidRPr="008E6F04" w:rsidRDefault="00F650D5" w:rsidP="00F650D5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50D5" w:rsidRPr="008E6F04" w:rsidRDefault="00F650D5" w:rsidP="00F650D5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50D5" w:rsidRPr="008E6F04" w:rsidRDefault="00F650D5" w:rsidP="00F650D5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945" w:type="dxa"/>
            <w:vAlign w:val="center"/>
          </w:tcPr>
          <w:p w:rsidR="00F650D5" w:rsidRPr="00C50CB8" w:rsidRDefault="00F650D5" w:rsidP="00F650D5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  <w:lang w:val="en-GB"/>
              </w:rPr>
            </w:pPr>
          </w:p>
        </w:tc>
        <w:tc>
          <w:tcPr>
            <w:tcW w:w="1228" w:type="dxa"/>
            <w:vAlign w:val="center"/>
          </w:tcPr>
          <w:p w:rsidR="00F650D5" w:rsidRPr="00C50CB8" w:rsidRDefault="00F650D5" w:rsidP="00F650D5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  <w:lang w:val="en-GB"/>
              </w:rPr>
            </w:pPr>
          </w:p>
        </w:tc>
        <w:tc>
          <w:tcPr>
            <w:tcW w:w="1228" w:type="dxa"/>
            <w:vAlign w:val="center"/>
          </w:tcPr>
          <w:p w:rsidR="00F650D5" w:rsidRPr="00C50CB8" w:rsidRDefault="00F650D5" w:rsidP="00F650D5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  <w:lang w:val="en-GB"/>
              </w:rPr>
            </w:pPr>
          </w:p>
        </w:tc>
      </w:tr>
      <w:tr w:rsidR="00DF7645" w:rsidRPr="00C50CB8" w:rsidTr="009B3BEB">
        <w:trPr>
          <w:trHeight w:val="357"/>
        </w:trPr>
        <w:tc>
          <w:tcPr>
            <w:tcW w:w="4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7645" w:rsidRPr="008E6F04" w:rsidRDefault="008E6F04" w:rsidP="009B3BEB">
            <w:pPr>
              <w:widowControl w:val="0"/>
              <w:suppressAutoHyphens/>
              <w:rPr>
                <w:rFonts w:ascii="Times New Roman" w:hAnsi="Times New Roman"/>
                <w:sz w:val="24"/>
                <w:szCs w:val="24"/>
                <w:lang w:val="en-GB"/>
              </w:rPr>
            </w:pPr>
            <w:r w:rsidRPr="008E6F04">
              <w:rPr>
                <w:rFonts w:ascii="Times New Roman" w:hAnsi="Times New Roman"/>
                <w:sz w:val="24"/>
                <w:szCs w:val="24"/>
              </w:rPr>
              <w:t>Тема</w:t>
            </w:r>
            <w:r w:rsidRPr="008E6F04">
              <w:rPr>
                <w:rFonts w:ascii="Times New Roman" w:hAnsi="Times New Roman"/>
                <w:sz w:val="24"/>
                <w:szCs w:val="24"/>
                <w:lang w:val="en-GB"/>
              </w:rPr>
              <w:t xml:space="preserve"> </w:t>
            </w:r>
            <w:r w:rsidRPr="008E6F04">
              <w:rPr>
                <w:rFonts w:ascii="Times New Roman" w:hAnsi="Times New Roman"/>
                <w:sz w:val="24"/>
                <w:szCs w:val="24"/>
              </w:rPr>
              <w:t>2</w:t>
            </w:r>
            <w:r w:rsidRPr="008E6F04">
              <w:rPr>
                <w:rFonts w:ascii="Times New Roman" w:hAnsi="Times New Roman"/>
                <w:sz w:val="24"/>
                <w:szCs w:val="24"/>
                <w:lang w:val="en-GB"/>
              </w:rPr>
              <w:t>.</w:t>
            </w:r>
            <w:r w:rsidR="00DF7645" w:rsidRPr="008E6F04">
              <w:rPr>
                <w:rFonts w:ascii="Times New Roman" w:hAnsi="Times New Roman"/>
                <w:sz w:val="24"/>
                <w:szCs w:val="24"/>
              </w:rPr>
              <w:t xml:space="preserve">1. </w:t>
            </w:r>
            <w:r w:rsidR="00DF7645" w:rsidRPr="008E6F04">
              <w:rPr>
                <w:rFonts w:ascii="Times New Roman" w:hAnsi="Times New Roman"/>
                <w:sz w:val="24"/>
                <w:szCs w:val="24"/>
                <w:lang w:val="en-US"/>
              </w:rPr>
              <w:t>Phrases.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7645" w:rsidRPr="008E6F04" w:rsidRDefault="00DF764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6F0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7645" w:rsidRPr="008E6F04" w:rsidRDefault="00D57C57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D57C57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D57C57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D57C57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45" w:type="dxa"/>
            <w:vAlign w:val="center"/>
          </w:tcPr>
          <w:p w:rsidR="00DF7645" w:rsidRPr="00C50CB8" w:rsidRDefault="00DF764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  <w:lang w:val="en-GB"/>
              </w:rPr>
            </w:pPr>
          </w:p>
        </w:tc>
        <w:tc>
          <w:tcPr>
            <w:tcW w:w="1228" w:type="dxa"/>
            <w:vAlign w:val="center"/>
          </w:tcPr>
          <w:p w:rsidR="00DF7645" w:rsidRPr="00C50CB8" w:rsidRDefault="00DF764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  <w:lang w:val="en-GB"/>
              </w:rPr>
            </w:pPr>
          </w:p>
        </w:tc>
        <w:tc>
          <w:tcPr>
            <w:tcW w:w="1228" w:type="dxa"/>
            <w:vAlign w:val="center"/>
          </w:tcPr>
          <w:p w:rsidR="00DF7645" w:rsidRPr="00C50CB8" w:rsidRDefault="00DF764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  <w:lang w:val="en-GB"/>
              </w:rPr>
            </w:pPr>
          </w:p>
        </w:tc>
      </w:tr>
      <w:tr w:rsidR="00DF7645" w:rsidRPr="00C50CB8" w:rsidTr="009B3BEB">
        <w:trPr>
          <w:trHeight w:val="357"/>
        </w:trPr>
        <w:tc>
          <w:tcPr>
            <w:tcW w:w="4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7645" w:rsidRPr="008E6F04" w:rsidRDefault="008E6F04" w:rsidP="009B3BEB">
            <w:pPr>
              <w:widowControl w:val="0"/>
              <w:suppressAutoHyphens/>
              <w:rPr>
                <w:rFonts w:ascii="Times New Roman" w:hAnsi="Times New Roman"/>
                <w:sz w:val="24"/>
                <w:szCs w:val="24"/>
                <w:lang w:val="en-GB"/>
              </w:rPr>
            </w:pPr>
            <w:r w:rsidRPr="008E6F04">
              <w:rPr>
                <w:rFonts w:ascii="Times New Roman" w:hAnsi="Times New Roman"/>
                <w:sz w:val="24"/>
                <w:szCs w:val="24"/>
              </w:rPr>
              <w:t>Тема</w:t>
            </w:r>
            <w:r w:rsidRPr="008E6F04">
              <w:rPr>
                <w:rFonts w:ascii="Times New Roman" w:hAnsi="Times New Roman"/>
                <w:sz w:val="24"/>
                <w:szCs w:val="24"/>
                <w:lang w:val="en-GB"/>
              </w:rPr>
              <w:t xml:space="preserve"> </w:t>
            </w:r>
            <w:r w:rsidRPr="007F5A17">
              <w:rPr>
                <w:rFonts w:ascii="Times New Roman" w:hAnsi="Times New Roman"/>
                <w:sz w:val="24"/>
                <w:szCs w:val="24"/>
                <w:lang w:val="en-GB"/>
              </w:rPr>
              <w:t>2.</w:t>
            </w:r>
            <w:r w:rsidR="00DF7645" w:rsidRPr="008E6F04">
              <w:rPr>
                <w:rFonts w:ascii="Times New Roman" w:hAnsi="Times New Roman"/>
                <w:sz w:val="24"/>
                <w:szCs w:val="24"/>
                <w:lang w:val="en-GB"/>
              </w:rPr>
              <w:t>2</w:t>
            </w:r>
            <w:r w:rsidR="00DF7645" w:rsidRPr="008E6F04">
              <w:rPr>
                <w:rFonts w:ascii="Times New Roman" w:hAnsi="Times New Roman"/>
                <w:sz w:val="24"/>
                <w:szCs w:val="24"/>
                <w:lang w:val="en-US"/>
              </w:rPr>
              <w:t>. Types of sentences. The simple sentence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7645" w:rsidRPr="008E6F04" w:rsidRDefault="00DF764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6F0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7645" w:rsidRPr="008E6F04" w:rsidRDefault="00D57C57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D57C57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D57C57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C227C1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6F04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45" w:type="dxa"/>
            <w:vAlign w:val="center"/>
          </w:tcPr>
          <w:p w:rsidR="00DF7645" w:rsidRPr="00C50CB8" w:rsidRDefault="00DF764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  <w:lang w:val="en-GB"/>
              </w:rPr>
            </w:pPr>
          </w:p>
        </w:tc>
        <w:tc>
          <w:tcPr>
            <w:tcW w:w="1228" w:type="dxa"/>
            <w:vAlign w:val="center"/>
          </w:tcPr>
          <w:p w:rsidR="00DF7645" w:rsidRPr="00C50CB8" w:rsidRDefault="00DF764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  <w:lang w:val="en-GB"/>
              </w:rPr>
            </w:pPr>
          </w:p>
        </w:tc>
        <w:tc>
          <w:tcPr>
            <w:tcW w:w="1228" w:type="dxa"/>
            <w:vAlign w:val="center"/>
          </w:tcPr>
          <w:p w:rsidR="00DF7645" w:rsidRPr="00C50CB8" w:rsidRDefault="00DF764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  <w:lang w:val="en-GB"/>
              </w:rPr>
            </w:pPr>
          </w:p>
        </w:tc>
      </w:tr>
      <w:tr w:rsidR="00DF7645" w:rsidRPr="00C50CB8" w:rsidTr="009B3BEB">
        <w:trPr>
          <w:trHeight w:val="357"/>
        </w:trPr>
        <w:tc>
          <w:tcPr>
            <w:tcW w:w="4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7645" w:rsidRPr="008E6F04" w:rsidRDefault="008E6F04" w:rsidP="009B3BEB">
            <w:pPr>
              <w:widowControl w:val="0"/>
              <w:suppressAutoHyphens/>
              <w:rPr>
                <w:rFonts w:ascii="Times New Roman" w:hAnsi="Times New Roman"/>
                <w:sz w:val="24"/>
                <w:szCs w:val="24"/>
                <w:lang w:val="en-GB"/>
              </w:rPr>
            </w:pPr>
            <w:r w:rsidRPr="008E6F04">
              <w:rPr>
                <w:rFonts w:ascii="Times New Roman" w:hAnsi="Times New Roman"/>
                <w:sz w:val="24"/>
                <w:szCs w:val="24"/>
              </w:rPr>
              <w:t>Тема</w:t>
            </w:r>
            <w:r w:rsidRPr="008E6F04">
              <w:rPr>
                <w:rFonts w:ascii="Times New Roman" w:hAnsi="Times New Roman"/>
                <w:sz w:val="24"/>
                <w:szCs w:val="24"/>
                <w:lang w:val="en-GB"/>
              </w:rPr>
              <w:t xml:space="preserve"> </w:t>
            </w:r>
            <w:r w:rsidRPr="007F5A17">
              <w:rPr>
                <w:rFonts w:ascii="Times New Roman" w:hAnsi="Times New Roman"/>
                <w:sz w:val="24"/>
                <w:szCs w:val="24"/>
                <w:lang w:val="en-GB"/>
              </w:rPr>
              <w:t>2.</w:t>
            </w:r>
            <w:r w:rsidR="00DF7645" w:rsidRPr="008E6F04">
              <w:rPr>
                <w:rFonts w:ascii="Times New Roman" w:hAnsi="Times New Roman"/>
                <w:sz w:val="24"/>
                <w:szCs w:val="24"/>
                <w:lang w:val="en-GB"/>
              </w:rPr>
              <w:t xml:space="preserve">3. </w:t>
            </w:r>
            <w:r w:rsidR="00DF7645" w:rsidRPr="008E6F04">
              <w:rPr>
                <w:rFonts w:ascii="Times New Roman" w:hAnsi="Times New Roman"/>
                <w:sz w:val="24"/>
                <w:szCs w:val="24"/>
                <w:lang w:val="en-US"/>
              </w:rPr>
              <w:t>Composite, compound and complex sentences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7645" w:rsidRPr="00D57C57" w:rsidRDefault="00D57C57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7645" w:rsidRPr="008E6F04" w:rsidRDefault="00D57C57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D57C57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D57C57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D57C57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45" w:type="dxa"/>
            <w:vAlign w:val="center"/>
          </w:tcPr>
          <w:p w:rsidR="00DF7645" w:rsidRPr="00C50CB8" w:rsidRDefault="00DF764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  <w:lang w:val="en-GB"/>
              </w:rPr>
            </w:pPr>
          </w:p>
        </w:tc>
        <w:tc>
          <w:tcPr>
            <w:tcW w:w="1228" w:type="dxa"/>
            <w:vAlign w:val="center"/>
          </w:tcPr>
          <w:p w:rsidR="00DF7645" w:rsidRPr="00C50CB8" w:rsidRDefault="00DF764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  <w:lang w:val="en-GB"/>
              </w:rPr>
            </w:pPr>
          </w:p>
        </w:tc>
        <w:tc>
          <w:tcPr>
            <w:tcW w:w="1228" w:type="dxa"/>
            <w:vAlign w:val="center"/>
          </w:tcPr>
          <w:p w:rsidR="00DF7645" w:rsidRPr="00C50CB8" w:rsidRDefault="00DF764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  <w:lang w:val="en-GB"/>
              </w:rPr>
            </w:pPr>
          </w:p>
        </w:tc>
      </w:tr>
      <w:tr w:rsidR="00DF7645" w:rsidRPr="00C50CB8" w:rsidTr="009B3BEB">
        <w:trPr>
          <w:trHeight w:val="357"/>
        </w:trPr>
        <w:tc>
          <w:tcPr>
            <w:tcW w:w="4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7645" w:rsidRPr="008E6F04" w:rsidRDefault="008E6F04" w:rsidP="009B3BEB">
            <w:pPr>
              <w:widowControl w:val="0"/>
              <w:suppressAutoHyphens/>
              <w:rPr>
                <w:rFonts w:ascii="Times New Roman" w:hAnsi="Times New Roman"/>
                <w:sz w:val="24"/>
                <w:szCs w:val="24"/>
                <w:lang w:val="en-GB"/>
              </w:rPr>
            </w:pPr>
            <w:r w:rsidRPr="008E6F04">
              <w:rPr>
                <w:rFonts w:ascii="Times New Roman" w:hAnsi="Times New Roman"/>
                <w:sz w:val="24"/>
                <w:szCs w:val="24"/>
              </w:rPr>
              <w:t>Тема</w:t>
            </w:r>
            <w:r w:rsidRPr="008E6F04">
              <w:rPr>
                <w:rFonts w:ascii="Times New Roman" w:hAnsi="Times New Roman"/>
                <w:sz w:val="24"/>
                <w:szCs w:val="24"/>
                <w:lang w:val="en-GB"/>
              </w:rPr>
              <w:t xml:space="preserve"> </w:t>
            </w:r>
            <w:r w:rsidRPr="008E6F04">
              <w:rPr>
                <w:rFonts w:ascii="Times New Roman" w:hAnsi="Times New Roman"/>
                <w:sz w:val="24"/>
                <w:szCs w:val="24"/>
              </w:rPr>
              <w:t>2.</w:t>
            </w:r>
            <w:r w:rsidR="00DF7645" w:rsidRPr="008E6F04"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  <w:r w:rsidR="00DF7645" w:rsidRPr="008E6F04">
              <w:rPr>
                <w:rFonts w:ascii="Times New Roman" w:hAnsi="Times New Roman"/>
                <w:sz w:val="24"/>
                <w:szCs w:val="24"/>
                <w:lang w:val="en-GB"/>
              </w:rPr>
              <w:t xml:space="preserve">. </w:t>
            </w:r>
            <w:r w:rsidR="00DF7645" w:rsidRPr="008E6F04">
              <w:rPr>
                <w:rFonts w:ascii="Times New Roman" w:hAnsi="Times New Roman"/>
                <w:sz w:val="24"/>
                <w:szCs w:val="24"/>
                <w:lang w:val="en-US"/>
              </w:rPr>
              <w:t>Text linguistics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7645" w:rsidRPr="008E6F04" w:rsidRDefault="00DF764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6F0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7645" w:rsidRPr="008E6F04" w:rsidRDefault="00D57C57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D57C57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D57C57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D57C57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45" w:type="dxa"/>
            <w:vAlign w:val="center"/>
          </w:tcPr>
          <w:p w:rsidR="00DF7645" w:rsidRPr="00C50CB8" w:rsidRDefault="00DF764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  <w:lang w:val="en-GB"/>
              </w:rPr>
            </w:pPr>
          </w:p>
        </w:tc>
        <w:tc>
          <w:tcPr>
            <w:tcW w:w="1228" w:type="dxa"/>
            <w:vAlign w:val="center"/>
          </w:tcPr>
          <w:p w:rsidR="00DF7645" w:rsidRPr="00C50CB8" w:rsidRDefault="00DF764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  <w:lang w:val="en-GB"/>
              </w:rPr>
            </w:pPr>
          </w:p>
        </w:tc>
        <w:tc>
          <w:tcPr>
            <w:tcW w:w="1228" w:type="dxa"/>
            <w:vAlign w:val="center"/>
          </w:tcPr>
          <w:p w:rsidR="00DF7645" w:rsidRPr="00C50CB8" w:rsidRDefault="00DF764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  <w:lang w:val="en-GB"/>
              </w:rPr>
            </w:pPr>
          </w:p>
        </w:tc>
      </w:tr>
      <w:tr w:rsidR="00DF7645" w:rsidRPr="00C50CB8" w:rsidTr="009B3BEB">
        <w:trPr>
          <w:trHeight w:val="357"/>
        </w:trPr>
        <w:tc>
          <w:tcPr>
            <w:tcW w:w="4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7645" w:rsidRPr="008E6F04" w:rsidRDefault="008E6F04" w:rsidP="009B3BEB">
            <w:pPr>
              <w:widowControl w:val="0"/>
              <w:suppressAutoHyphens/>
              <w:rPr>
                <w:rFonts w:ascii="Times New Roman" w:hAnsi="Times New Roman"/>
                <w:sz w:val="24"/>
                <w:szCs w:val="24"/>
                <w:lang w:val="en-GB"/>
              </w:rPr>
            </w:pPr>
            <w:r w:rsidRPr="008E6F04">
              <w:rPr>
                <w:rFonts w:ascii="Times New Roman" w:hAnsi="Times New Roman"/>
                <w:sz w:val="24"/>
                <w:szCs w:val="24"/>
              </w:rPr>
              <w:t>Тема</w:t>
            </w:r>
            <w:r w:rsidRPr="008E6F04">
              <w:rPr>
                <w:rFonts w:ascii="Times New Roman" w:hAnsi="Times New Roman"/>
                <w:sz w:val="24"/>
                <w:szCs w:val="24"/>
                <w:lang w:val="en-GB"/>
              </w:rPr>
              <w:t xml:space="preserve"> </w:t>
            </w:r>
            <w:r w:rsidRPr="007F5A17">
              <w:rPr>
                <w:rFonts w:ascii="Times New Roman" w:hAnsi="Times New Roman"/>
                <w:sz w:val="24"/>
                <w:szCs w:val="24"/>
                <w:lang w:val="en-GB"/>
              </w:rPr>
              <w:t>2.</w:t>
            </w:r>
            <w:r w:rsidR="00DF7645" w:rsidRPr="008E6F04">
              <w:rPr>
                <w:rFonts w:ascii="Times New Roman" w:hAnsi="Times New Roman"/>
                <w:sz w:val="24"/>
                <w:szCs w:val="24"/>
                <w:lang w:val="en-US"/>
              </w:rPr>
              <w:t>5. Analysis of the text.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7645" w:rsidRPr="008E6F04" w:rsidRDefault="00DF764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  <w:lang w:val="en-GB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7645" w:rsidRPr="008E6F04" w:rsidRDefault="00D57C57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D57C57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D57C57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D57C57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45" w:type="dxa"/>
            <w:vAlign w:val="center"/>
          </w:tcPr>
          <w:p w:rsidR="00DF7645" w:rsidRPr="00C50CB8" w:rsidRDefault="00DF764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  <w:lang w:val="en-GB"/>
              </w:rPr>
            </w:pPr>
          </w:p>
        </w:tc>
        <w:tc>
          <w:tcPr>
            <w:tcW w:w="1228" w:type="dxa"/>
            <w:vAlign w:val="center"/>
          </w:tcPr>
          <w:p w:rsidR="00DF7645" w:rsidRPr="00C50CB8" w:rsidRDefault="00DF764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  <w:lang w:val="en-GB"/>
              </w:rPr>
            </w:pPr>
          </w:p>
        </w:tc>
        <w:tc>
          <w:tcPr>
            <w:tcW w:w="1228" w:type="dxa"/>
            <w:vAlign w:val="center"/>
          </w:tcPr>
          <w:p w:rsidR="00DF7645" w:rsidRPr="00C50CB8" w:rsidRDefault="00DF764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  <w:lang w:val="en-GB"/>
              </w:rPr>
            </w:pPr>
          </w:p>
        </w:tc>
      </w:tr>
      <w:tr w:rsidR="00DF7645" w:rsidRPr="00C50CB8" w:rsidTr="009B3BEB">
        <w:trPr>
          <w:trHeight w:val="357"/>
        </w:trPr>
        <w:tc>
          <w:tcPr>
            <w:tcW w:w="4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7645" w:rsidRPr="008E6F04" w:rsidRDefault="008E6F04" w:rsidP="009B3BEB">
            <w:pPr>
              <w:widowControl w:val="0"/>
              <w:suppressAutoHyphens/>
              <w:rPr>
                <w:rFonts w:ascii="Times New Roman" w:hAnsi="Times New Roman"/>
                <w:sz w:val="24"/>
                <w:szCs w:val="24"/>
                <w:lang w:val="en-GB"/>
              </w:rPr>
            </w:pPr>
            <w:r w:rsidRPr="008E6F04">
              <w:rPr>
                <w:rFonts w:ascii="Times New Roman" w:hAnsi="Times New Roman"/>
                <w:sz w:val="24"/>
                <w:szCs w:val="24"/>
              </w:rPr>
              <w:t>Тема</w:t>
            </w:r>
            <w:r w:rsidRPr="008E6F04">
              <w:rPr>
                <w:rFonts w:ascii="Times New Roman" w:hAnsi="Times New Roman"/>
                <w:sz w:val="24"/>
                <w:szCs w:val="24"/>
                <w:lang w:val="en-GB"/>
              </w:rPr>
              <w:t xml:space="preserve"> </w:t>
            </w:r>
            <w:r w:rsidRPr="008E6F04">
              <w:rPr>
                <w:rFonts w:ascii="Times New Roman" w:hAnsi="Times New Roman"/>
                <w:sz w:val="24"/>
                <w:szCs w:val="24"/>
              </w:rPr>
              <w:t>2.</w:t>
            </w:r>
            <w:r w:rsidR="00DF7645" w:rsidRPr="008E6F04">
              <w:rPr>
                <w:rFonts w:ascii="Times New Roman" w:hAnsi="Times New Roman"/>
                <w:sz w:val="24"/>
                <w:szCs w:val="24"/>
                <w:lang w:val="en-US"/>
              </w:rPr>
              <w:t>6</w:t>
            </w:r>
            <w:r w:rsidR="00DF7645" w:rsidRPr="008E6F04">
              <w:rPr>
                <w:rFonts w:ascii="Times New Roman" w:hAnsi="Times New Roman"/>
                <w:sz w:val="24"/>
                <w:szCs w:val="24"/>
                <w:lang w:val="en-GB"/>
              </w:rPr>
              <w:t xml:space="preserve">. </w:t>
            </w:r>
            <w:r w:rsidR="00DF7645" w:rsidRPr="008E6F04">
              <w:rPr>
                <w:rFonts w:ascii="Times New Roman" w:hAnsi="Times New Roman"/>
                <w:sz w:val="24"/>
                <w:szCs w:val="24"/>
                <w:lang w:val="en-US"/>
              </w:rPr>
              <w:t>Pragmatics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7645" w:rsidRPr="008E6F04" w:rsidRDefault="00DF764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6F0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7645" w:rsidRPr="008E6F04" w:rsidRDefault="00D57C57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D57C57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D57C57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D57C57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45" w:type="dxa"/>
            <w:vAlign w:val="center"/>
          </w:tcPr>
          <w:p w:rsidR="00DF7645" w:rsidRPr="00C50CB8" w:rsidRDefault="00DF764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  <w:lang w:val="en-GB"/>
              </w:rPr>
            </w:pPr>
          </w:p>
        </w:tc>
        <w:tc>
          <w:tcPr>
            <w:tcW w:w="1228" w:type="dxa"/>
            <w:vAlign w:val="center"/>
          </w:tcPr>
          <w:p w:rsidR="00DF7645" w:rsidRPr="00C50CB8" w:rsidRDefault="00DF764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  <w:lang w:val="en-GB"/>
              </w:rPr>
            </w:pPr>
          </w:p>
        </w:tc>
        <w:tc>
          <w:tcPr>
            <w:tcW w:w="1228" w:type="dxa"/>
            <w:vAlign w:val="center"/>
          </w:tcPr>
          <w:p w:rsidR="00DF7645" w:rsidRPr="00C50CB8" w:rsidRDefault="00DF764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  <w:lang w:val="en-GB"/>
              </w:rPr>
            </w:pPr>
          </w:p>
        </w:tc>
      </w:tr>
      <w:tr w:rsidR="00DF7645" w:rsidRPr="00C50CB8" w:rsidTr="009B3BEB">
        <w:trPr>
          <w:trHeight w:val="357"/>
        </w:trPr>
        <w:tc>
          <w:tcPr>
            <w:tcW w:w="4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7645" w:rsidRPr="008E6F04" w:rsidRDefault="008E6F04" w:rsidP="009B3BEB">
            <w:pPr>
              <w:widowControl w:val="0"/>
              <w:suppressAutoHyphens/>
              <w:rPr>
                <w:rFonts w:ascii="Times New Roman" w:hAnsi="Times New Roman"/>
                <w:sz w:val="24"/>
                <w:szCs w:val="24"/>
                <w:lang w:val="en-GB"/>
              </w:rPr>
            </w:pPr>
            <w:r w:rsidRPr="008E6F04">
              <w:rPr>
                <w:rFonts w:ascii="Times New Roman" w:hAnsi="Times New Roman"/>
                <w:sz w:val="24"/>
                <w:szCs w:val="24"/>
              </w:rPr>
              <w:t>Тема</w:t>
            </w:r>
            <w:r w:rsidRPr="008E6F04">
              <w:rPr>
                <w:rFonts w:ascii="Times New Roman" w:hAnsi="Times New Roman"/>
                <w:sz w:val="24"/>
                <w:szCs w:val="24"/>
                <w:lang w:val="en-GB"/>
              </w:rPr>
              <w:t xml:space="preserve"> </w:t>
            </w:r>
            <w:r w:rsidRPr="007F5A17">
              <w:rPr>
                <w:rFonts w:ascii="Times New Roman" w:hAnsi="Times New Roman"/>
                <w:sz w:val="24"/>
                <w:szCs w:val="24"/>
                <w:lang w:val="en-GB"/>
              </w:rPr>
              <w:t>2.</w:t>
            </w:r>
            <w:r w:rsidR="00DF7645" w:rsidRPr="008E6F04">
              <w:rPr>
                <w:rFonts w:ascii="Times New Roman" w:hAnsi="Times New Roman"/>
                <w:sz w:val="24"/>
                <w:szCs w:val="24"/>
                <w:lang w:val="en-US"/>
              </w:rPr>
              <w:t>7. Practical assignment on Syntax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7645" w:rsidRPr="008E6F04" w:rsidRDefault="00DF764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  <w:lang w:val="en-GB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7645" w:rsidRPr="008E6F04" w:rsidRDefault="00D57C57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D57C57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D57C57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D57C57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45" w:type="dxa"/>
            <w:vAlign w:val="center"/>
          </w:tcPr>
          <w:p w:rsidR="00DF7645" w:rsidRPr="00C50CB8" w:rsidRDefault="00DF764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  <w:lang w:val="en-GB"/>
              </w:rPr>
            </w:pPr>
          </w:p>
        </w:tc>
        <w:tc>
          <w:tcPr>
            <w:tcW w:w="1228" w:type="dxa"/>
            <w:vAlign w:val="center"/>
          </w:tcPr>
          <w:p w:rsidR="00DF7645" w:rsidRPr="00C50CB8" w:rsidRDefault="00DF764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  <w:lang w:val="en-GB"/>
              </w:rPr>
            </w:pPr>
          </w:p>
        </w:tc>
        <w:tc>
          <w:tcPr>
            <w:tcW w:w="1228" w:type="dxa"/>
            <w:vAlign w:val="center"/>
          </w:tcPr>
          <w:p w:rsidR="00DF7645" w:rsidRPr="00C50CB8" w:rsidRDefault="00DF764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  <w:lang w:val="en-GB"/>
              </w:rPr>
            </w:pPr>
          </w:p>
        </w:tc>
      </w:tr>
      <w:tr w:rsidR="00DF7645" w:rsidRPr="00C50CB8" w:rsidTr="009B3BEB">
        <w:trPr>
          <w:trHeight w:val="357"/>
        </w:trPr>
        <w:tc>
          <w:tcPr>
            <w:tcW w:w="4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7645" w:rsidRPr="008E6F04" w:rsidRDefault="008E6F04" w:rsidP="009B3BEB">
            <w:pPr>
              <w:widowControl w:val="0"/>
              <w:suppressAutoHyphens/>
              <w:rPr>
                <w:rFonts w:ascii="Times New Roman" w:hAnsi="Times New Roman"/>
                <w:sz w:val="24"/>
                <w:szCs w:val="24"/>
              </w:rPr>
            </w:pPr>
            <w:r w:rsidRPr="008E6F04">
              <w:rPr>
                <w:rFonts w:ascii="Times New Roman" w:hAnsi="Times New Roman"/>
                <w:sz w:val="24"/>
                <w:szCs w:val="24"/>
              </w:rPr>
              <w:t>Тема</w:t>
            </w:r>
            <w:r w:rsidRPr="008E6F04">
              <w:rPr>
                <w:rFonts w:ascii="Times New Roman" w:hAnsi="Times New Roman"/>
                <w:sz w:val="24"/>
                <w:szCs w:val="24"/>
                <w:lang w:val="en-GB"/>
              </w:rPr>
              <w:t xml:space="preserve"> </w:t>
            </w:r>
            <w:r w:rsidRPr="008E6F04">
              <w:rPr>
                <w:rFonts w:ascii="Times New Roman" w:hAnsi="Times New Roman"/>
                <w:sz w:val="24"/>
                <w:szCs w:val="24"/>
              </w:rPr>
              <w:t>2.</w:t>
            </w:r>
            <w:r w:rsidR="00DF7645" w:rsidRPr="008E6F04">
              <w:rPr>
                <w:rFonts w:ascii="Times New Roman" w:hAnsi="Times New Roman"/>
                <w:sz w:val="24"/>
                <w:szCs w:val="24"/>
              </w:rPr>
              <w:t xml:space="preserve">8. </w:t>
            </w:r>
            <w:proofErr w:type="spellStart"/>
            <w:r w:rsidR="00DF7645" w:rsidRPr="008E6F04">
              <w:rPr>
                <w:rFonts w:ascii="Times New Roman" w:hAnsi="Times New Roman"/>
                <w:sz w:val="24"/>
                <w:szCs w:val="24"/>
              </w:rPr>
              <w:t>Revision</w:t>
            </w:r>
            <w:proofErr w:type="spellEnd"/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7645" w:rsidRPr="008E6F04" w:rsidRDefault="00DF764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7645" w:rsidRPr="008E6F04" w:rsidRDefault="009B3BEB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6F0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9B3BEB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6F0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D57C57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8E6F04" w:rsidRDefault="00D57C57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45" w:type="dxa"/>
            <w:vAlign w:val="center"/>
          </w:tcPr>
          <w:p w:rsidR="00DF7645" w:rsidRPr="00C50CB8" w:rsidRDefault="00DF764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  <w:lang w:val="en-GB"/>
              </w:rPr>
            </w:pPr>
          </w:p>
        </w:tc>
        <w:tc>
          <w:tcPr>
            <w:tcW w:w="1228" w:type="dxa"/>
            <w:vAlign w:val="center"/>
          </w:tcPr>
          <w:p w:rsidR="00DF7645" w:rsidRPr="00C50CB8" w:rsidRDefault="00DF764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  <w:lang w:val="en-GB"/>
              </w:rPr>
            </w:pPr>
          </w:p>
        </w:tc>
        <w:tc>
          <w:tcPr>
            <w:tcW w:w="1228" w:type="dxa"/>
            <w:vAlign w:val="center"/>
          </w:tcPr>
          <w:p w:rsidR="00DF7645" w:rsidRPr="00C50CB8" w:rsidRDefault="00DF764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  <w:lang w:val="en-GB"/>
              </w:rPr>
            </w:pPr>
          </w:p>
        </w:tc>
      </w:tr>
      <w:tr w:rsidR="00DF7645" w:rsidRPr="00C50CB8" w:rsidTr="009B3BEB">
        <w:trPr>
          <w:gridAfter w:val="3"/>
          <w:wAfter w:w="3401" w:type="dxa"/>
          <w:trHeight w:val="357"/>
        </w:trPr>
        <w:tc>
          <w:tcPr>
            <w:tcW w:w="4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7645" w:rsidRPr="008E6F04" w:rsidRDefault="00DF7645" w:rsidP="009B3BEB">
            <w:pPr>
              <w:widowControl w:val="0"/>
              <w:suppressAutoHyphens/>
              <w:rPr>
                <w:rFonts w:ascii="Times New Roman" w:hAnsi="Times New Roman"/>
                <w:sz w:val="24"/>
                <w:szCs w:val="24"/>
              </w:rPr>
            </w:pPr>
            <w:r w:rsidRPr="008E6F04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7645" w:rsidRPr="00F650D5" w:rsidRDefault="00F650D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650D5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7645" w:rsidRPr="00F650D5" w:rsidRDefault="00F650D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650D5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F650D5" w:rsidRDefault="00F650D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650D5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F650D5" w:rsidRDefault="00F650D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650D5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7645" w:rsidRPr="00F650D5" w:rsidRDefault="00F650D5" w:rsidP="009B3BEB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650D5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17131A" w:rsidRPr="00C50CB8" w:rsidRDefault="0017131A" w:rsidP="00550EBA">
      <w:pPr>
        <w:widowControl w:val="0"/>
        <w:suppressAutoHyphens/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90B62" w:rsidRPr="00C50CB8" w:rsidRDefault="00590B62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8566C" w:rsidRPr="0098566C" w:rsidRDefault="0098566C" w:rsidP="00550EBA">
      <w:pPr>
        <w:pStyle w:val="a4"/>
        <w:widowControl w:val="0"/>
        <w:numPr>
          <w:ilvl w:val="0"/>
          <w:numId w:val="19"/>
        </w:numPr>
        <w:suppressAutoHyphens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566C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проблемного обучения</w:t>
      </w:r>
    </w:p>
    <w:p w:rsidR="0098566C" w:rsidRPr="0098566C" w:rsidRDefault="0098566C" w:rsidP="00550EBA">
      <w:pPr>
        <w:pStyle w:val="a4"/>
        <w:widowControl w:val="0"/>
        <w:numPr>
          <w:ilvl w:val="0"/>
          <w:numId w:val="19"/>
        </w:numPr>
        <w:suppressAutoHyphens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566C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Методы демонстрации и иллюстраций</w:t>
      </w:r>
    </w:p>
    <w:p w:rsidR="0098566C" w:rsidRPr="0098566C" w:rsidRDefault="0098566C" w:rsidP="00550EBA">
      <w:pPr>
        <w:pStyle w:val="a4"/>
        <w:widowControl w:val="0"/>
        <w:numPr>
          <w:ilvl w:val="0"/>
          <w:numId w:val="19"/>
        </w:numPr>
        <w:suppressAutoHyphens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566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 спарринг-партнерство </w:t>
      </w:r>
    </w:p>
    <w:p w:rsidR="0098566C" w:rsidRPr="0098566C" w:rsidRDefault="0098566C" w:rsidP="00550EBA">
      <w:pPr>
        <w:pStyle w:val="a4"/>
        <w:widowControl w:val="0"/>
        <w:numPr>
          <w:ilvl w:val="0"/>
          <w:numId w:val="19"/>
        </w:numPr>
        <w:suppressAutoHyphens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566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Интерактивная лекция </w:t>
      </w:r>
    </w:p>
    <w:p w:rsidR="0098566C" w:rsidRPr="0098566C" w:rsidRDefault="0098566C" w:rsidP="00550EBA">
      <w:pPr>
        <w:pStyle w:val="a4"/>
        <w:widowControl w:val="0"/>
        <w:numPr>
          <w:ilvl w:val="0"/>
          <w:numId w:val="19"/>
        </w:numPr>
        <w:suppressAutoHyphens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566C">
        <w:rPr>
          <w:rFonts w:ascii="Times New Roman" w:eastAsia="Times New Roman" w:hAnsi="Times New Roman"/>
          <w:bCs/>
          <w:sz w:val="24"/>
          <w:szCs w:val="24"/>
          <w:lang w:eastAsia="ru-RU"/>
        </w:rPr>
        <w:t>Работа в малых группах</w:t>
      </w:r>
    </w:p>
    <w:p w:rsidR="0098566C" w:rsidRPr="0098566C" w:rsidRDefault="0098566C" w:rsidP="00550EBA">
      <w:pPr>
        <w:pStyle w:val="a4"/>
        <w:widowControl w:val="0"/>
        <w:numPr>
          <w:ilvl w:val="0"/>
          <w:numId w:val="19"/>
        </w:numPr>
        <w:suppressAutoHyphens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566C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Обучающие игры (ролевые игры, имитации, деловые игры)</w:t>
      </w:r>
    </w:p>
    <w:p w:rsidR="0098566C" w:rsidRPr="0098566C" w:rsidRDefault="0098566C" w:rsidP="00550EBA">
      <w:pPr>
        <w:pStyle w:val="a4"/>
        <w:widowControl w:val="0"/>
        <w:numPr>
          <w:ilvl w:val="0"/>
          <w:numId w:val="19"/>
        </w:numPr>
        <w:suppressAutoHyphens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566C">
        <w:rPr>
          <w:rFonts w:ascii="Times New Roman" w:eastAsia="Times New Roman" w:hAnsi="Times New Roman"/>
          <w:bCs/>
          <w:sz w:val="24"/>
          <w:szCs w:val="24"/>
          <w:lang w:eastAsia="ru-RU"/>
        </w:rPr>
        <w:t>Исследовательский метод</w:t>
      </w:r>
    </w:p>
    <w:p w:rsidR="0098566C" w:rsidRPr="0098566C" w:rsidRDefault="0098566C" w:rsidP="00550EBA">
      <w:pPr>
        <w:pStyle w:val="a4"/>
        <w:widowControl w:val="0"/>
        <w:numPr>
          <w:ilvl w:val="0"/>
          <w:numId w:val="19"/>
        </w:numPr>
        <w:suppressAutoHyphens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566C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моделирования</w:t>
      </w:r>
    </w:p>
    <w:p w:rsidR="0098566C" w:rsidRPr="0098566C" w:rsidRDefault="0098566C" w:rsidP="00550EBA">
      <w:pPr>
        <w:pStyle w:val="a4"/>
        <w:widowControl w:val="0"/>
        <w:numPr>
          <w:ilvl w:val="0"/>
          <w:numId w:val="19"/>
        </w:numPr>
        <w:suppressAutoHyphens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566C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имитации прослушанного текста.</w:t>
      </w:r>
    </w:p>
    <w:p w:rsidR="0098566C" w:rsidRPr="0098566C" w:rsidRDefault="0098566C" w:rsidP="00550EBA">
      <w:pPr>
        <w:pStyle w:val="a4"/>
        <w:widowControl w:val="0"/>
        <w:numPr>
          <w:ilvl w:val="0"/>
          <w:numId w:val="19"/>
        </w:numPr>
        <w:suppressAutoHyphens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566C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использования полученных навыков в интонационном оформлении спонтанной речи.</w:t>
      </w:r>
    </w:p>
    <w:p w:rsidR="00590B62" w:rsidRPr="00C50CB8" w:rsidRDefault="00590B62" w:rsidP="00550EBA">
      <w:pPr>
        <w:widowControl w:val="0"/>
        <w:suppressAutoHyphens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590B62" w:rsidRPr="00C50CB8" w:rsidRDefault="00590B62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590B62" w:rsidRPr="00C50CB8" w:rsidRDefault="00590B62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831FC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 w:rsidRPr="00C50CB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(по дисциплине)</w:t>
      </w:r>
    </w:p>
    <w:p w:rsidR="001B4DC7" w:rsidRPr="00C50CB8" w:rsidRDefault="001B4DC7" w:rsidP="00550EBA">
      <w:pPr>
        <w:widowControl w:val="0"/>
        <w:suppressAutoHyphens/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90"/>
        <w:gridCol w:w="1321"/>
        <w:gridCol w:w="1840"/>
        <w:gridCol w:w="1899"/>
        <w:gridCol w:w="687"/>
        <w:gridCol w:w="1701"/>
        <w:gridCol w:w="709"/>
        <w:gridCol w:w="992"/>
      </w:tblGrid>
      <w:tr w:rsidR="00A22D1D" w:rsidRPr="00C50CB8" w:rsidTr="0004399C">
        <w:trPr>
          <w:trHeight w:val="600"/>
        </w:trPr>
        <w:tc>
          <w:tcPr>
            <w:tcW w:w="49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22D1D" w:rsidRPr="00C50CB8" w:rsidRDefault="00A22D1D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2D1D" w:rsidRPr="00C50CB8" w:rsidRDefault="00A22D1D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2D1D" w:rsidRPr="00C50CB8" w:rsidRDefault="00A22D1D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A22D1D" w:rsidRPr="00C50CB8" w:rsidRDefault="00A22D1D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2D1D" w:rsidRPr="00C50CB8" w:rsidRDefault="00A22D1D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6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2D1D" w:rsidRPr="00C50CB8" w:rsidRDefault="00A22D1D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2D1D" w:rsidRPr="00C50CB8" w:rsidRDefault="00A22D1D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2D1D" w:rsidRPr="00C50CB8" w:rsidRDefault="00A22D1D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A22D1D" w:rsidRPr="00C50CB8" w:rsidTr="0004399C">
        <w:trPr>
          <w:trHeight w:val="300"/>
        </w:trPr>
        <w:tc>
          <w:tcPr>
            <w:tcW w:w="49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2D1D" w:rsidRPr="00C50CB8" w:rsidRDefault="00A22D1D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2D1D" w:rsidRPr="00C50CB8" w:rsidRDefault="00A22D1D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2D1D" w:rsidRPr="00C50CB8" w:rsidRDefault="00A22D1D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2D1D" w:rsidRPr="00C50CB8" w:rsidRDefault="00A22D1D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2D1D" w:rsidRPr="00C50CB8" w:rsidRDefault="00A22D1D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2D1D" w:rsidRPr="00C50CB8" w:rsidRDefault="00A22D1D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22D1D" w:rsidRPr="00C50CB8" w:rsidRDefault="00A22D1D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22D1D" w:rsidRPr="00C50CB8" w:rsidRDefault="00A22D1D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A22D1D" w:rsidRPr="00C50CB8" w:rsidTr="0004399C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2D1D" w:rsidRPr="00C50CB8" w:rsidRDefault="00A22D1D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2D1D" w:rsidRPr="00C50CB8" w:rsidRDefault="00A22D1D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Pr="00C50CB8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-</w:t>
            </w: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</w:t>
            </w:r>
            <w:r w:rsidR="007605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A22D1D" w:rsidRPr="00C50CB8" w:rsidRDefault="00A22D1D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22D1D" w:rsidRPr="00C50CB8" w:rsidRDefault="00A22D1D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22D1D" w:rsidRPr="00C50CB8" w:rsidRDefault="00A22D1D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2D1D" w:rsidRPr="00C50CB8" w:rsidRDefault="00A22D1D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Практическая работа </w:t>
            </w: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(текущая)</w:t>
            </w:r>
          </w:p>
        </w:tc>
        <w:tc>
          <w:tcPr>
            <w:tcW w:w="1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1B87" w:rsidRPr="00C50CB8" w:rsidRDefault="00091B87" w:rsidP="00091B87">
            <w:pPr>
              <w:widowControl w:val="0"/>
              <w:suppressAutoHyphens/>
              <w:ind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Доклад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(сообщение)</w:t>
            </w:r>
          </w:p>
          <w:p w:rsidR="00A22D1D" w:rsidRPr="00C50CB8" w:rsidRDefault="00A22D1D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2D1D" w:rsidRPr="00C50CB8" w:rsidRDefault="00091B87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5-8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2D1D" w:rsidRPr="00C50CB8" w:rsidRDefault="00091B87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2D1D" w:rsidRPr="00C50CB8" w:rsidRDefault="00091B87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2D1D" w:rsidRPr="00C50CB8" w:rsidRDefault="00091B87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A22D1D" w:rsidRPr="00C50CB8" w:rsidTr="0004399C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2D1D" w:rsidRPr="00C50CB8" w:rsidRDefault="00A22D1D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2D1D" w:rsidRPr="00C50CB8" w:rsidRDefault="00A22D1D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Pr="00C50CB8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-</w:t>
            </w: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</w:t>
            </w:r>
            <w:r w:rsidR="007605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A22D1D" w:rsidRPr="00C50CB8" w:rsidRDefault="00A22D1D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2D1D" w:rsidRPr="00C50CB8" w:rsidRDefault="00A22D1D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Самостоятельная работа </w:t>
            </w:r>
          </w:p>
        </w:tc>
        <w:tc>
          <w:tcPr>
            <w:tcW w:w="1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2D1D" w:rsidRPr="00C50CB8" w:rsidRDefault="00A22D1D" w:rsidP="00550EBA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  <w:p w:rsidR="00A22D1D" w:rsidRPr="00C50CB8" w:rsidRDefault="00A22D1D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2D1D" w:rsidRPr="00C50CB8" w:rsidRDefault="00091B87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2D1D" w:rsidRPr="00C50CB8" w:rsidRDefault="00091B87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2D1D" w:rsidRPr="00C50CB8" w:rsidRDefault="00091B87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2D1D" w:rsidRPr="00C50CB8" w:rsidRDefault="00091B87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A22D1D" w:rsidRPr="00C50CB8" w:rsidTr="0004399C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2D1D" w:rsidRPr="00C50CB8" w:rsidRDefault="00A22D1D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2D1D" w:rsidRPr="00C50CB8" w:rsidRDefault="00A22D1D" w:rsidP="00550EBA">
            <w:pPr>
              <w:widowControl w:val="0"/>
              <w:tabs>
                <w:tab w:val="left" w:pos="814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2D1D" w:rsidRPr="00C50CB8" w:rsidRDefault="00A22D1D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2D1D" w:rsidRPr="00C50CB8" w:rsidRDefault="00A22D1D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2D1D" w:rsidRPr="00C50CB8" w:rsidRDefault="00A22D1D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2D1D" w:rsidRPr="00C50CB8" w:rsidRDefault="00A22D1D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2D1D" w:rsidRPr="00C50CB8" w:rsidRDefault="00A22D1D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2D1D" w:rsidRPr="00C50CB8" w:rsidRDefault="00A22D1D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A22D1D" w:rsidRPr="00C50CB8" w:rsidTr="0004399C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2D1D" w:rsidRPr="00C50CB8" w:rsidRDefault="00A22D1D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2D1D" w:rsidRPr="00C50CB8" w:rsidRDefault="00A22D1D" w:rsidP="00550EBA">
            <w:pPr>
              <w:widowControl w:val="0"/>
              <w:tabs>
                <w:tab w:val="left" w:pos="814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2D1D" w:rsidRPr="00C50CB8" w:rsidRDefault="00A22D1D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2D1D" w:rsidRPr="00C50CB8" w:rsidRDefault="00A22D1D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2D1D" w:rsidRPr="00C50CB8" w:rsidRDefault="00A22D1D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2D1D" w:rsidRPr="00C50CB8" w:rsidRDefault="00A22D1D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2D1D" w:rsidRPr="00C50CB8" w:rsidRDefault="00A22D1D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2D1D" w:rsidRPr="00C50CB8" w:rsidRDefault="00A22D1D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D85140" w:rsidRPr="00C50CB8" w:rsidTr="00A70FF2">
        <w:trPr>
          <w:trHeight w:val="526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140" w:rsidRPr="00C50CB8" w:rsidRDefault="00D85140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140" w:rsidRPr="00C50CB8" w:rsidRDefault="00D85140" w:rsidP="00550EBA">
            <w:pPr>
              <w:widowControl w:val="0"/>
              <w:tabs>
                <w:tab w:val="left" w:pos="814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140" w:rsidRPr="00C50CB8" w:rsidRDefault="00D85140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140" w:rsidRPr="00C50CB8" w:rsidRDefault="00D85140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 по дисциплине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140" w:rsidRPr="00C50CB8" w:rsidRDefault="00D85140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140" w:rsidRPr="00C50CB8" w:rsidRDefault="00D85140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140" w:rsidRPr="00C50CB8" w:rsidRDefault="00D85140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140" w:rsidRPr="00C50CB8" w:rsidRDefault="00D85140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A22D1D" w:rsidRPr="00C50CB8" w:rsidRDefault="00A22D1D" w:rsidP="00550EBA">
      <w:pPr>
        <w:widowControl w:val="0"/>
        <w:suppressAutoHyphens/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C03E0" w:rsidRPr="00C50CB8" w:rsidRDefault="008C03E0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95164B" w:rsidRPr="00C50CB8" w:rsidRDefault="0095164B" w:rsidP="00550EB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7.1</w:t>
      </w:r>
      <w:r w:rsidRPr="001E744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. </w:t>
      </w:r>
      <w:r w:rsidRPr="001E744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D65D3" w:rsidRPr="00C50CB8" w:rsidRDefault="00DD65D3" w:rsidP="00550EB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</w:pPr>
    </w:p>
    <w:p w:rsidR="008C03E0" w:rsidRDefault="00831535" w:rsidP="00550EBA">
      <w:pPr>
        <w:pStyle w:val="a4"/>
        <w:widowControl w:val="0"/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83153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Теоретическая грамматика английского языка: электронный сборник заданий и тестов [Электронный ресурс]</w:t>
      </w:r>
      <w:proofErr w:type="gramStart"/>
      <w:r w:rsidRPr="0083153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83153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сборник / сост. М.Ю. Рябова. — Электрон</w:t>
      </w:r>
      <w:proofErr w:type="gramStart"/>
      <w:r w:rsidRPr="0083153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</w:t>
      </w:r>
      <w:proofErr w:type="gramEnd"/>
      <w:r w:rsidRPr="0083153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83153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д</w:t>
      </w:r>
      <w:proofErr w:type="gramEnd"/>
      <w:r w:rsidRPr="0083153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ан. — Кемерово</w:t>
      </w:r>
      <w:proofErr w:type="gramStart"/>
      <w:r w:rsidRPr="0083153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83153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83153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КемГУ</w:t>
      </w:r>
      <w:proofErr w:type="spellEnd"/>
      <w:r w:rsidRPr="0083153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, 2015. — 50 с. — Режим доступа: https://e.lanbook.com/book/80103.</w:t>
      </w:r>
      <w:r w:rsidR="008C03E0" w:rsidRPr="00C50CB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</w:p>
    <w:p w:rsidR="004012E2" w:rsidRPr="004012E2" w:rsidRDefault="004012E2" w:rsidP="004012E2">
      <w:pPr>
        <w:pStyle w:val="a4"/>
        <w:numPr>
          <w:ilvl w:val="0"/>
          <w:numId w:val="14"/>
        </w:numP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4012E2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Бочкарев, А.И. Практикум по теоретической грамматике английского языка. Синтаксис [Электронный ресурс]</w:t>
      </w:r>
      <w:proofErr w:type="gramStart"/>
      <w:r w:rsidRPr="004012E2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4012E2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учебное пособие / А.И. Бочкарев. — Электрон</w:t>
      </w:r>
      <w:proofErr w:type="gramStart"/>
      <w:r w:rsidRPr="004012E2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</w:t>
      </w:r>
      <w:proofErr w:type="gramEnd"/>
      <w:r w:rsidRPr="004012E2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4012E2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д</w:t>
      </w:r>
      <w:proofErr w:type="gramEnd"/>
      <w:r w:rsidRPr="004012E2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ан. — Новосибирск</w:t>
      </w:r>
      <w:proofErr w:type="gramStart"/>
      <w:r w:rsidRPr="004012E2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4012E2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НГТУ, 2016. — 54 с. — Режим доступа: https://e.lanbook.com/book/118567.</w:t>
      </w:r>
    </w:p>
    <w:p w:rsidR="004012E2" w:rsidRPr="00C50CB8" w:rsidRDefault="004012E2" w:rsidP="001E7441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</w:p>
    <w:p w:rsidR="008C03E0" w:rsidRPr="00C50CB8" w:rsidRDefault="008C03E0" w:rsidP="00550EB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B22ED4" w:rsidRPr="00C50CB8" w:rsidRDefault="00B22ED4" w:rsidP="00550EB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</w:t>
      </w:r>
      <w:r w:rsidRPr="001E744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Дополнительная литература</w:t>
      </w:r>
    </w:p>
    <w:p w:rsidR="001E7441" w:rsidRPr="001E7441" w:rsidRDefault="001E7441" w:rsidP="007F5A17">
      <w:pPr>
        <w:pStyle w:val="a4"/>
        <w:numPr>
          <w:ilvl w:val="0"/>
          <w:numId w:val="5"/>
        </w:numPr>
        <w:ind w:left="709" w:hanging="425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1E74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Блох М.Я. Теоретическая грамматика английского языка</w:t>
      </w:r>
      <w:proofErr w:type="gramStart"/>
      <w:r w:rsidRPr="001E74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1E74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1E74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Учеб</w:t>
      </w:r>
      <w:proofErr w:type="gramStart"/>
      <w:r w:rsidRPr="001E74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.д</w:t>
      </w:r>
      <w:proofErr w:type="gramEnd"/>
      <w:r w:rsidRPr="001E74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ля</w:t>
      </w:r>
      <w:proofErr w:type="spellEnd"/>
      <w:r w:rsidRPr="001E74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студентов ин-</w:t>
      </w:r>
      <w:proofErr w:type="spellStart"/>
      <w:r w:rsidRPr="001E74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тов</w:t>
      </w:r>
      <w:proofErr w:type="spellEnd"/>
      <w:r w:rsidRPr="001E74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и </w:t>
      </w:r>
      <w:proofErr w:type="spellStart"/>
      <w:r w:rsidRPr="001E74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фак.иностр.яз</w:t>
      </w:r>
      <w:proofErr w:type="spellEnd"/>
      <w:r w:rsidRPr="001E74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. - 3-е </w:t>
      </w:r>
      <w:proofErr w:type="spellStart"/>
      <w:r w:rsidRPr="001E74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изд</w:t>
      </w:r>
      <w:proofErr w:type="spellEnd"/>
      <w:r w:rsidRPr="001E74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.,</w:t>
      </w:r>
      <w:proofErr w:type="spellStart"/>
      <w:r w:rsidRPr="001E74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испр</w:t>
      </w:r>
      <w:proofErr w:type="spellEnd"/>
      <w:r w:rsidRPr="001E74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. - Москва: Высшая школа, 2000. - 381 с. </w:t>
      </w:r>
    </w:p>
    <w:p w:rsidR="005E003D" w:rsidRDefault="005E003D" w:rsidP="007F5A17">
      <w:pPr>
        <w:pStyle w:val="a4"/>
        <w:widowControl w:val="0"/>
        <w:numPr>
          <w:ilvl w:val="0"/>
          <w:numId w:val="5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left="709" w:hanging="425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5E003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Бочкарев, А.И. Теоретическая грамматика английского языка. Морфология [Электронный ресурс]</w:t>
      </w:r>
      <w:proofErr w:type="gramStart"/>
      <w:r w:rsidRPr="005E003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5E003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учебное пособие / А.И. Бочкарев. — Электрон</w:t>
      </w:r>
      <w:proofErr w:type="gramStart"/>
      <w:r w:rsidRPr="005E003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</w:t>
      </w:r>
      <w:proofErr w:type="gramEnd"/>
      <w:r w:rsidRPr="005E003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5E003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д</w:t>
      </w:r>
      <w:proofErr w:type="gramEnd"/>
      <w:r w:rsidRPr="005E003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ан. — Новосибирск</w:t>
      </w:r>
      <w:proofErr w:type="gramStart"/>
      <w:r w:rsidRPr="005E003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5E003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НГТУ, 2016. — 92 с. — Режим доступа: https://e.lanbook.com/book/118561. — </w:t>
      </w:r>
      <w:proofErr w:type="spellStart"/>
      <w:r w:rsidRPr="005E003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Загл</w:t>
      </w:r>
      <w:proofErr w:type="spellEnd"/>
      <w:r w:rsidRPr="005E003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 с экрана.</w:t>
      </w:r>
    </w:p>
    <w:p w:rsidR="001E7441" w:rsidRPr="001E7441" w:rsidRDefault="001E7441" w:rsidP="007F5A17">
      <w:pPr>
        <w:pStyle w:val="a4"/>
        <w:numPr>
          <w:ilvl w:val="0"/>
          <w:numId w:val="5"/>
        </w:numPr>
        <w:ind w:left="709" w:hanging="425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1E74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Викулова, Е.А. Теоретическая грамматика современного английского языка [Электронный ресурс]</w:t>
      </w:r>
      <w:proofErr w:type="gramStart"/>
      <w:r w:rsidRPr="001E74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1E74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учебное пособие / Е.А. Викулова. — Электрон</w:t>
      </w:r>
      <w:proofErr w:type="gramStart"/>
      <w:r w:rsidRPr="001E74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</w:t>
      </w:r>
      <w:proofErr w:type="gramEnd"/>
      <w:r w:rsidRPr="001E74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1E74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д</w:t>
      </w:r>
      <w:proofErr w:type="gramEnd"/>
      <w:r w:rsidRPr="001E74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ан. — Екатеринбург</w:t>
      </w:r>
      <w:proofErr w:type="gramStart"/>
      <w:r w:rsidRPr="001E74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1E74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1E74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УрФУ</w:t>
      </w:r>
      <w:proofErr w:type="spellEnd"/>
      <w:r w:rsidRPr="001E74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, 2014. — 88 с. — Режим доступа: https://e.lanbook.com/book/98819. — </w:t>
      </w:r>
      <w:proofErr w:type="spellStart"/>
      <w:r w:rsidRPr="001E74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Загл</w:t>
      </w:r>
      <w:proofErr w:type="spellEnd"/>
      <w:r w:rsidRPr="001E74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 с экрана.</w:t>
      </w:r>
    </w:p>
    <w:p w:rsidR="001E7441" w:rsidRPr="001E7441" w:rsidRDefault="001E7441" w:rsidP="00091B87">
      <w:pPr>
        <w:pStyle w:val="a4"/>
        <w:numPr>
          <w:ilvl w:val="0"/>
          <w:numId w:val="5"/>
        </w:numPr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1E74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r w:rsidR="00091B87" w:rsidRPr="00091B8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Дмитриева, И.В. Теоретическая грамматика английского языка=</w:t>
      </w:r>
      <w:proofErr w:type="spellStart"/>
      <w:r w:rsidR="00091B87" w:rsidRPr="00091B8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Teory</w:t>
      </w:r>
      <w:proofErr w:type="spellEnd"/>
      <w:r w:rsidR="00091B87" w:rsidRPr="00091B8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="00091B87" w:rsidRPr="00091B8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of</w:t>
      </w:r>
      <w:proofErr w:type="spellEnd"/>
      <w:r w:rsidR="00091B87" w:rsidRPr="00091B8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="00091B87" w:rsidRPr="00091B8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English</w:t>
      </w:r>
      <w:proofErr w:type="spellEnd"/>
      <w:r w:rsidR="00091B87" w:rsidRPr="00091B8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="00091B87" w:rsidRPr="00091B8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Grammar</w:t>
      </w:r>
      <w:proofErr w:type="spellEnd"/>
      <w:proofErr w:type="gramStart"/>
      <w:r w:rsidR="00091B87" w:rsidRPr="00091B8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="00091B87" w:rsidRPr="00091B8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учебное пособие / И.В. Дмитриева, Н.П. Петрашкевич. - Минск</w:t>
      </w:r>
      <w:proofErr w:type="gramStart"/>
      <w:r w:rsidR="00091B87" w:rsidRPr="00091B8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="00091B87" w:rsidRPr="00091B8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РИПО, 2017. - 224 с. - </w:t>
      </w:r>
      <w:proofErr w:type="spellStart"/>
      <w:r w:rsidR="00091B87" w:rsidRPr="00091B8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="00091B87" w:rsidRPr="00091B8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 в кн. - ISBN 978-985-503-717-1</w:t>
      </w:r>
      <w:proofErr w:type="gramStart"/>
      <w:r w:rsidR="00091B87" w:rsidRPr="00091B8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="00091B87" w:rsidRPr="00091B8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То же [Электронный ресурс]. - URL: http://biblioclub.ru/index.php?page=book&amp;id=487909</w:t>
      </w:r>
    </w:p>
    <w:p w:rsidR="001E7441" w:rsidRPr="005E003D" w:rsidRDefault="001E7441" w:rsidP="001E7441">
      <w:pPr>
        <w:pStyle w:val="a4"/>
        <w:widowControl w:val="0"/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left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</w:p>
    <w:p w:rsidR="0042509F" w:rsidRPr="00C50CB8" w:rsidRDefault="0042509F" w:rsidP="00550EBA">
      <w:pPr>
        <w:pStyle w:val="a4"/>
        <w:widowControl w:val="0"/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left="709" w:hanging="283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</w:p>
    <w:p w:rsidR="00B22ED4" w:rsidRPr="00C50CB8" w:rsidRDefault="00B22ED4" w:rsidP="00550EB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C50CB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C50CB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5B7927" w:rsidRDefault="005E003D" w:rsidP="001E7441">
      <w:pPr>
        <w:pStyle w:val="a4"/>
        <w:widowControl w:val="0"/>
        <w:numPr>
          <w:ilvl w:val="0"/>
          <w:numId w:val="6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left="709" w:hanging="482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5E003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Кожанов, Д.А. Теоретическая грамматика английского языка [Электронный ресурс]</w:t>
      </w:r>
      <w:proofErr w:type="gramStart"/>
      <w:r w:rsidRPr="005E003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5E003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учебно-методическое пособие / Д.А. Кожанов. — Электрон</w:t>
      </w:r>
      <w:proofErr w:type="gramStart"/>
      <w:r w:rsidRPr="005E003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</w:t>
      </w:r>
      <w:proofErr w:type="gramEnd"/>
      <w:r w:rsidRPr="005E003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5E003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д</w:t>
      </w:r>
      <w:proofErr w:type="gramEnd"/>
      <w:r w:rsidRPr="005E003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ан. — Барнаул</w:t>
      </w:r>
      <w:proofErr w:type="gramStart"/>
      <w:r w:rsidRPr="005E003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5E003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5E003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АлтГПУ</w:t>
      </w:r>
      <w:proofErr w:type="spellEnd"/>
      <w:r w:rsidRPr="005E003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, 2017. — 128 с. — Режим доступа: </w:t>
      </w:r>
      <w:hyperlink r:id="rId30" w:history="1">
        <w:r w:rsidR="008428A2" w:rsidRPr="008561CC">
          <w:rPr>
            <w:rStyle w:val="af5"/>
            <w:rFonts w:ascii="Times New Roman" w:eastAsia="Times New Roman" w:hAnsi="Times New Roman" w:cs="Times New Roman"/>
            <w:bCs/>
            <w:iCs/>
            <w:sz w:val="24"/>
            <w:szCs w:val="24"/>
            <w:lang w:eastAsia="ru-RU"/>
          </w:rPr>
          <w:t>https://e.lanbook.com/book/112288</w:t>
        </w:r>
      </w:hyperlink>
      <w:r w:rsidRPr="005E003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</w:t>
      </w:r>
    </w:p>
    <w:p w:rsidR="001E7441" w:rsidRPr="001E7441" w:rsidRDefault="001E7441" w:rsidP="001E7441">
      <w:pPr>
        <w:pStyle w:val="a4"/>
        <w:numPr>
          <w:ilvl w:val="0"/>
          <w:numId w:val="6"/>
        </w:numPr>
        <w:tabs>
          <w:tab w:val="left" w:pos="709"/>
        </w:tabs>
        <w:ind w:left="709" w:hanging="482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1E74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Белова Е.Е. Теоретическая грамматика английского языка: Учеб</w:t>
      </w:r>
      <w:proofErr w:type="gramStart"/>
      <w:r w:rsidRPr="001E74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.-</w:t>
      </w:r>
      <w:proofErr w:type="spellStart"/>
      <w:proofErr w:type="gramEnd"/>
      <w:r w:rsidRPr="001E74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метод.материалы</w:t>
      </w:r>
      <w:proofErr w:type="spellEnd"/>
      <w:r w:rsidRPr="001E74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/ </w:t>
      </w:r>
      <w:proofErr w:type="spellStart"/>
      <w:r w:rsidRPr="001E74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Нижегор.гос.пед.ун</w:t>
      </w:r>
      <w:proofErr w:type="spellEnd"/>
      <w:r w:rsidRPr="001E74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-т. - Нижний Новгород</w:t>
      </w:r>
      <w:proofErr w:type="gramStart"/>
      <w:r w:rsidRPr="001E74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1E74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НГПУ, 2006. - 36 с. </w:t>
      </w:r>
    </w:p>
    <w:p w:rsidR="001E7441" w:rsidRDefault="001E7441" w:rsidP="001E7441">
      <w:pPr>
        <w:pStyle w:val="a4"/>
        <w:widowControl w:val="0"/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left="908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</w:p>
    <w:p w:rsidR="005B7927" w:rsidRPr="00C50CB8" w:rsidRDefault="005B7927" w:rsidP="00550EB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B22ED4" w:rsidRPr="00C50CB8" w:rsidRDefault="00B22ED4" w:rsidP="00550EB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61317E" w:rsidRPr="00C50CB8" w:rsidRDefault="0061317E" w:rsidP="00550EBA">
      <w:pPr>
        <w:pStyle w:val="a4"/>
        <w:widowControl w:val="0"/>
        <w:numPr>
          <w:ilvl w:val="0"/>
          <w:numId w:val="1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val="en-GB" w:eastAsia="ru-RU"/>
        </w:rPr>
      </w:pPr>
      <w:r w:rsidRPr="00C50CB8">
        <w:rPr>
          <w:rFonts w:ascii="Times New Roman" w:eastAsia="Times New Roman" w:hAnsi="Times New Roman" w:cs="Times New Roman"/>
          <w:bCs/>
          <w:iCs/>
          <w:sz w:val="24"/>
          <w:szCs w:val="24"/>
          <w:lang w:val="en-GB" w:eastAsia="ru-RU"/>
        </w:rPr>
        <w:t>Some Aspects of Text Grammars: A Study in Theoretical Linguistics and poetics (</w:t>
      </w:r>
      <w:proofErr w:type="spellStart"/>
      <w:r w:rsidRPr="00C50CB8">
        <w:rPr>
          <w:rFonts w:ascii="Times New Roman" w:eastAsia="Times New Roman" w:hAnsi="Times New Roman" w:cs="Times New Roman"/>
          <w:bCs/>
          <w:iCs/>
          <w:sz w:val="24"/>
          <w:szCs w:val="24"/>
          <w:lang w:val="en-GB" w:eastAsia="ru-RU"/>
        </w:rPr>
        <w:t>Teun</w:t>
      </w:r>
      <w:proofErr w:type="spellEnd"/>
      <w:r w:rsidRPr="00C50CB8">
        <w:rPr>
          <w:rFonts w:ascii="Times New Roman" w:eastAsia="Times New Roman" w:hAnsi="Times New Roman" w:cs="Times New Roman"/>
          <w:bCs/>
          <w:iCs/>
          <w:sz w:val="24"/>
          <w:szCs w:val="24"/>
          <w:lang w:val="en-GB" w:eastAsia="ru-RU"/>
        </w:rPr>
        <w:t xml:space="preserve"> A. van </w:t>
      </w:r>
      <w:proofErr w:type="spellStart"/>
      <w:r w:rsidRPr="00C50CB8">
        <w:rPr>
          <w:rFonts w:ascii="Times New Roman" w:eastAsia="Times New Roman" w:hAnsi="Times New Roman" w:cs="Times New Roman"/>
          <w:bCs/>
          <w:iCs/>
          <w:sz w:val="24"/>
          <w:szCs w:val="24"/>
          <w:lang w:val="en-GB" w:eastAsia="ru-RU"/>
        </w:rPr>
        <w:t>Dijk</w:t>
      </w:r>
      <w:proofErr w:type="spellEnd"/>
      <w:r w:rsidRPr="00C50CB8">
        <w:rPr>
          <w:rFonts w:ascii="Times New Roman" w:eastAsia="Times New Roman" w:hAnsi="Times New Roman" w:cs="Times New Roman"/>
          <w:bCs/>
          <w:iCs/>
          <w:sz w:val="24"/>
          <w:szCs w:val="24"/>
          <w:lang w:val="en-GB" w:eastAsia="ru-RU"/>
        </w:rPr>
        <w:t>). -</w:t>
      </w:r>
    </w:p>
    <w:p w:rsidR="0061317E" w:rsidRPr="00C50CB8" w:rsidRDefault="0061317E" w:rsidP="00550EBA">
      <w:pPr>
        <w:pStyle w:val="a4"/>
        <w:widowControl w:val="0"/>
        <w:numPr>
          <w:ilvl w:val="0"/>
          <w:numId w:val="1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val="en-GB" w:eastAsia="ru-RU"/>
        </w:rPr>
      </w:pPr>
      <w:r w:rsidRPr="00C50CB8">
        <w:rPr>
          <w:rFonts w:ascii="Times New Roman" w:eastAsia="Times New Roman" w:hAnsi="Times New Roman" w:cs="Times New Roman"/>
          <w:bCs/>
          <w:iCs/>
          <w:sz w:val="24"/>
          <w:szCs w:val="24"/>
          <w:lang w:val="en-GB" w:eastAsia="ru-RU"/>
        </w:rPr>
        <w:t>https://books.google.ru/books?hl=ru&amp;lr=&amp;id=eYLyCQAAQBAJ&amp;oi=fnd&amp;pg=PP5&amp;dq=theoretical+grammar+implication&amp;ots=zHMlRZtadS&amp;Theoretical Grammar of English - http://www.bpa.ge/book/book90.pdf</w:t>
      </w:r>
    </w:p>
    <w:p w:rsidR="005B7927" w:rsidRPr="00091B87" w:rsidRDefault="0061317E" w:rsidP="00550EBA">
      <w:pPr>
        <w:pStyle w:val="a4"/>
        <w:widowControl w:val="0"/>
        <w:numPr>
          <w:ilvl w:val="0"/>
          <w:numId w:val="1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val="en-GB" w:eastAsia="ru-RU"/>
        </w:rPr>
      </w:pPr>
      <w:r w:rsidRPr="00C50CB8">
        <w:rPr>
          <w:rFonts w:ascii="Times New Roman" w:eastAsia="Times New Roman" w:hAnsi="Times New Roman" w:cs="Times New Roman"/>
          <w:bCs/>
          <w:iCs/>
          <w:sz w:val="24"/>
          <w:szCs w:val="24"/>
          <w:lang w:val="en-GB" w:eastAsia="ru-RU"/>
        </w:rPr>
        <w:t>Type-Theoretical Grammar (</w:t>
      </w:r>
      <w:proofErr w:type="spellStart"/>
      <w:r w:rsidRPr="00C50CB8">
        <w:rPr>
          <w:rFonts w:ascii="Times New Roman" w:eastAsia="Times New Roman" w:hAnsi="Times New Roman" w:cs="Times New Roman"/>
          <w:bCs/>
          <w:iCs/>
          <w:sz w:val="24"/>
          <w:szCs w:val="24"/>
          <w:lang w:val="en-GB" w:eastAsia="ru-RU"/>
        </w:rPr>
        <w:t>Aarne</w:t>
      </w:r>
      <w:proofErr w:type="spellEnd"/>
      <w:r w:rsidRPr="00C50CB8">
        <w:rPr>
          <w:rFonts w:ascii="Times New Roman" w:eastAsia="Times New Roman" w:hAnsi="Times New Roman" w:cs="Times New Roman"/>
          <w:bCs/>
          <w:iCs/>
          <w:sz w:val="24"/>
          <w:szCs w:val="24"/>
          <w:lang w:val="en-GB" w:eastAsia="ru-RU"/>
        </w:rPr>
        <w:t xml:space="preserve"> </w:t>
      </w:r>
      <w:proofErr w:type="spellStart"/>
      <w:r w:rsidRPr="00C50CB8">
        <w:rPr>
          <w:rFonts w:ascii="Times New Roman" w:eastAsia="Times New Roman" w:hAnsi="Times New Roman" w:cs="Times New Roman"/>
          <w:bCs/>
          <w:iCs/>
          <w:sz w:val="24"/>
          <w:szCs w:val="24"/>
          <w:lang w:val="en-GB" w:eastAsia="ru-RU"/>
        </w:rPr>
        <w:t>Ranta</w:t>
      </w:r>
      <w:proofErr w:type="spellEnd"/>
      <w:r w:rsidRPr="00C50CB8">
        <w:rPr>
          <w:rFonts w:ascii="Times New Roman" w:eastAsia="Times New Roman" w:hAnsi="Times New Roman" w:cs="Times New Roman"/>
          <w:bCs/>
          <w:iCs/>
          <w:sz w:val="24"/>
          <w:szCs w:val="24"/>
          <w:lang w:val="en-GB" w:eastAsia="ru-RU"/>
        </w:rPr>
        <w:t xml:space="preserve">). - </w:t>
      </w:r>
      <w:r w:rsidR="00025899">
        <w:fldChar w:fldCharType="begin"/>
      </w:r>
      <w:r w:rsidR="00025899" w:rsidRPr="00C82B5B">
        <w:rPr>
          <w:lang w:val="en-US"/>
        </w:rPr>
        <w:instrText xml:space="preserve"> HYPERLINK "https://philpapers.org/rec/RANTG" </w:instrText>
      </w:r>
      <w:r w:rsidR="00025899">
        <w:fldChar w:fldCharType="separate"/>
      </w:r>
      <w:r w:rsidR="00091B87" w:rsidRPr="00C54E93">
        <w:rPr>
          <w:rStyle w:val="af5"/>
          <w:rFonts w:ascii="Times New Roman" w:eastAsia="Times New Roman" w:hAnsi="Times New Roman" w:cs="Times New Roman"/>
          <w:bCs/>
          <w:iCs/>
          <w:sz w:val="24"/>
          <w:szCs w:val="24"/>
          <w:lang w:val="en-GB" w:eastAsia="ru-RU"/>
        </w:rPr>
        <w:t>https://philpapers.org/rec/RANTG</w:t>
      </w:r>
      <w:r w:rsidR="00025899">
        <w:rPr>
          <w:rStyle w:val="af5"/>
          <w:rFonts w:ascii="Times New Roman" w:eastAsia="Times New Roman" w:hAnsi="Times New Roman" w:cs="Times New Roman"/>
          <w:bCs/>
          <w:iCs/>
          <w:sz w:val="24"/>
          <w:szCs w:val="24"/>
          <w:lang w:val="en-GB" w:eastAsia="ru-RU"/>
        </w:rPr>
        <w:fldChar w:fldCharType="end"/>
      </w:r>
    </w:p>
    <w:p w:rsidR="00091B87" w:rsidRPr="00091B87" w:rsidRDefault="00091B87" w:rsidP="00550EBA">
      <w:pPr>
        <w:pStyle w:val="a4"/>
        <w:widowControl w:val="0"/>
        <w:numPr>
          <w:ilvl w:val="0"/>
          <w:numId w:val="1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 ЭБС «Университетская библиотека онлайн»</w:t>
      </w:r>
    </w:p>
    <w:p w:rsidR="009B1F43" w:rsidRPr="00091B87" w:rsidRDefault="009B1F43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055B" w:rsidRPr="00C50CB8" w:rsidRDefault="0034055B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4055B" w:rsidRPr="00C50CB8" w:rsidRDefault="0034055B" w:rsidP="00550EBA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C50CB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C50CB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34055B" w:rsidRPr="00C50CB8" w:rsidRDefault="0034055B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4055B" w:rsidRPr="00C50CB8" w:rsidRDefault="0034055B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D554A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D554A" w:rsidRDefault="00DD554A" w:rsidP="00DD554A">
      <w:pPr>
        <w:widowControl w:val="0"/>
        <w:suppressAutoHyphens/>
        <w:spacing w:after="0"/>
        <w:ind w:firstLine="284"/>
        <w:jc w:val="both"/>
        <w:rPr>
          <w:rFonts w:ascii="Times New Roman" w:eastAsia="SimSun" w:hAnsi="Times New Roman"/>
          <w:bCs/>
          <w:sz w:val="24"/>
          <w:szCs w:val="24"/>
          <w:lang w:eastAsia="ru-RU"/>
        </w:rPr>
      </w:pPr>
      <w:r>
        <w:rPr>
          <w:rFonts w:ascii="Times New Roman" w:eastAsia="SimSun" w:hAnsi="Times New Roman"/>
          <w:bCs/>
          <w:sz w:val="24"/>
          <w:szCs w:val="24"/>
          <w:lang w:eastAsia="ru-RU"/>
        </w:rPr>
        <w:t>Реализация учебной (проектной) практики требует наличия аудитории университета, в том числе оборудованные мультимедийными ресурсами.</w:t>
      </w:r>
    </w:p>
    <w:p w:rsidR="00DD554A" w:rsidRDefault="00DD554A" w:rsidP="00DD554A">
      <w:pPr>
        <w:widowControl w:val="0"/>
        <w:suppressAutoHyphens/>
        <w:spacing w:after="0"/>
        <w:ind w:firstLine="284"/>
        <w:jc w:val="both"/>
        <w:rPr>
          <w:rFonts w:ascii="Times New Roman" w:eastAsia="SimSun" w:hAnsi="Times New Roman"/>
          <w:bCs/>
          <w:color w:val="FF0000"/>
          <w:sz w:val="24"/>
          <w:szCs w:val="24"/>
          <w:highlight w:val="yellow"/>
          <w:lang w:eastAsia="ru-RU"/>
        </w:rPr>
      </w:pPr>
    </w:p>
    <w:p w:rsidR="00DD554A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систем:</w:t>
      </w:r>
    </w:p>
    <w:p w:rsidR="00DD554A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обеспечения:</w:t>
      </w:r>
    </w:p>
    <w:p w:rsidR="00DD554A" w:rsidRPr="00EB2AF3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proofErr w:type="gram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Microsoft</w:t>
      </w:r>
      <w:r w:rsidRPr="00EB2AF3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Word</w:t>
      </w:r>
      <w:r w:rsidRPr="00EB2AF3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PowerPoint</w:t>
      </w:r>
      <w:r w:rsidRPr="00EB2AF3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Internet</w:t>
      </w:r>
      <w:r w:rsidRPr="00EB2AF3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Explorer</w:t>
      </w:r>
      <w:r w:rsidRPr="00EB2AF3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</w:t>
      </w:r>
      <w:proofErr w:type="gramEnd"/>
    </w:p>
    <w:p w:rsidR="00DD554A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систем:</w:t>
      </w:r>
    </w:p>
    <w:p w:rsidR="00DD554A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www.biblioclub.ru ЭБС «Университетская библиотека онлайн»;</w:t>
      </w:r>
    </w:p>
    <w:p w:rsidR="00DD554A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www.elibrary.ru    Научная электронная библиотека;</w:t>
      </w:r>
    </w:p>
    <w:p w:rsidR="00DD554A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www.ebiblioteka.ru Универсальные базы данных изданий;</w:t>
      </w:r>
    </w:p>
    <w:p w:rsidR="00DD554A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ЭИОС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Мининского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университета.</w:t>
      </w:r>
    </w:p>
    <w:p w:rsidR="0076056B" w:rsidRPr="00F35BFD" w:rsidRDefault="0076056B" w:rsidP="00DD554A">
      <w:pPr>
        <w:widowControl w:val="0"/>
        <w:suppressAutoHyphens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EC0451" w:rsidRDefault="00EC0451" w:rsidP="00550EBA">
      <w:pPr>
        <w:widowControl w:val="0"/>
        <w:suppressAutoHyphens/>
        <w:spacing w:after="0"/>
        <w:ind w:firstLine="284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6041F" w:rsidRPr="00C50CB8" w:rsidRDefault="0066041F" w:rsidP="00550EBA">
      <w:pPr>
        <w:widowControl w:val="0"/>
        <w:suppressAutoHyphens/>
        <w:spacing w:after="0"/>
        <w:ind w:firstLine="284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="00704379">
        <w:rPr>
          <w:rFonts w:ascii="Times New Roman" w:eastAsia="Times New Roman" w:hAnsi="Times New Roman"/>
          <w:b/>
          <w:sz w:val="24"/>
          <w:szCs w:val="24"/>
          <w:lang w:eastAsia="ru-RU"/>
        </w:rPr>
        <w:t>4</w:t>
      </w:r>
      <w:r w:rsidRPr="00C50CB8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3F31A0" w:rsidRDefault="0066041F" w:rsidP="00550EBA">
      <w:pPr>
        <w:widowControl w:val="0"/>
        <w:suppressAutoHyphens/>
        <w:spacing w:after="0"/>
        <w:ind w:firstLine="284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="003F31A0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="003F31A0" w:rsidRPr="003F31A0">
        <w:rPr>
          <w:rFonts w:ascii="Times New Roman" w:eastAsia="Times New Roman" w:hAnsi="Times New Roman"/>
          <w:b/>
          <w:sz w:val="24"/>
          <w:szCs w:val="24"/>
          <w:lang w:eastAsia="ru-RU"/>
        </w:rPr>
        <w:t>Основы научных исследований в лингвистике</w:t>
      </w:r>
      <w:r w:rsidR="003F31A0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  <w:r w:rsidR="003F31A0" w:rsidRPr="003F31A0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</w:p>
    <w:p w:rsidR="003F31A0" w:rsidRDefault="003F31A0" w:rsidP="00550EBA">
      <w:pPr>
        <w:widowControl w:val="0"/>
        <w:suppressAutoHyphens/>
        <w:spacing w:after="0"/>
        <w:ind w:firstLine="284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F0DDF" w:rsidRPr="005E5512" w:rsidRDefault="00BF0DDF" w:rsidP="00550EBA">
      <w:pPr>
        <w:widowControl w:val="0"/>
        <w:tabs>
          <w:tab w:val="left" w:pos="720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F0DDF" w:rsidRPr="005E5512" w:rsidRDefault="00BF0DDF" w:rsidP="00550EBA">
      <w:pPr>
        <w:widowControl w:val="0"/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highlight w:val="white"/>
        </w:rPr>
      </w:pPr>
      <w:r w:rsidRPr="005E5512">
        <w:rPr>
          <w:rFonts w:ascii="Times New Roman" w:hAnsi="Times New Roman"/>
          <w:sz w:val="24"/>
          <w:szCs w:val="24"/>
          <w:highlight w:val="white"/>
        </w:rPr>
        <w:t>Рабочая программа дисциплины</w:t>
      </w:r>
      <w:r>
        <w:rPr>
          <w:rFonts w:ascii="Times New Roman" w:hAnsi="Times New Roman"/>
          <w:sz w:val="24"/>
          <w:szCs w:val="24"/>
          <w:highlight w:val="white"/>
        </w:rPr>
        <w:t xml:space="preserve"> </w:t>
      </w:r>
      <w:r>
        <w:rPr>
          <w:rFonts w:ascii="Times New Roman" w:hAnsi="Times New Roman"/>
          <w:sz w:val="24"/>
          <w:szCs w:val="24"/>
        </w:rPr>
        <w:t>«</w:t>
      </w:r>
      <w:r w:rsidRPr="00BF0DDF">
        <w:rPr>
          <w:rFonts w:ascii="Times New Roman" w:hAnsi="Times New Roman"/>
          <w:sz w:val="24"/>
          <w:szCs w:val="24"/>
        </w:rPr>
        <w:t>Основы научных исследований в лингвистике</w:t>
      </w:r>
      <w:r>
        <w:rPr>
          <w:rFonts w:ascii="Times New Roman" w:hAnsi="Times New Roman"/>
          <w:sz w:val="24"/>
          <w:szCs w:val="24"/>
        </w:rPr>
        <w:t xml:space="preserve">» </w:t>
      </w:r>
      <w:r w:rsidRPr="005E5512">
        <w:rPr>
          <w:rFonts w:ascii="Times New Roman" w:hAnsi="Times New Roman"/>
          <w:sz w:val="24"/>
          <w:szCs w:val="24"/>
          <w:highlight w:val="white"/>
        </w:rPr>
        <w:t xml:space="preserve">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</w:t>
      </w:r>
      <w:proofErr w:type="gramStart"/>
      <w:r w:rsidRPr="005E5512">
        <w:rPr>
          <w:rFonts w:ascii="Times New Roman" w:hAnsi="Times New Roman"/>
          <w:sz w:val="24"/>
          <w:szCs w:val="24"/>
          <w:highlight w:val="white"/>
        </w:rPr>
        <w:t xml:space="preserve">Программа отражает основные </w:t>
      </w:r>
      <w:r>
        <w:rPr>
          <w:rFonts w:ascii="Times New Roman" w:hAnsi="Times New Roman"/>
          <w:sz w:val="24"/>
          <w:szCs w:val="24"/>
          <w:highlight w:val="white"/>
        </w:rPr>
        <w:t>положения ФГОС ВО 3+, нацеленного</w:t>
      </w:r>
      <w:r w:rsidRPr="005E5512">
        <w:rPr>
          <w:rFonts w:ascii="Times New Roman" w:hAnsi="Times New Roman"/>
          <w:sz w:val="24"/>
          <w:szCs w:val="24"/>
          <w:highlight w:val="white"/>
        </w:rPr>
        <w:t xml:space="preserve"> на подготовку высоко квалифицированных кадров. </w:t>
      </w:r>
      <w:proofErr w:type="gramEnd"/>
    </w:p>
    <w:p w:rsidR="00BF0DDF" w:rsidRPr="005E5512" w:rsidRDefault="00BF0DDF" w:rsidP="00550EBA">
      <w:pPr>
        <w:widowControl w:val="0"/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  <w:highlight w:val="white"/>
        </w:rPr>
        <w:t xml:space="preserve">Данная Программа рассчитана на курс обучения английскому языку общей трудоемкостью </w:t>
      </w:r>
      <w:r>
        <w:rPr>
          <w:rFonts w:ascii="Times New Roman" w:hAnsi="Times New Roman"/>
          <w:sz w:val="24"/>
          <w:szCs w:val="24"/>
          <w:highlight w:val="white"/>
        </w:rPr>
        <w:t>2</w:t>
      </w:r>
      <w:r w:rsidRPr="005E5512">
        <w:rPr>
          <w:rFonts w:ascii="Times New Roman" w:hAnsi="Times New Roman"/>
          <w:sz w:val="24"/>
          <w:szCs w:val="24"/>
          <w:highlight w:val="white"/>
        </w:rPr>
        <w:t xml:space="preserve"> зачётных (кредитных) един</w:t>
      </w:r>
      <w:r>
        <w:rPr>
          <w:rFonts w:ascii="Times New Roman" w:hAnsi="Times New Roman"/>
          <w:sz w:val="24"/>
          <w:szCs w:val="24"/>
          <w:highlight w:val="white"/>
        </w:rPr>
        <w:t>ицы</w:t>
      </w:r>
      <w:r w:rsidRPr="005E5512">
        <w:rPr>
          <w:rFonts w:ascii="Times New Roman" w:hAnsi="Times New Roman"/>
          <w:sz w:val="24"/>
          <w:szCs w:val="24"/>
          <w:highlight w:val="white"/>
        </w:rPr>
        <w:t xml:space="preserve"> </w:t>
      </w:r>
      <w:r w:rsidRPr="005E5512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72</w:t>
      </w:r>
      <w:r w:rsidRPr="005E5512">
        <w:rPr>
          <w:rFonts w:ascii="Times New Roman" w:hAnsi="Times New Roman"/>
          <w:sz w:val="24"/>
          <w:szCs w:val="24"/>
        </w:rPr>
        <w:t xml:space="preserve"> </w:t>
      </w:r>
      <w:r w:rsidRPr="005E5512">
        <w:rPr>
          <w:rFonts w:ascii="Times New Roman" w:hAnsi="Times New Roman"/>
          <w:sz w:val="24"/>
          <w:szCs w:val="24"/>
          <w:highlight w:val="white"/>
        </w:rPr>
        <w:t>академических час</w:t>
      </w:r>
      <w:r>
        <w:rPr>
          <w:rFonts w:ascii="Times New Roman" w:hAnsi="Times New Roman"/>
          <w:sz w:val="24"/>
          <w:szCs w:val="24"/>
          <w:highlight w:val="white"/>
        </w:rPr>
        <w:t>а</w:t>
      </w:r>
      <w:r w:rsidRPr="005E5512">
        <w:rPr>
          <w:rFonts w:ascii="Times New Roman" w:hAnsi="Times New Roman"/>
          <w:sz w:val="24"/>
          <w:szCs w:val="24"/>
          <w:highlight w:val="white"/>
        </w:rPr>
        <w:t xml:space="preserve">: </w:t>
      </w:r>
      <w:r w:rsidR="00FC0EF6">
        <w:rPr>
          <w:rFonts w:ascii="Times New Roman" w:hAnsi="Times New Roman"/>
          <w:sz w:val="24"/>
          <w:szCs w:val="24"/>
          <w:highlight w:val="white"/>
        </w:rPr>
        <w:t>2</w:t>
      </w:r>
      <w:r>
        <w:rPr>
          <w:rFonts w:ascii="Times New Roman" w:hAnsi="Times New Roman"/>
          <w:sz w:val="24"/>
          <w:szCs w:val="24"/>
          <w:highlight w:val="white"/>
        </w:rPr>
        <w:t>8</w:t>
      </w:r>
      <w:r w:rsidRPr="005E5512">
        <w:rPr>
          <w:rFonts w:ascii="Times New Roman" w:hAnsi="Times New Roman"/>
          <w:sz w:val="24"/>
          <w:szCs w:val="24"/>
          <w:highlight w:val="white"/>
        </w:rPr>
        <w:t xml:space="preserve"> часов контактной работы, в </w:t>
      </w:r>
      <w:proofErr w:type="spellStart"/>
      <w:r w:rsidRPr="005E5512">
        <w:rPr>
          <w:rFonts w:ascii="Times New Roman" w:hAnsi="Times New Roman"/>
          <w:sz w:val="24"/>
          <w:szCs w:val="24"/>
          <w:highlight w:val="white"/>
        </w:rPr>
        <w:t>т.ч</w:t>
      </w:r>
      <w:proofErr w:type="spellEnd"/>
      <w:r w:rsidRPr="005E5512">
        <w:rPr>
          <w:rFonts w:ascii="Times New Roman" w:hAnsi="Times New Roman"/>
          <w:sz w:val="24"/>
          <w:szCs w:val="24"/>
          <w:highlight w:val="white"/>
        </w:rPr>
        <w:t xml:space="preserve">. </w:t>
      </w:r>
      <w:r>
        <w:rPr>
          <w:rFonts w:ascii="Times New Roman" w:hAnsi="Times New Roman"/>
          <w:sz w:val="24"/>
          <w:szCs w:val="24"/>
          <w:highlight w:val="white"/>
        </w:rPr>
        <w:t>1</w:t>
      </w:r>
      <w:r w:rsidR="00FC0EF6">
        <w:rPr>
          <w:rFonts w:ascii="Times New Roman" w:hAnsi="Times New Roman"/>
          <w:sz w:val="24"/>
          <w:szCs w:val="24"/>
          <w:highlight w:val="white"/>
        </w:rPr>
        <w:t>4</w:t>
      </w:r>
      <w:r w:rsidRPr="00123381">
        <w:rPr>
          <w:rFonts w:ascii="Times New Roman" w:hAnsi="Times New Roman"/>
          <w:sz w:val="24"/>
          <w:szCs w:val="24"/>
          <w:highlight w:val="white"/>
        </w:rPr>
        <w:t xml:space="preserve"> </w:t>
      </w:r>
      <w:r>
        <w:rPr>
          <w:rFonts w:ascii="Times New Roman" w:hAnsi="Times New Roman"/>
          <w:sz w:val="24"/>
          <w:szCs w:val="24"/>
          <w:highlight w:val="white"/>
        </w:rPr>
        <w:t>аудиторных</w:t>
      </w:r>
      <w:r w:rsidRPr="00123381">
        <w:rPr>
          <w:rFonts w:ascii="Times New Roman" w:hAnsi="Times New Roman"/>
          <w:sz w:val="24"/>
          <w:szCs w:val="24"/>
        </w:rPr>
        <w:t xml:space="preserve">; </w:t>
      </w:r>
      <w:r w:rsidR="00FC0EF6">
        <w:rPr>
          <w:rFonts w:ascii="Times New Roman" w:hAnsi="Times New Roman"/>
          <w:sz w:val="24"/>
          <w:szCs w:val="24"/>
        </w:rPr>
        <w:t>14 контактной самостоятельной работы, 26</w:t>
      </w:r>
      <w:r w:rsidRPr="005E5512">
        <w:rPr>
          <w:rFonts w:ascii="Times New Roman" w:hAnsi="Times New Roman"/>
          <w:sz w:val="24"/>
          <w:szCs w:val="24"/>
        </w:rPr>
        <w:t xml:space="preserve"> </w:t>
      </w:r>
      <w:r w:rsidRPr="005E5512">
        <w:rPr>
          <w:rFonts w:ascii="Times New Roman" w:hAnsi="Times New Roman"/>
          <w:sz w:val="24"/>
          <w:szCs w:val="24"/>
          <w:highlight w:val="white"/>
        </w:rPr>
        <w:t>час</w:t>
      </w:r>
      <w:r>
        <w:rPr>
          <w:rFonts w:ascii="Times New Roman" w:hAnsi="Times New Roman"/>
          <w:sz w:val="24"/>
          <w:szCs w:val="24"/>
          <w:highlight w:val="white"/>
        </w:rPr>
        <w:t>а</w:t>
      </w:r>
      <w:r w:rsidRPr="005E5512">
        <w:rPr>
          <w:rFonts w:ascii="Times New Roman" w:hAnsi="Times New Roman"/>
          <w:sz w:val="24"/>
          <w:szCs w:val="24"/>
          <w:highlight w:val="white"/>
        </w:rPr>
        <w:t xml:space="preserve"> </w:t>
      </w:r>
      <w:r w:rsidRPr="005E5512">
        <w:rPr>
          <w:rFonts w:ascii="Times New Roman" w:hAnsi="Times New Roman"/>
          <w:sz w:val="24"/>
          <w:szCs w:val="24"/>
          <w:highlight w:val="white"/>
        </w:rPr>
        <w:lastRenderedPageBreak/>
        <w:t>самостоятельной работы</w:t>
      </w:r>
      <w:r w:rsidR="00FC0EF6">
        <w:rPr>
          <w:rFonts w:ascii="Times New Roman" w:hAnsi="Times New Roman"/>
          <w:sz w:val="24"/>
          <w:szCs w:val="24"/>
          <w:highlight w:val="white"/>
        </w:rPr>
        <w:t>, 18 контроль</w:t>
      </w:r>
      <w:r w:rsidRPr="005E5512">
        <w:rPr>
          <w:rFonts w:ascii="Times New Roman" w:hAnsi="Times New Roman"/>
          <w:sz w:val="24"/>
          <w:szCs w:val="24"/>
          <w:highlight w:val="white"/>
        </w:rPr>
        <w:t xml:space="preserve">). </w:t>
      </w:r>
    </w:p>
    <w:p w:rsidR="00BF0DDF" w:rsidRPr="005E5512" w:rsidRDefault="00BF0DDF" w:rsidP="00550EBA">
      <w:pPr>
        <w:widowControl w:val="0"/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  <w:highlight w:val="white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теоретических дисциплин в области современной лингвистики.</w:t>
      </w:r>
    </w:p>
    <w:p w:rsidR="00BF0DDF" w:rsidRDefault="00BF0DDF" w:rsidP="00550EBA">
      <w:pPr>
        <w:widowControl w:val="0"/>
        <w:tabs>
          <w:tab w:val="left" w:pos="720"/>
        </w:tabs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C50CB8">
        <w:rPr>
          <w:rFonts w:ascii="Times New Roman" w:hAnsi="Times New Roman"/>
          <w:sz w:val="24"/>
          <w:szCs w:val="24"/>
          <w:highlight w:val="white"/>
        </w:rPr>
        <w:t xml:space="preserve">Целевая группа данного курса - студенты 3 курса </w:t>
      </w:r>
      <w:proofErr w:type="spellStart"/>
      <w:r w:rsidRPr="00C50CB8">
        <w:rPr>
          <w:rFonts w:ascii="Times New Roman" w:hAnsi="Times New Roman"/>
          <w:sz w:val="24"/>
          <w:szCs w:val="24"/>
          <w:highlight w:val="white"/>
        </w:rPr>
        <w:t>бакалавриата</w:t>
      </w:r>
      <w:proofErr w:type="spellEnd"/>
      <w:r w:rsidRPr="00C50CB8">
        <w:rPr>
          <w:rFonts w:ascii="Times New Roman" w:hAnsi="Times New Roman"/>
          <w:sz w:val="24"/>
          <w:szCs w:val="24"/>
          <w:highlight w:val="white"/>
        </w:rPr>
        <w:t xml:space="preserve">, владеющие стартовой коммуникативной компетенцией на уровне не ниже </w:t>
      </w:r>
      <w:r w:rsidRPr="00C50CB8">
        <w:rPr>
          <w:rFonts w:ascii="Times New Roman" w:hAnsi="Times New Roman"/>
          <w:sz w:val="24"/>
          <w:szCs w:val="24"/>
        </w:rPr>
        <w:t>А2-В1 (</w:t>
      </w:r>
      <w:r w:rsidRPr="00C50CB8">
        <w:rPr>
          <w:rFonts w:ascii="Times New Roman" w:hAnsi="Times New Roman"/>
          <w:sz w:val="24"/>
          <w:szCs w:val="24"/>
          <w:lang w:val="en-US"/>
        </w:rPr>
        <w:t>pre</w:t>
      </w:r>
      <w:r w:rsidRPr="00C50CB8">
        <w:rPr>
          <w:rFonts w:ascii="Times New Roman" w:hAnsi="Times New Roman"/>
          <w:sz w:val="24"/>
          <w:szCs w:val="24"/>
        </w:rPr>
        <w:t>-</w:t>
      </w:r>
      <w:r w:rsidRPr="00C50CB8">
        <w:rPr>
          <w:rFonts w:ascii="Times New Roman" w:hAnsi="Times New Roman"/>
          <w:sz w:val="24"/>
          <w:szCs w:val="24"/>
          <w:lang w:val="en-US"/>
        </w:rPr>
        <w:t>intermediate</w:t>
      </w:r>
      <w:r w:rsidRPr="00C50CB8">
        <w:rPr>
          <w:rFonts w:ascii="Times New Roman" w:hAnsi="Times New Roman"/>
          <w:sz w:val="24"/>
          <w:szCs w:val="24"/>
        </w:rPr>
        <w:t xml:space="preserve"> - </w:t>
      </w:r>
      <w:r w:rsidRPr="00C50CB8">
        <w:rPr>
          <w:rFonts w:ascii="Times New Roman" w:hAnsi="Times New Roman"/>
          <w:sz w:val="24"/>
          <w:szCs w:val="24"/>
          <w:lang w:val="en-US"/>
        </w:rPr>
        <w:t>intermediate</w:t>
      </w:r>
      <w:r w:rsidRPr="00C50CB8">
        <w:rPr>
          <w:rFonts w:ascii="Times New Roman" w:hAnsi="Times New Roman"/>
          <w:sz w:val="24"/>
          <w:szCs w:val="24"/>
        </w:rPr>
        <w:t>)</w:t>
      </w:r>
      <w:r w:rsidRPr="00C50CB8">
        <w:rPr>
          <w:rFonts w:ascii="Times New Roman" w:hAnsi="Times New Roman"/>
          <w:sz w:val="24"/>
          <w:szCs w:val="24"/>
          <w:highlight w:val="white"/>
        </w:rPr>
        <w:t xml:space="preserve"> по признанной  общеевропейской шкале компетенций.  </w:t>
      </w:r>
    </w:p>
    <w:p w:rsidR="00165AA8" w:rsidRPr="00C50CB8" w:rsidRDefault="00165AA8" w:rsidP="00550EBA">
      <w:pPr>
        <w:widowControl w:val="0"/>
        <w:tabs>
          <w:tab w:val="left" w:pos="720"/>
        </w:tabs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F0DDF" w:rsidRPr="005E5512" w:rsidRDefault="00BF0DDF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F0DDF" w:rsidRDefault="00BF0DDF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5E55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BF0DDF">
        <w:rPr>
          <w:rFonts w:ascii="Times New Roman" w:hAnsi="Times New Roman"/>
          <w:sz w:val="24"/>
          <w:szCs w:val="24"/>
        </w:rPr>
        <w:t>Основы научных исследований в лингвистике</w:t>
      </w:r>
      <w:r w:rsidRPr="005E55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» </w:t>
      </w:r>
      <w:r w:rsidRPr="005E5512">
        <w:rPr>
          <w:rFonts w:ascii="Times New Roman" w:hAnsi="Times New Roman"/>
          <w:sz w:val="24"/>
          <w:szCs w:val="24"/>
        </w:rPr>
        <w:t xml:space="preserve">является дисциплиной </w:t>
      </w:r>
      <w:r>
        <w:rPr>
          <w:rFonts w:ascii="Times New Roman" w:hAnsi="Times New Roman"/>
          <w:sz w:val="24"/>
          <w:szCs w:val="24"/>
        </w:rPr>
        <w:t xml:space="preserve">по выбору </w:t>
      </w:r>
      <w:r w:rsidRPr="005E5512">
        <w:rPr>
          <w:rFonts w:ascii="Times New Roman" w:hAnsi="Times New Roman"/>
          <w:sz w:val="24"/>
          <w:szCs w:val="24"/>
        </w:rPr>
        <w:t>модуля «</w:t>
      </w:r>
      <w:r>
        <w:rPr>
          <w:rFonts w:ascii="Times New Roman" w:hAnsi="Times New Roman"/>
          <w:sz w:val="24"/>
          <w:szCs w:val="24"/>
        </w:rPr>
        <w:t>Современный английский язык и его функционирование</w:t>
      </w:r>
      <w:r w:rsidRPr="005E5512">
        <w:rPr>
          <w:rFonts w:ascii="Times New Roman" w:hAnsi="Times New Roman"/>
          <w:sz w:val="24"/>
          <w:szCs w:val="24"/>
        </w:rPr>
        <w:t>»</w:t>
      </w:r>
    </w:p>
    <w:p w:rsidR="00165AA8" w:rsidRPr="005E5512" w:rsidRDefault="00165AA8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24B75" w:rsidRPr="00C50CB8" w:rsidRDefault="00524B75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24B75" w:rsidRPr="00C50CB8" w:rsidRDefault="00524B75" w:rsidP="00550EBA">
      <w:pPr>
        <w:widowControl w:val="0"/>
        <w:suppressAutoHyphens/>
        <w:spacing w:after="0" w:line="360" w:lineRule="auto"/>
        <w:ind w:firstLine="284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proofErr w:type="gramStart"/>
      <w:r w:rsidRPr="00C50CB8">
        <w:rPr>
          <w:rFonts w:ascii="Times New Roman" w:eastAsia="Times New Roman" w:hAnsi="Times New Roman"/>
          <w:iCs/>
          <w:sz w:val="24"/>
          <w:szCs w:val="24"/>
          <w:lang w:eastAsia="ru-RU"/>
        </w:rPr>
        <w:t>Цель  дисциплины  «</w:t>
      </w:r>
      <w:r w:rsidRPr="00524B75">
        <w:rPr>
          <w:rFonts w:ascii="Times New Roman" w:eastAsia="Times New Roman" w:hAnsi="Times New Roman"/>
          <w:iCs/>
          <w:sz w:val="24"/>
          <w:szCs w:val="24"/>
          <w:lang w:eastAsia="ru-RU"/>
        </w:rPr>
        <w:t>Основы научных исследований в лингвистике</w:t>
      </w:r>
      <w:r w:rsidRPr="00C50CB8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» 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- </w:t>
      </w:r>
      <w:r w:rsidR="00470965">
        <w:rPr>
          <w:rFonts w:ascii="Times New Roman" w:eastAsia="Times New Roman" w:hAnsi="Times New Roman"/>
          <w:iCs/>
          <w:sz w:val="24"/>
          <w:szCs w:val="24"/>
          <w:lang w:eastAsia="ru-RU"/>
        </w:rPr>
        <w:t>создать условия для формирования</w:t>
      </w:r>
      <w:r w:rsidRPr="00524B7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знани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я</w:t>
      </w:r>
      <w:r w:rsidRPr="00524B7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о методологии современной науки о языке в ее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524B75">
        <w:rPr>
          <w:rFonts w:ascii="Times New Roman" w:eastAsia="Times New Roman" w:hAnsi="Times New Roman"/>
          <w:iCs/>
          <w:sz w:val="24"/>
          <w:szCs w:val="24"/>
          <w:lang w:eastAsia="ru-RU"/>
        </w:rPr>
        <w:t>становлении и развитие лингвистической, коммуникативной, лингвострановедческой и профессионально-адаптивной компетенций, заключающейся в подготовке людей, владеющих стратегиями эффективного языковедческого познания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524B75">
        <w:rPr>
          <w:rFonts w:ascii="Times New Roman" w:eastAsia="Times New Roman" w:hAnsi="Times New Roman"/>
          <w:iCs/>
          <w:sz w:val="24"/>
          <w:szCs w:val="24"/>
          <w:lang w:eastAsia="ru-RU"/>
        </w:rPr>
        <w:t>и исследовательской культуры, построенного на знаниях в области лингвистики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; </w:t>
      </w:r>
      <w:r w:rsidRPr="00524B75">
        <w:rPr>
          <w:rFonts w:ascii="Times New Roman" w:eastAsia="Times New Roman" w:hAnsi="Times New Roman"/>
          <w:iCs/>
          <w:sz w:val="24"/>
          <w:szCs w:val="24"/>
          <w:lang w:eastAsia="ru-RU"/>
        </w:rPr>
        <w:t>способст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в</w:t>
      </w:r>
      <w:r w:rsidRPr="00524B75">
        <w:rPr>
          <w:rFonts w:ascii="Times New Roman" w:eastAsia="Times New Roman" w:hAnsi="Times New Roman"/>
          <w:iCs/>
          <w:sz w:val="24"/>
          <w:szCs w:val="24"/>
          <w:lang w:eastAsia="ru-RU"/>
        </w:rPr>
        <w:t>овать дальнейшему развитию и углублению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524B75">
        <w:rPr>
          <w:rFonts w:ascii="Times New Roman" w:eastAsia="Times New Roman" w:hAnsi="Times New Roman"/>
          <w:iCs/>
          <w:sz w:val="24"/>
          <w:szCs w:val="24"/>
          <w:lang w:eastAsia="ru-RU"/>
        </w:rPr>
        <w:t>филологической компетенции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.</w:t>
      </w:r>
      <w:proofErr w:type="gramEnd"/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524B75">
        <w:rPr>
          <w:rFonts w:ascii="Times New Roman" w:eastAsia="Times New Roman" w:hAnsi="Times New Roman"/>
          <w:iCs/>
          <w:sz w:val="24"/>
          <w:szCs w:val="24"/>
          <w:lang w:eastAsia="ru-RU"/>
        </w:rPr>
        <w:t>Реализация практической и профессиональной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524B75">
        <w:rPr>
          <w:rFonts w:ascii="Times New Roman" w:eastAsia="Times New Roman" w:hAnsi="Times New Roman"/>
          <w:iCs/>
          <w:sz w:val="24"/>
          <w:szCs w:val="24"/>
          <w:lang w:eastAsia="ru-RU"/>
        </w:rPr>
        <w:t>целей сочетается с реализацией воспитательной, образовательной и развивающей целей, так как данный курс способствует формированию в будущих специалистах навыков культуры научного труда.</w:t>
      </w:r>
    </w:p>
    <w:p w:rsidR="00524B75" w:rsidRPr="00C50CB8" w:rsidRDefault="00524B75" w:rsidP="00550EBA">
      <w:pPr>
        <w:widowControl w:val="0"/>
        <w:suppressAutoHyphens/>
        <w:spacing w:after="0" w:line="360" w:lineRule="auto"/>
        <w:ind w:firstLine="284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iCs/>
          <w:sz w:val="24"/>
          <w:szCs w:val="24"/>
          <w:lang w:eastAsia="ru-RU"/>
        </w:rPr>
        <w:t>Задачи дисциплины «</w:t>
      </w:r>
      <w:r w:rsidRPr="00524B75">
        <w:rPr>
          <w:rFonts w:ascii="Times New Roman" w:eastAsia="Times New Roman" w:hAnsi="Times New Roman"/>
          <w:iCs/>
          <w:sz w:val="24"/>
          <w:szCs w:val="24"/>
          <w:lang w:eastAsia="ru-RU"/>
        </w:rPr>
        <w:t>Основы научных исследований в лингвистике</w:t>
      </w:r>
      <w:r w:rsidRPr="00C50CB8">
        <w:rPr>
          <w:rFonts w:ascii="Times New Roman" w:eastAsia="Times New Roman" w:hAnsi="Times New Roman"/>
          <w:iCs/>
          <w:sz w:val="24"/>
          <w:szCs w:val="24"/>
          <w:lang w:eastAsia="ru-RU"/>
        </w:rPr>
        <w:t>»:</w:t>
      </w:r>
    </w:p>
    <w:p w:rsidR="00524B75" w:rsidRPr="00524B75" w:rsidRDefault="0098566C" w:rsidP="00550EBA">
      <w:pPr>
        <w:widowControl w:val="0"/>
        <w:suppressAutoHyphens/>
        <w:spacing w:after="0" w:line="360" w:lineRule="auto"/>
        <w:ind w:firstLine="28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- </w:t>
      </w:r>
      <w:r w:rsidR="00524B75" w:rsidRPr="00524B75">
        <w:rPr>
          <w:rFonts w:ascii="Times New Roman" w:hAnsi="Times New Roman"/>
          <w:sz w:val="24"/>
          <w:szCs w:val="24"/>
        </w:rPr>
        <w:t>развит</w:t>
      </w:r>
      <w:r w:rsidR="00470965">
        <w:rPr>
          <w:rFonts w:ascii="Times New Roman" w:hAnsi="Times New Roman"/>
          <w:sz w:val="24"/>
          <w:szCs w:val="24"/>
        </w:rPr>
        <w:t>ь</w:t>
      </w:r>
      <w:r w:rsidR="00524B75" w:rsidRPr="00524B75">
        <w:rPr>
          <w:rFonts w:ascii="Times New Roman" w:hAnsi="Times New Roman"/>
          <w:sz w:val="24"/>
          <w:szCs w:val="24"/>
        </w:rPr>
        <w:t xml:space="preserve"> у студента интереса к явлениям филологии</w:t>
      </w:r>
    </w:p>
    <w:p w:rsidR="00524B75" w:rsidRPr="00524B75" w:rsidRDefault="0098566C" w:rsidP="00550EBA">
      <w:pPr>
        <w:widowControl w:val="0"/>
        <w:suppressAutoHyphens/>
        <w:spacing w:after="0" w:line="360" w:lineRule="auto"/>
        <w:ind w:firstLine="28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- </w:t>
      </w:r>
      <w:r w:rsidR="00524B75" w:rsidRPr="00524B75">
        <w:rPr>
          <w:rFonts w:ascii="Times New Roman" w:hAnsi="Times New Roman"/>
          <w:sz w:val="24"/>
          <w:szCs w:val="24"/>
        </w:rPr>
        <w:t>развит</w:t>
      </w:r>
      <w:r w:rsidR="00470965">
        <w:rPr>
          <w:rFonts w:ascii="Times New Roman" w:hAnsi="Times New Roman"/>
          <w:sz w:val="24"/>
          <w:szCs w:val="24"/>
        </w:rPr>
        <w:t>ь</w:t>
      </w:r>
      <w:r w:rsidR="00524B75" w:rsidRPr="00524B75">
        <w:rPr>
          <w:rFonts w:ascii="Times New Roman" w:hAnsi="Times New Roman"/>
          <w:sz w:val="24"/>
          <w:szCs w:val="24"/>
        </w:rPr>
        <w:t xml:space="preserve"> понимания лингвистических проблем</w:t>
      </w:r>
    </w:p>
    <w:p w:rsidR="00524B75" w:rsidRPr="00524B75" w:rsidRDefault="0098566C" w:rsidP="00550EBA">
      <w:pPr>
        <w:widowControl w:val="0"/>
        <w:suppressAutoHyphens/>
        <w:spacing w:after="0" w:line="360" w:lineRule="auto"/>
        <w:ind w:firstLine="28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 xml:space="preserve">- </w:t>
      </w:r>
      <w:r w:rsidR="00470965">
        <w:rPr>
          <w:rFonts w:ascii="Times New Roman" w:hAnsi="Times New Roman"/>
          <w:sz w:val="24"/>
          <w:szCs w:val="24"/>
        </w:rPr>
        <w:t>с</w:t>
      </w:r>
      <w:r w:rsidR="00524B75" w:rsidRPr="00524B75">
        <w:rPr>
          <w:rFonts w:ascii="Times New Roman" w:hAnsi="Times New Roman"/>
          <w:sz w:val="24"/>
          <w:szCs w:val="24"/>
        </w:rPr>
        <w:t>формирова</w:t>
      </w:r>
      <w:r w:rsidR="00470965">
        <w:rPr>
          <w:rFonts w:ascii="Times New Roman" w:hAnsi="Times New Roman"/>
          <w:sz w:val="24"/>
          <w:szCs w:val="24"/>
        </w:rPr>
        <w:t>ть</w:t>
      </w:r>
      <w:r w:rsidR="00524B75" w:rsidRPr="00524B75">
        <w:rPr>
          <w:rFonts w:ascii="Times New Roman" w:hAnsi="Times New Roman"/>
          <w:sz w:val="24"/>
          <w:szCs w:val="24"/>
        </w:rPr>
        <w:t xml:space="preserve"> лингвистической компетенции, предполагающей овладение определенной суммой формальных знаний и соответствующих им навыков,</w:t>
      </w:r>
      <w:r>
        <w:rPr>
          <w:rFonts w:ascii="Times New Roman" w:hAnsi="Times New Roman"/>
          <w:sz w:val="24"/>
          <w:szCs w:val="24"/>
        </w:rPr>
        <w:t xml:space="preserve"> </w:t>
      </w:r>
      <w:r w:rsidR="00524B75" w:rsidRPr="00524B75">
        <w:rPr>
          <w:rFonts w:ascii="Times New Roman" w:hAnsi="Times New Roman"/>
          <w:sz w:val="24"/>
          <w:szCs w:val="24"/>
        </w:rPr>
        <w:t>связанных с различными аспектами языка: лексикой, фонетикой, грамматикой, а</w:t>
      </w:r>
      <w:r>
        <w:rPr>
          <w:rFonts w:ascii="Times New Roman" w:hAnsi="Times New Roman"/>
          <w:sz w:val="24"/>
          <w:szCs w:val="24"/>
        </w:rPr>
        <w:t xml:space="preserve"> </w:t>
      </w:r>
      <w:r w:rsidR="00524B75" w:rsidRPr="00524B75">
        <w:rPr>
          <w:rFonts w:ascii="Times New Roman" w:hAnsi="Times New Roman"/>
          <w:sz w:val="24"/>
          <w:szCs w:val="24"/>
        </w:rPr>
        <w:t>также не в последнюю очередь культуры, этики:</w:t>
      </w:r>
      <w:r>
        <w:rPr>
          <w:rFonts w:ascii="Times New Roman" w:hAnsi="Times New Roman"/>
          <w:sz w:val="24"/>
          <w:szCs w:val="24"/>
        </w:rPr>
        <w:t xml:space="preserve"> </w:t>
      </w:r>
      <w:r w:rsidR="00524B75" w:rsidRPr="00524B75">
        <w:rPr>
          <w:rFonts w:ascii="Times New Roman" w:hAnsi="Times New Roman"/>
          <w:sz w:val="24"/>
          <w:szCs w:val="24"/>
        </w:rPr>
        <w:t>развитие социальной компетенции, предполагающей готовность и желание взаимодействовать с другими, уверенность в себе, а также умение поставить себя на место другого и способность справиться со сложившейся ситуацией.</w:t>
      </w:r>
      <w:proofErr w:type="gramEnd"/>
    </w:p>
    <w:p w:rsidR="00524B75" w:rsidRPr="00C50CB8" w:rsidRDefault="0098566C" w:rsidP="00550EBA">
      <w:pPr>
        <w:widowControl w:val="0"/>
        <w:suppressAutoHyphens/>
        <w:spacing w:after="0" w:line="360" w:lineRule="auto"/>
        <w:ind w:firstLine="28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-</w:t>
      </w:r>
      <w:r w:rsidR="00524B75" w:rsidRPr="00524B75">
        <w:rPr>
          <w:rFonts w:ascii="Times New Roman" w:hAnsi="Times New Roman"/>
          <w:sz w:val="24"/>
          <w:szCs w:val="24"/>
        </w:rPr>
        <w:t>разви</w:t>
      </w:r>
      <w:r w:rsidR="00470965">
        <w:rPr>
          <w:rFonts w:ascii="Times New Roman" w:hAnsi="Times New Roman"/>
          <w:sz w:val="24"/>
          <w:szCs w:val="24"/>
        </w:rPr>
        <w:t>ть</w:t>
      </w:r>
      <w:r w:rsidR="00524B75" w:rsidRPr="00524B75">
        <w:rPr>
          <w:rFonts w:ascii="Times New Roman" w:hAnsi="Times New Roman"/>
          <w:sz w:val="24"/>
          <w:szCs w:val="24"/>
        </w:rPr>
        <w:t xml:space="preserve"> социолингвистической компетенции, предполагающей способность осуществлять выбор языковых форм и использовать их</w:t>
      </w:r>
      <w:r>
        <w:rPr>
          <w:rFonts w:ascii="Times New Roman" w:hAnsi="Times New Roman"/>
          <w:sz w:val="24"/>
          <w:szCs w:val="24"/>
        </w:rPr>
        <w:t xml:space="preserve"> </w:t>
      </w:r>
      <w:r w:rsidR="00524B75" w:rsidRPr="00524B75">
        <w:rPr>
          <w:rFonts w:ascii="Times New Roman" w:hAnsi="Times New Roman"/>
          <w:sz w:val="24"/>
          <w:szCs w:val="24"/>
        </w:rPr>
        <w:t>развитие культуры научного труда.</w:t>
      </w:r>
    </w:p>
    <w:p w:rsidR="00524B75" w:rsidRPr="00C50CB8" w:rsidRDefault="00524B75" w:rsidP="00550EBA">
      <w:pPr>
        <w:pStyle w:val="aa"/>
        <w:widowControl w:val="0"/>
        <w:suppressAutoHyphens/>
        <w:spacing w:before="0" w:after="0"/>
        <w:ind w:firstLine="709"/>
        <w:rPr>
          <w:b/>
          <w:bCs/>
        </w:rPr>
      </w:pPr>
      <w:r w:rsidRPr="00C50CB8">
        <w:rPr>
          <w:b/>
          <w:bCs/>
        </w:rPr>
        <w:lastRenderedPageBreak/>
        <w:t>4. Образовательные результаты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951"/>
        <w:gridCol w:w="2418"/>
        <w:gridCol w:w="1268"/>
        <w:gridCol w:w="2154"/>
        <w:gridCol w:w="1471"/>
        <w:gridCol w:w="1627"/>
      </w:tblGrid>
      <w:tr w:rsidR="00524B75" w:rsidRPr="00C50CB8" w:rsidTr="00834B98">
        <w:trPr>
          <w:trHeight w:val="385"/>
        </w:trPr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4B75" w:rsidRPr="00C50CB8" w:rsidRDefault="00524B7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4B75" w:rsidRPr="00C50CB8" w:rsidRDefault="00524B7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4B75" w:rsidRPr="00C50CB8" w:rsidRDefault="00524B7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4B75" w:rsidRPr="00C50CB8" w:rsidRDefault="00524B7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4B75" w:rsidRPr="00C50CB8" w:rsidRDefault="00524B7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  <w:r w:rsidR="00EC04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5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4B75" w:rsidRPr="00C50CB8" w:rsidRDefault="00524B7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24B75" w:rsidRPr="00C50CB8" w:rsidTr="00834B98">
        <w:trPr>
          <w:trHeight w:val="331"/>
        </w:trPr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4B75" w:rsidRPr="00C50CB8" w:rsidRDefault="00524B7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hAnsi="Times New Roman"/>
                <w:sz w:val="24"/>
                <w:szCs w:val="24"/>
              </w:rPr>
              <w:t>.-</w:t>
            </w:r>
            <w:r w:rsidRPr="00C50CB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3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7FB7" w:rsidRPr="009073BB" w:rsidRDefault="00277FB7" w:rsidP="00277FB7">
            <w:pPr>
              <w:widowControl w:val="0"/>
              <w:tabs>
                <w:tab w:val="left" w:pos="318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образования;</w:t>
            </w:r>
          </w:p>
          <w:p w:rsidR="00524B75" w:rsidRPr="00C50CB8" w:rsidRDefault="00277FB7" w:rsidP="00277FB7">
            <w:pPr>
              <w:widowControl w:val="0"/>
              <w:suppressAutoHyphens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способность руководить учебно-исследовательской деятельностью </w:t>
            </w:r>
            <w:proofErr w:type="gramStart"/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4B75" w:rsidRPr="00C50CB8" w:rsidRDefault="00524B7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hAnsi="Times New Roman"/>
                <w:sz w:val="24"/>
                <w:szCs w:val="24"/>
              </w:rPr>
              <w:t>ОР.</w:t>
            </w:r>
            <w:r w:rsidR="003E38D6">
              <w:rPr>
                <w:rFonts w:ascii="Times New Roman" w:hAnsi="Times New Roman"/>
                <w:sz w:val="24"/>
                <w:szCs w:val="24"/>
              </w:rPr>
              <w:t>-</w:t>
            </w:r>
            <w:r w:rsidRPr="00C50CB8">
              <w:rPr>
                <w:rFonts w:ascii="Times New Roman" w:hAnsi="Times New Roman"/>
                <w:sz w:val="24"/>
                <w:szCs w:val="24"/>
              </w:rPr>
              <w:t>1-</w:t>
            </w:r>
            <w:r w:rsidR="005C6AA2">
              <w:rPr>
                <w:rFonts w:ascii="Times New Roman" w:hAnsi="Times New Roman"/>
                <w:sz w:val="24"/>
                <w:szCs w:val="24"/>
              </w:rPr>
              <w:t>4</w:t>
            </w:r>
            <w:r w:rsidRPr="00C50CB8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1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4B75" w:rsidRPr="00C50CB8" w:rsidRDefault="00524B7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Умеет использовать систематизированные теоретические и практические знания для постановки и решения исследовательских задач в области образования;  </w:t>
            </w:r>
          </w:p>
        </w:tc>
        <w:tc>
          <w:tcPr>
            <w:tcW w:w="14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4B75" w:rsidRDefault="00EC0451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 4.4</w:t>
            </w:r>
          </w:p>
          <w:p w:rsidR="00EC0451" w:rsidRPr="00C50CB8" w:rsidRDefault="00EC0451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 4.6</w:t>
            </w:r>
          </w:p>
        </w:tc>
        <w:tc>
          <w:tcPr>
            <w:tcW w:w="15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4B75" w:rsidRPr="00C50CB8" w:rsidRDefault="00165AA8" w:rsidP="00550EBA">
            <w:pPr>
              <w:widowControl w:val="0"/>
              <w:suppressAutoHyphens/>
              <w:ind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Доклад (сообщение) </w:t>
            </w:r>
          </w:p>
          <w:p w:rsidR="00524B75" w:rsidRPr="00C50CB8" w:rsidRDefault="00524B7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524B75" w:rsidRPr="00C50CB8" w:rsidRDefault="00524B75" w:rsidP="00550EBA">
      <w:pPr>
        <w:pStyle w:val="a4"/>
        <w:widowControl w:val="0"/>
        <w:suppressAutoHyphens/>
        <w:autoSpaceDE w:val="0"/>
        <w:autoSpaceDN w:val="0"/>
        <w:adjustRightInd w:val="0"/>
        <w:spacing w:after="0" w:line="276" w:lineRule="auto"/>
        <w:ind w:left="284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24B75" w:rsidRPr="00C50CB8" w:rsidRDefault="00524B75" w:rsidP="00550EBA">
      <w:pPr>
        <w:pStyle w:val="a4"/>
        <w:widowControl w:val="0"/>
        <w:numPr>
          <w:ilvl w:val="0"/>
          <w:numId w:val="4"/>
        </w:numPr>
        <w:suppressAutoHyphens/>
        <w:autoSpaceDE w:val="0"/>
        <w:autoSpaceDN w:val="0"/>
        <w:adjustRightInd w:val="0"/>
        <w:spacing w:after="0" w:line="276" w:lineRule="auto"/>
        <w:ind w:left="0" w:firstLine="284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Содержание дисциплины</w:t>
      </w:r>
    </w:p>
    <w:p w:rsidR="00524B75" w:rsidRPr="007F5A17" w:rsidRDefault="00524B75" w:rsidP="00550EBA">
      <w:pPr>
        <w:pStyle w:val="a4"/>
        <w:widowControl w:val="0"/>
        <w:numPr>
          <w:ilvl w:val="1"/>
          <w:numId w:val="4"/>
        </w:numPr>
        <w:suppressAutoHyphens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7F5A17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Тематический план</w:t>
      </w:r>
    </w:p>
    <w:p w:rsidR="00320E53" w:rsidRDefault="00320E53" w:rsidP="00550EBA">
      <w:pPr>
        <w:pStyle w:val="a4"/>
        <w:widowControl w:val="0"/>
        <w:suppressAutoHyphens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tbl>
      <w:tblPr>
        <w:tblW w:w="8411" w:type="pct"/>
        <w:tblLayout w:type="fixed"/>
        <w:tblLook w:val="0000" w:firstRow="0" w:lastRow="0" w:firstColumn="0" w:lastColumn="0" w:noHBand="0" w:noVBand="0"/>
      </w:tblPr>
      <w:tblGrid>
        <w:gridCol w:w="3914"/>
        <w:gridCol w:w="1160"/>
        <w:gridCol w:w="1450"/>
        <w:gridCol w:w="1160"/>
        <w:gridCol w:w="1160"/>
        <w:gridCol w:w="1305"/>
        <w:gridCol w:w="1403"/>
        <w:gridCol w:w="1256"/>
        <w:gridCol w:w="1256"/>
        <w:gridCol w:w="1256"/>
        <w:gridCol w:w="1256"/>
      </w:tblGrid>
      <w:tr w:rsidR="00B80FD5" w:rsidRPr="00C50CB8" w:rsidTr="009B1F43">
        <w:trPr>
          <w:gridAfter w:val="5"/>
          <w:wAfter w:w="6427" w:type="dxa"/>
          <w:trHeight w:val="203"/>
        </w:trPr>
        <w:tc>
          <w:tcPr>
            <w:tcW w:w="39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80FD5" w:rsidRPr="00C50CB8" w:rsidRDefault="00B80FD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77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0FD5" w:rsidRPr="00B80FD5" w:rsidRDefault="00B80FD5" w:rsidP="00B80FD5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0FD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80FD5" w:rsidRPr="00B80FD5" w:rsidRDefault="00B80FD5" w:rsidP="00B80FD5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0FD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3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0FD5" w:rsidRPr="00B80FD5" w:rsidRDefault="00B80FD5" w:rsidP="00B80FD5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0FD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80FD5" w:rsidRPr="00C50CB8" w:rsidTr="009B1F43">
        <w:trPr>
          <w:gridAfter w:val="5"/>
          <w:wAfter w:w="6427" w:type="dxa"/>
          <w:trHeight w:val="533"/>
        </w:trPr>
        <w:tc>
          <w:tcPr>
            <w:tcW w:w="391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80FD5" w:rsidRPr="00C50CB8" w:rsidRDefault="00B80FD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6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B80FD5" w:rsidRPr="00C50CB8" w:rsidRDefault="00B80FD5" w:rsidP="00B80FD5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60" w:type="dxa"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B80FD5" w:rsidRPr="005E5512" w:rsidRDefault="00B80FD5" w:rsidP="00B80FD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proofErr w:type="gramEnd"/>
          </w:p>
          <w:p w:rsidR="00B80FD5" w:rsidRPr="00C50CB8" w:rsidRDefault="00B80FD5" w:rsidP="00B80FD5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6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80FD5" w:rsidRPr="00C50CB8" w:rsidRDefault="00B80FD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80FD5" w:rsidRPr="00C50CB8" w:rsidRDefault="00B80FD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80FD5" w:rsidRPr="00C50CB8" w:rsidTr="009B1F43">
        <w:trPr>
          <w:gridAfter w:val="5"/>
          <w:wAfter w:w="6427" w:type="dxa"/>
          <w:trHeight w:val="1"/>
        </w:trPr>
        <w:tc>
          <w:tcPr>
            <w:tcW w:w="39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0FD5" w:rsidRPr="00C50CB8" w:rsidRDefault="00B80FD5" w:rsidP="00550EBA">
            <w:pPr>
              <w:widowControl w:val="0"/>
              <w:suppressAutoHyphens/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0FD5" w:rsidRPr="00C50CB8" w:rsidRDefault="00B80FD5" w:rsidP="00B80FD5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4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B80FD5" w:rsidRPr="00C50CB8" w:rsidRDefault="00B80FD5" w:rsidP="00B80FD5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6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0FD5" w:rsidRPr="00C50CB8" w:rsidRDefault="00B80FD5" w:rsidP="00B80FD5">
            <w:pPr>
              <w:widowControl w:val="0"/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0FD5" w:rsidRPr="00C50CB8" w:rsidRDefault="00B80FD5" w:rsidP="00550EBA">
            <w:pPr>
              <w:widowControl w:val="0"/>
              <w:suppressAutoHyphens/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0FD5" w:rsidRPr="00C50CB8" w:rsidRDefault="00B80FD5" w:rsidP="00550EBA">
            <w:pPr>
              <w:widowControl w:val="0"/>
              <w:suppressAutoHyphens/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B1F43" w:rsidRPr="00C50CB8" w:rsidTr="009B1F43">
        <w:trPr>
          <w:gridAfter w:val="5"/>
          <w:wAfter w:w="6427" w:type="dxa"/>
          <w:trHeight w:val="1"/>
        </w:trPr>
        <w:tc>
          <w:tcPr>
            <w:tcW w:w="39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B1F43" w:rsidRPr="009B1F43" w:rsidRDefault="009B1F43" w:rsidP="00B80FD5">
            <w:pPr>
              <w:pStyle w:val="TableParagraph"/>
              <w:suppressAutoHyphens/>
              <w:ind w:left="34" w:right="262"/>
              <w:rPr>
                <w:rFonts w:ascii="Times New Roman" w:hAnsi="Times New Roman" w:cs="Times New Roman"/>
                <w:b/>
                <w:spacing w:val="-1"/>
                <w:sz w:val="24"/>
                <w:szCs w:val="24"/>
                <w:highlight w:val="yellow"/>
                <w:lang w:val="ru-RU"/>
              </w:rPr>
            </w:pPr>
            <w:r w:rsidRPr="009B1F43">
              <w:rPr>
                <w:rFonts w:ascii="Times New Roman" w:hAnsi="Times New Roman" w:cs="Times New Roman"/>
                <w:b/>
                <w:spacing w:val="-1"/>
                <w:sz w:val="24"/>
                <w:szCs w:val="24"/>
                <w:lang w:val="ru-RU"/>
              </w:rPr>
              <w:t>Раздел 1.</w:t>
            </w:r>
            <w:r>
              <w:rPr>
                <w:rFonts w:ascii="Times New Roman" w:hAnsi="Times New Roman" w:cs="Times New Roman"/>
                <w:b/>
                <w:spacing w:val="-1"/>
                <w:sz w:val="24"/>
                <w:szCs w:val="24"/>
                <w:lang w:val="ru-RU"/>
              </w:rPr>
              <w:t xml:space="preserve"> </w:t>
            </w:r>
            <w:r w:rsidRPr="009B1F43">
              <w:rPr>
                <w:rFonts w:ascii="Times New Roman" w:hAnsi="Times New Roman" w:cs="Times New Roman"/>
                <w:b/>
                <w:spacing w:val="-1"/>
                <w:sz w:val="24"/>
                <w:szCs w:val="24"/>
                <w:lang w:val="ru-RU"/>
              </w:rPr>
              <w:t>Основы научных исследований в лингвистике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1F43" w:rsidRPr="009B1F43" w:rsidRDefault="00EC0451" w:rsidP="00B80FD5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14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1F43" w:rsidRPr="009B1F43" w:rsidRDefault="009B1F43" w:rsidP="00B80FD5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1F43" w:rsidRPr="009B1F43" w:rsidRDefault="00EC0451" w:rsidP="00B80FD5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1F43" w:rsidRPr="009B1F43" w:rsidRDefault="00EC0451" w:rsidP="00B80FD5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13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1F43" w:rsidRPr="009B1F43" w:rsidRDefault="009B1F43" w:rsidP="00B80FD5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  <w:r w:rsidR="00EC0451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</w:tr>
      <w:tr w:rsidR="00B80FD5" w:rsidRPr="00C50CB8" w:rsidTr="009B1F43">
        <w:trPr>
          <w:gridAfter w:val="5"/>
          <w:wAfter w:w="6427" w:type="dxa"/>
          <w:trHeight w:val="1"/>
        </w:trPr>
        <w:tc>
          <w:tcPr>
            <w:tcW w:w="39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80FD5" w:rsidRPr="009B1F43" w:rsidRDefault="009B1F43" w:rsidP="00B80FD5">
            <w:pPr>
              <w:pStyle w:val="TableParagraph"/>
              <w:suppressAutoHyphens/>
              <w:ind w:left="34" w:right="262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Тема 1.1 </w:t>
            </w:r>
            <w:r w:rsidR="00B80FD5" w:rsidRPr="009B1F43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>Познание как вид человеческой деятельности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0FD5" w:rsidRPr="00C50CB8" w:rsidRDefault="00EC0451" w:rsidP="00B80FD5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0FD5" w:rsidRPr="00AA5E14" w:rsidRDefault="00B80FD5" w:rsidP="00B80FD5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0FD5" w:rsidRPr="00AA5E14" w:rsidRDefault="00EC0451" w:rsidP="00B80FD5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0FD5" w:rsidRPr="00C50CB8" w:rsidRDefault="00EC0451" w:rsidP="00B80FD5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0FD5" w:rsidRPr="00C50CB8" w:rsidRDefault="00423BB0" w:rsidP="00B80FD5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B80FD5" w:rsidRPr="00C50CB8" w:rsidTr="009B1F43">
        <w:trPr>
          <w:gridAfter w:val="5"/>
          <w:wAfter w:w="6427" w:type="dxa"/>
          <w:trHeight w:val="1"/>
        </w:trPr>
        <w:tc>
          <w:tcPr>
            <w:tcW w:w="39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80FD5" w:rsidRPr="009B1F43" w:rsidRDefault="009B1F43" w:rsidP="00B80FD5">
            <w:pPr>
              <w:pStyle w:val="TableParagraph"/>
              <w:suppressAutoHyphens/>
              <w:spacing w:line="269" w:lineRule="exact"/>
              <w:ind w:left="34"/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Тема 1.2 </w:t>
            </w:r>
            <w:r w:rsidR="00B80FD5" w:rsidRPr="009B1F43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Язык как объект </w:t>
            </w:r>
            <w:proofErr w:type="gramStart"/>
            <w:r w:rsidR="00B80FD5" w:rsidRPr="009B1F43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>научного</w:t>
            </w:r>
            <w:proofErr w:type="gramEnd"/>
          </w:p>
          <w:p w:rsidR="00B80FD5" w:rsidRPr="009B1F43" w:rsidRDefault="00B80FD5" w:rsidP="00B80FD5">
            <w:pPr>
              <w:pStyle w:val="TableParagraph"/>
              <w:suppressAutoHyphens/>
              <w:spacing w:line="269" w:lineRule="exact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9B1F43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>познания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0FD5" w:rsidRPr="00C50CB8" w:rsidRDefault="00EC0451" w:rsidP="00B80FD5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0FD5" w:rsidRPr="00C50CB8" w:rsidRDefault="00B80FD5" w:rsidP="00B80FD5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0FD5" w:rsidRPr="00C50CB8" w:rsidRDefault="00EC0451" w:rsidP="00B80FD5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0FD5" w:rsidRPr="00C50CB8" w:rsidRDefault="00EC0451" w:rsidP="00B80FD5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3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0FD5" w:rsidRPr="00C50CB8" w:rsidRDefault="00B80FD5" w:rsidP="00B80FD5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423BB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9B1F43" w:rsidRPr="00C50CB8" w:rsidTr="009B1F43">
        <w:trPr>
          <w:gridAfter w:val="5"/>
          <w:wAfter w:w="6427" w:type="dxa"/>
          <w:trHeight w:val="1"/>
        </w:trPr>
        <w:tc>
          <w:tcPr>
            <w:tcW w:w="39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B1F43" w:rsidRPr="009B1F43" w:rsidRDefault="009B1F43" w:rsidP="009B1F43">
            <w:pPr>
              <w:pStyle w:val="TableParagraph"/>
              <w:suppressAutoHyphens/>
              <w:ind w:left="34" w:right="329"/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Тема 1.3 </w:t>
            </w:r>
            <w:r w:rsidRPr="009B1F43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>Культура работы ученого.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1F43" w:rsidRPr="00C50CB8" w:rsidRDefault="009B1F43" w:rsidP="009B1F43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1F43" w:rsidRPr="00C50CB8" w:rsidRDefault="009B1F43" w:rsidP="009B1F43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1F43" w:rsidRPr="00C50CB8" w:rsidRDefault="00EC0451" w:rsidP="009B1F43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1F43" w:rsidRPr="00C50CB8" w:rsidRDefault="00EC0451" w:rsidP="009B1F43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1F43" w:rsidRPr="00C50CB8" w:rsidRDefault="009B1F43" w:rsidP="009B1F43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423BB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9B1F43" w:rsidRPr="00C50CB8" w:rsidTr="009B1F43">
        <w:trPr>
          <w:trHeight w:val="163"/>
        </w:trPr>
        <w:tc>
          <w:tcPr>
            <w:tcW w:w="39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B1F43" w:rsidRPr="009B1F43" w:rsidRDefault="009B1F43" w:rsidP="009B1F43">
            <w:pPr>
              <w:pStyle w:val="TableParagraph"/>
              <w:suppressAutoHyphens/>
              <w:ind w:left="34" w:right="509"/>
              <w:rPr>
                <w:rFonts w:ascii="Times New Roman" w:hAnsi="Times New Roman" w:cs="Times New Roman"/>
                <w:b/>
                <w:spacing w:val="-1"/>
                <w:sz w:val="24"/>
                <w:szCs w:val="24"/>
                <w:lang w:val="ru-RU"/>
              </w:rPr>
            </w:pPr>
            <w:r w:rsidRPr="009B1F43">
              <w:rPr>
                <w:rFonts w:ascii="Times New Roman" w:hAnsi="Times New Roman" w:cs="Times New Roman"/>
                <w:b/>
                <w:spacing w:val="-1"/>
                <w:sz w:val="24"/>
                <w:szCs w:val="24"/>
                <w:lang w:val="ru-RU"/>
              </w:rPr>
              <w:t>Раздел 2. Методология науки о языке.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1F43" w:rsidRPr="009B1F43" w:rsidRDefault="00EC0451" w:rsidP="009B1F43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14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1F43" w:rsidRPr="009B1F43" w:rsidRDefault="009B1F43" w:rsidP="009B1F43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1F43" w:rsidRPr="009B1F43" w:rsidRDefault="00EC0451" w:rsidP="009B1F43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1F43" w:rsidRPr="009B1F43" w:rsidRDefault="00EC0451" w:rsidP="009B1F43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1F43" w:rsidRPr="009B1F43" w:rsidRDefault="00181D42" w:rsidP="009B1F43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  <w:r w:rsidR="00EC0451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403" w:type="dxa"/>
            <w:vAlign w:val="center"/>
          </w:tcPr>
          <w:p w:rsidR="009B1F43" w:rsidRPr="00C50CB8" w:rsidRDefault="009B1F43" w:rsidP="009B1F43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Align w:val="center"/>
          </w:tcPr>
          <w:p w:rsidR="009B1F43" w:rsidRPr="00C50CB8" w:rsidRDefault="009B1F43" w:rsidP="009B1F43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Align w:val="center"/>
          </w:tcPr>
          <w:p w:rsidR="009B1F43" w:rsidRPr="00C50CB8" w:rsidRDefault="009B1F43" w:rsidP="009B1F43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Align w:val="center"/>
          </w:tcPr>
          <w:p w:rsidR="009B1F43" w:rsidRPr="00C50CB8" w:rsidRDefault="009B1F43" w:rsidP="009B1F43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Align w:val="center"/>
          </w:tcPr>
          <w:p w:rsidR="009B1F43" w:rsidRPr="00C50CB8" w:rsidRDefault="009B1F43" w:rsidP="009B1F43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B1F43" w:rsidRPr="00C50CB8" w:rsidTr="009B1F43">
        <w:trPr>
          <w:trHeight w:val="163"/>
        </w:trPr>
        <w:tc>
          <w:tcPr>
            <w:tcW w:w="39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B1F43" w:rsidRPr="009B1F43" w:rsidRDefault="005827D7" w:rsidP="009B1F43">
            <w:pPr>
              <w:pStyle w:val="TableParagraph"/>
              <w:suppressAutoHyphens/>
              <w:spacing w:line="267" w:lineRule="exact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Тема 2.1. </w:t>
            </w:r>
            <w:r w:rsidR="009B1F43" w:rsidRPr="009B1F43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>Методы и приемы внутренней лингвистики в диахронии.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1F43" w:rsidRPr="00C50CB8" w:rsidRDefault="00EC0451" w:rsidP="009B1F43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1F43" w:rsidRPr="00C50CB8" w:rsidRDefault="009B1F43" w:rsidP="009B1F43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1F43" w:rsidRPr="00C50CB8" w:rsidRDefault="00EC0451" w:rsidP="009B1F43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1F43" w:rsidRPr="00C50CB8" w:rsidRDefault="00EC0451" w:rsidP="009B1F43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1F43" w:rsidRPr="00C50CB8" w:rsidRDefault="009B1F43" w:rsidP="009B1F43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423BB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03" w:type="dxa"/>
            <w:vAlign w:val="center"/>
          </w:tcPr>
          <w:p w:rsidR="009B1F43" w:rsidRPr="00C50CB8" w:rsidRDefault="009B1F43" w:rsidP="009B1F43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Align w:val="center"/>
          </w:tcPr>
          <w:p w:rsidR="009B1F43" w:rsidRPr="00C50CB8" w:rsidRDefault="009B1F43" w:rsidP="009B1F43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Align w:val="center"/>
          </w:tcPr>
          <w:p w:rsidR="009B1F43" w:rsidRPr="00C50CB8" w:rsidRDefault="009B1F43" w:rsidP="009B1F43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Align w:val="center"/>
          </w:tcPr>
          <w:p w:rsidR="009B1F43" w:rsidRPr="00C50CB8" w:rsidRDefault="009B1F43" w:rsidP="009B1F43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Align w:val="center"/>
          </w:tcPr>
          <w:p w:rsidR="009B1F43" w:rsidRPr="00C50CB8" w:rsidRDefault="009B1F43" w:rsidP="009B1F43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B1F43" w:rsidRPr="00C50CB8" w:rsidTr="009B1F43">
        <w:trPr>
          <w:trHeight w:val="163"/>
        </w:trPr>
        <w:tc>
          <w:tcPr>
            <w:tcW w:w="39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B1F43" w:rsidRPr="009B1F43" w:rsidRDefault="005827D7" w:rsidP="009B1F43">
            <w:pPr>
              <w:pStyle w:val="TableParagraph"/>
              <w:suppressAutoHyphens/>
              <w:ind w:left="34" w:right="509"/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Тема 2.2. </w:t>
            </w:r>
            <w:r w:rsidR="009B1F43" w:rsidRPr="009B1F43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>Методы и приемы внутренней лингвистики в синхронии. Методы и приемы внешней</w:t>
            </w:r>
          </w:p>
          <w:p w:rsidR="009B1F43" w:rsidRPr="009B1F43" w:rsidRDefault="009B1F43" w:rsidP="009B1F43">
            <w:pPr>
              <w:pStyle w:val="TableParagraph"/>
              <w:suppressAutoHyphens/>
              <w:ind w:left="34" w:right="509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9B1F43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lastRenderedPageBreak/>
              <w:t>лингвистики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1F43" w:rsidRPr="00C50CB8" w:rsidRDefault="009B1F43" w:rsidP="009B1F43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14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1F43" w:rsidRPr="00C50CB8" w:rsidRDefault="009B1F43" w:rsidP="009B1F43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1F43" w:rsidRPr="00C50CB8" w:rsidRDefault="00EC0451" w:rsidP="009B1F43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1F43" w:rsidRPr="00C50CB8" w:rsidRDefault="00EC0451" w:rsidP="009B1F43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1F43" w:rsidRPr="00C50CB8" w:rsidRDefault="009B1F43" w:rsidP="009B1F43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423BB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03" w:type="dxa"/>
            <w:vAlign w:val="center"/>
          </w:tcPr>
          <w:p w:rsidR="009B1F43" w:rsidRPr="00C50CB8" w:rsidRDefault="009B1F43" w:rsidP="009B1F43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Align w:val="center"/>
          </w:tcPr>
          <w:p w:rsidR="009B1F43" w:rsidRPr="00C50CB8" w:rsidRDefault="009B1F43" w:rsidP="009B1F43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Align w:val="center"/>
          </w:tcPr>
          <w:p w:rsidR="009B1F43" w:rsidRPr="00C50CB8" w:rsidRDefault="009B1F43" w:rsidP="009B1F43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Align w:val="center"/>
          </w:tcPr>
          <w:p w:rsidR="009B1F43" w:rsidRPr="00C50CB8" w:rsidRDefault="009B1F43" w:rsidP="009B1F43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Align w:val="center"/>
          </w:tcPr>
          <w:p w:rsidR="009B1F43" w:rsidRPr="00C50CB8" w:rsidRDefault="009B1F43" w:rsidP="009B1F43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B1F43" w:rsidRPr="00C50CB8" w:rsidTr="009B1F43">
        <w:trPr>
          <w:trHeight w:val="163"/>
        </w:trPr>
        <w:tc>
          <w:tcPr>
            <w:tcW w:w="39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B1F43" w:rsidRPr="009B1F43" w:rsidRDefault="005827D7" w:rsidP="009B1F43">
            <w:pPr>
              <w:pStyle w:val="TableParagraph"/>
              <w:suppressAutoHyphens/>
              <w:ind w:left="34" w:right="329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lastRenderedPageBreak/>
              <w:t>Тема 2.3.</w:t>
            </w:r>
            <w:r w:rsidR="009B1F43" w:rsidRPr="009B1F43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 Методы и приемы </w:t>
            </w:r>
            <w:proofErr w:type="spellStart"/>
            <w:r w:rsidR="009B1F43" w:rsidRPr="009B1F43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>прагмалингвистики</w:t>
            </w:r>
            <w:proofErr w:type="spellEnd"/>
            <w:r w:rsidR="009B1F43" w:rsidRPr="009B1F43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>. Методы математической статистики в лингвистических исследованиях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1F43" w:rsidRPr="00C50CB8" w:rsidRDefault="00EC0451" w:rsidP="009B1F43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1F43" w:rsidRPr="00C50CB8" w:rsidRDefault="009B1F43" w:rsidP="009B1F43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1F43" w:rsidRPr="00C50CB8" w:rsidRDefault="00EC0451" w:rsidP="009B1F43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1F43" w:rsidRPr="00C50CB8" w:rsidRDefault="00EC0451" w:rsidP="009B1F43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1F43" w:rsidRPr="00C50CB8" w:rsidRDefault="009B1F43" w:rsidP="009B1F43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423BB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03" w:type="dxa"/>
            <w:vAlign w:val="center"/>
          </w:tcPr>
          <w:p w:rsidR="009B1F43" w:rsidRDefault="009B1F43" w:rsidP="009B1F43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827D7" w:rsidRPr="00C50CB8" w:rsidRDefault="005827D7" w:rsidP="009B1F43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Align w:val="center"/>
          </w:tcPr>
          <w:p w:rsidR="009B1F43" w:rsidRPr="00C50CB8" w:rsidRDefault="009B1F43" w:rsidP="009B1F43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Align w:val="center"/>
          </w:tcPr>
          <w:p w:rsidR="009B1F43" w:rsidRPr="00C50CB8" w:rsidRDefault="009B1F43" w:rsidP="009B1F43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Align w:val="center"/>
          </w:tcPr>
          <w:p w:rsidR="009B1F43" w:rsidRPr="00C50CB8" w:rsidRDefault="009B1F43" w:rsidP="009B1F43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Align w:val="center"/>
          </w:tcPr>
          <w:p w:rsidR="009B1F43" w:rsidRPr="00C50CB8" w:rsidRDefault="009B1F43" w:rsidP="009B1F43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827D7" w:rsidRPr="005827D7" w:rsidTr="009B1F43">
        <w:trPr>
          <w:trHeight w:val="163"/>
        </w:trPr>
        <w:tc>
          <w:tcPr>
            <w:tcW w:w="39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827D7" w:rsidRPr="005827D7" w:rsidRDefault="005827D7" w:rsidP="009B1F43">
            <w:pPr>
              <w:pStyle w:val="TableParagraph"/>
              <w:suppressAutoHyphens/>
              <w:ind w:left="34" w:right="329"/>
              <w:rPr>
                <w:rFonts w:ascii="Times New Roman" w:hAnsi="Times New Roman" w:cs="Times New Roman"/>
                <w:b/>
                <w:spacing w:val="-1"/>
                <w:sz w:val="24"/>
                <w:szCs w:val="24"/>
                <w:lang w:val="ru-RU"/>
              </w:rPr>
            </w:pPr>
            <w:r w:rsidRPr="005827D7">
              <w:rPr>
                <w:rFonts w:ascii="Times New Roman" w:hAnsi="Times New Roman" w:cs="Times New Roman"/>
                <w:b/>
                <w:spacing w:val="-1"/>
                <w:sz w:val="24"/>
                <w:szCs w:val="24"/>
                <w:lang w:val="ru-RU"/>
              </w:rPr>
              <w:t>Контроль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827D7" w:rsidRPr="005827D7" w:rsidRDefault="005827D7" w:rsidP="009B1F43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4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827D7" w:rsidRPr="005827D7" w:rsidRDefault="005827D7" w:rsidP="009B1F43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827D7" w:rsidRPr="005827D7" w:rsidRDefault="005827D7" w:rsidP="009B1F43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827D7" w:rsidRPr="005827D7" w:rsidRDefault="005827D7" w:rsidP="009B1F43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827D7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827D7" w:rsidRPr="005827D7" w:rsidRDefault="005827D7" w:rsidP="009B1F43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403" w:type="dxa"/>
            <w:vAlign w:val="center"/>
          </w:tcPr>
          <w:p w:rsidR="005827D7" w:rsidRPr="005827D7" w:rsidRDefault="005827D7" w:rsidP="009B1F43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Align w:val="center"/>
          </w:tcPr>
          <w:p w:rsidR="005827D7" w:rsidRPr="005827D7" w:rsidRDefault="005827D7" w:rsidP="009B1F43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Align w:val="center"/>
          </w:tcPr>
          <w:p w:rsidR="005827D7" w:rsidRPr="005827D7" w:rsidRDefault="005827D7" w:rsidP="009B1F43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Align w:val="center"/>
          </w:tcPr>
          <w:p w:rsidR="005827D7" w:rsidRPr="005827D7" w:rsidRDefault="005827D7" w:rsidP="009B1F43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Align w:val="center"/>
          </w:tcPr>
          <w:p w:rsidR="005827D7" w:rsidRPr="005827D7" w:rsidRDefault="005827D7" w:rsidP="009B1F43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9B1F43" w:rsidRPr="00C50CB8" w:rsidTr="009B1F43">
        <w:trPr>
          <w:gridAfter w:val="5"/>
          <w:wAfter w:w="6427" w:type="dxa"/>
          <w:trHeight w:val="357"/>
        </w:trPr>
        <w:tc>
          <w:tcPr>
            <w:tcW w:w="3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1F43" w:rsidRPr="00C50CB8" w:rsidRDefault="009B1F43" w:rsidP="009B1F43">
            <w:pPr>
              <w:widowControl w:val="0"/>
              <w:suppressAutoHyphens/>
              <w:rPr>
                <w:rFonts w:ascii="Times New Roman" w:hAnsi="Times New Roman"/>
                <w:sz w:val="24"/>
                <w:szCs w:val="24"/>
              </w:rPr>
            </w:pPr>
            <w:r w:rsidRPr="00C50CB8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  <w:r w:rsidRPr="00C50CB8">
              <w:rPr>
                <w:rFonts w:ascii="Times New Roman" w:hAnsi="Times New Roman"/>
                <w:sz w:val="24"/>
                <w:szCs w:val="24"/>
              </w:rPr>
              <w:t>: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1F43" w:rsidRPr="00C50CB8" w:rsidRDefault="00EC0451" w:rsidP="009B1F43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14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1F43" w:rsidRPr="00C50CB8" w:rsidRDefault="009B1F43" w:rsidP="009B1F43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1F43" w:rsidRPr="00C50CB8" w:rsidRDefault="005827D7" w:rsidP="009B1F43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1F43" w:rsidRPr="00C50CB8" w:rsidRDefault="005827D7" w:rsidP="009B1F43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26 (18)</w:t>
            </w:r>
          </w:p>
        </w:tc>
        <w:tc>
          <w:tcPr>
            <w:tcW w:w="13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1F43" w:rsidRPr="00C50CB8" w:rsidRDefault="009B1F43" w:rsidP="009B1F43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50CB8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320E53" w:rsidRDefault="00320E53" w:rsidP="00550EBA">
      <w:pPr>
        <w:widowControl w:val="0"/>
        <w:suppressAutoHyphens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24B75" w:rsidRPr="00C50CB8" w:rsidRDefault="00524B75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8566C" w:rsidRPr="0098566C" w:rsidRDefault="0098566C" w:rsidP="00550EBA">
      <w:pPr>
        <w:pStyle w:val="a4"/>
        <w:widowControl w:val="0"/>
        <w:numPr>
          <w:ilvl w:val="0"/>
          <w:numId w:val="18"/>
        </w:numPr>
        <w:suppressAutoHyphens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566C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проблемного обучения</w:t>
      </w:r>
    </w:p>
    <w:p w:rsidR="0098566C" w:rsidRPr="0098566C" w:rsidRDefault="0098566C" w:rsidP="00550EBA">
      <w:pPr>
        <w:pStyle w:val="a4"/>
        <w:widowControl w:val="0"/>
        <w:numPr>
          <w:ilvl w:val="0"/>
          <w:numId w:val="18"/>
        </w:numPr>
        <w:suppressAutoHyphens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566C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Методы демонстрации и иллюстраций</w:t>
      </w:r>
    </w:p>
    <w:p w:rsidR="0098566C" w:rsidRPr="0098566C" w:rsidRDefault="0098566C" w:rsidP="00550EBA">
      <w:pPr>
        <w:pStyle w:val="a4"/>
        <w:widowControl w:val="0"/>
        <w:numPr>
          <w:ilvl w:val="0"/>
          <w:numId w:val="18"/>
        </w:numPr>
        <w:suppressAutoHyphens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566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 спарринг-партнерство </w:t>
      </w:r>
    </w:p>
    <w:p w:rsidR="0098566C" w:rsidRPr="0098566C" w:rsidRDefault="0098566C" w:rsidP="00550EBA">
      <w:pPr>
        <w:pStyle w:val="a4"/>
        <w:widowControl w:val="0"/>
        <w:numPr>
          <w:ilvl w:val="0"/>
          <w:numId w:val="18"/>
        </w:numPr>
        <w:suppressAutoHyphens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566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Интерактивная лекция </w:t>
      </w:r>
    </w:p>
    <w:p w:rsidR="0098566C" w:rsidRPr="0098566C" w:rsidRDefault="0098566C" w:rsidP="00550EBA">
      <w:pPr>
        <w:pStyle w:val="a4"/>
        <w:widowControl w:val="0"/>
        <w:numPr>
          <w:ilvl w:val="0"/>
          <w:numId w:val="18"/>
        </w:numPr>
        <w:suppressAutoHyphens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566C">
        <w:rPr>
          <w:rFonts w:ascii="Times New Roman" w:eastAsia="Times New Roman" w:hAnsi="Times New Roman"/>
          <w:bCs/>
          <w:sz w:val="24"/>
          <w:szCs w:val="24"/>
          <w:lang w:eastAsia="ru-RU"/>
        </w:rPr>
        <w:t>Работа в малых группах</w:t>
      </w:r>
    </w:p>
    <w:p w:rsidR="0098566C" w:rsidRPr="0098566C" w:rsidRDefault="0098566C" w:rsidP="00550EBA">
      <w:pPr>
        <w:pStyle w:val="a4"/>
        <w:widowControl w:val="0"/>
        <w:numPr>
          <w:ilvl w:val="0"/>
          <w:numId w:val="18"/>
        </w:numPr>
        <w:suppressAutoHyphens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566C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Обучающие игры (ролевые игры, имитации, деловые игры)</w:t>
      </w:r>
    </w:p>
    <w:p w:rsidR="0098566C" w:rsidRPr="0098566C" w:rsidRDefault="0098566C" w:rsidP="00550EBA">
      <w:pPr>
        <w:pStyle w:val="a4"/>
        <w:widowControl w:val="0"/>
        <w:numPr>
          <w:ilvl w:val="0"/>
          <w:numId w:val="18"/>
        </w:numPr>
        <w:suppressAutoHyphens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566C">
        <w:rPr>
          <w:rFonts w:ascii="Times New Roman" w:eastAsia="Times New Roman" w:hAnsi="Times New Roman"/>
          <w:bCs/>
          <w:sz w:val="24"/>
          <w:szCs w:val="24"/>
          <w:lang w:eastAsia="ru-RU"/>
        </w:rPr>
        <w:t>Исследовательский метод</w:t>
      </w:r>
    </w:p>
    <w:p w:rsidR="0098566C" w:rsidRPr="0098566C" w:rsidRDefault="0098566C" w:rsidP="00550EBA">
      <w:pPr>
        <w:pStyle w:val="a4"/>
        <w:widowControl w:val="0"/>
        <w:numPr>
          <w:ilvl w:val="0"/>
          <w:numId w:val="18"/>
        </w:numPr>
        <w:suppressAutoHyphens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566C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моделирования</w:t>
      </w:r>
    </w:p>
    <w:p w:rsidR="0098566C" w:rsidRPr="0098566C" w:rsidRDefault="0098566C" w:rsidP="00550EBA">
      <w:pPr>
        <w:pStyle w:val="a4"/>
        <w:widowControl w:val="0"/>
        <w:numPr>
          <w:ilvl w:val="0"/>
          <w:numId w:val="18"/>
        </w:numPr>
        <w:suppressAutoHyphens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566C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имитации прослушанного текста.</w:t>
      </w:r>
    </w:p>
    <w:p w:rsidR="0098566C" w:rsidRPr="0098566C" w:rsidRDefault="0098566C" w:rsidP="00550EBA">
      <w:pPr>
        <w:pStyle w:val="a4"/>
        <w:widowControl w:val="0"/>
        <w:numPr>
          <w:ilvl w:val="0"/>
          <w:numId w:val="18"/>
        </w:numPr>
        <w:suppressAutoHyphens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566C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использования полученных навыков в интонационном оформлении спонтанной речи.</w:t>
      </w:r>
    </w:p>
    <w:p w:rsidR="00524B75" w:rsidRPr="00C50CB8" w:rsidRDefault="00524B75" w:rsidP="00550EBA">
      <w:pPr>
        <w:widowControl w:val="0"/>
        <w:suppressAutoHyphens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524B75" w:rsidRPr="00C50CB8" w:rsidRDefault="00524B75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524B75" w:rsidRPr="00C50CB8" w:rsidRDefault="00524B75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 w:rsidRPr="00C50CB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(по дисциплине)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90"/>
        <w:gridCol w:w="1321"/>
        <w:gridCol w:w="1840"/>
        <w:gridCol w:w="1899"/>
        <w:gridCol w:w="687"/>
        <w:gridCol w:w="1701"/>
        <w:gridCol w:w="709"/>
        <w:gridCol w:w="992"/>
      </w:tblGrid>
      <w:tr w:rsidR="00524B75" w:rsidRPr="00C50CB8" w:rsidTr="0060296F">
        <w:trPr>
          <w:trHeight w:val="600"/>
        </w:trPr>
        <w:tc>
          <w:tcPr>
            <w:tcW w:w="49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24B75" w:rsidRPr="00C50CB8" w:rsidRDefault="00524B7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24B75" w:rsidRPr="00C50CB8" w:rsidRDefault="00524B7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4B75" w:rsidRPr="00C50CB8" w:rsidRDefault="00524B7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524B75" w:rsidRPr="00C50CB8" w:rsidRDefault="00524B7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24B75" w:rsidRPr="00C50CB8" w:rsidRDefault="00524B7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6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4B75" w:rsidRPr="00C50CB8" w:rsidRDefault="00524B7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4B75" w:rsidRPr="00C50CB8" w:rsidRDefault="00524B7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24B75" w:rsidRPr="00C50CB8" w:rsidRDefault="00524B7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524B75" w:rsidRPr="00C50CB8" w:rsidTr="0060296F">
        <w:trPr>
          <w:trHeight w:val="300"/>
        </w:trPr>
        <w:tc>
          <w:tcPr>
            <w:tcW w:w="49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4B75" w:rsidRPr="00C50CB8" w:rsidRDefault="00524B7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4B75" w:rsidRPr="00C50CB8" w:rsidRDefault="00524B7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B75" w:rsidRPr="00C50CB8" w:rsidRDefault="00524B7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4B75" w:rsidRPr="00C50CB8" w:rsidRDefault="00524B7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B75" w:rsidRPr="00C50CB8" w:rsidRDefault="00524B7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B75" w:rsidRPr="00C50CB8" w:rsidRDefault="00524B7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24B75" w:rsidRPr="00C50CB8" w:rsidRDefault="00524B7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24B75" w:rsidRPr="00C50CB8" w:rsidRDefault="00524B7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524B75" w:rsidRPr="00C50CB8" w:rsidTr="0060296F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4B75" w:rsidRPr="00C50CB8" w:rsidRDefault="00524B7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4B75" w:rsidRPr="00C50CB8" w:rsidRDefault="00524B7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Pr="00C50CB8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-</w:t>
            </w: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</w:t>
            </w:r>
            <w:r w:rsidR="005C6AA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524B75" w:rsidRPr="00C50CB8" w:rsidRDefault="00524B7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24B75" w:rsidRPr="00C50CB8" w:rsidRDefault="00524B7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24B75" w:rsidRPr="00C50CB8" w:rsidRDefault="00524B7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B75" w:rsidRPr="00C50CB8" w:rsidRDefault="00BE25CC" w:rsidP="00BE25CC">
            <w:pPr>
              <w:widowControl w:val="0"/>
              <w:suppressAutoHyphens/>
              <w:ind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5CC" w:rsidRPr="00C50CB8" w:rsidRDefault="00BE25CC" w:rsidP="00BE25CC">
            <w:pPr>
              <w:widowControl w:val="0"/>
              <w:suppressAutoHyphens/>
              <w:ind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Доклад (сообщение) </w:t>
            </w:r>
          </w:p>
          <w:p w:rsidR="00524B75" w:rsidRPr="00C50CB8" w:rsidRDefault="00524B7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B75" w:rsidRPr="00C50CB8" w:rsidRDefault="00BE25CC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22,5-35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B75" w:rsidRPr="00C50CB8" w:rsidRDefault="00BE25CC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4B75" w:rsidRPr="00C50CB8" w:rsidRDefault="00BE25CC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4B75" w:rsidRPr="00C50CB8" w:rsidRDefault="00BE25CC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524B75" w:rsidRPr="00C50CB8" w:rsidTr="0060296F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4B75" w:rsidRPr="00C50CB8" w:rsidRDefault="00524B7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4B75" w:rsidRPr="00C50CB8" w:rsidRDefault="00524B75" w:rsidP="00550EBA">
            <w:pPr>
              <w:widowControl w:val="0"/>
              <w:tabs>
                <w:tab w:val="left" w:pos="814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B75" w:rsidRPr="00C50CB8" w:rsidRDefault="00524B7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4B75" w:rsidRPr="00C50CB8" w:rsidRDefault="00524B7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B75" w:rsidRPr="00C50CB8" w:rsidRDefault="00524B7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4B75" w:rsidRPr="00C50CB8" w:rsidRDefault="00524B7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4B75" w:rsidRPr="00C50CB8" w:rsidRDefault="00524B7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4B75" w:rsidRPr="00C50CB8" w:rsidRDefault="00524B7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524B75" w:rsidRPr="00C50CB8" w:rsidTr="0060296F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4B75" w:rsidRPr="00C50CB8" w:rsidRDefault="00524B7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4B75" w:rsidRPr="00C50CB8" w:rsidRDefault="00524B75" w:rsidP="00550EBA">
            <w:pPr>
              <w:widowControl w:val="0"/>
              <w:tabs>
                <w:tab w:val="left" w:pos="814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B75" w:rsidRPr="00C50CB8" w:rsidRDefault="00524B7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4B75" w:rsidRPr="00C50CB8" w:rsidRDefault="00524B7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Экзамен: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B75" w:rsidRPr="00C50CB8" w:rsidRDefault="00524B7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4B75" w:rsidRPr="00C50CB8" w:rsidRDefault="00524B7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4B75" w:rsidRPr="00C50CB8" w:rsidRDefault="00524B7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4B75" w:rsidRPr="00C50CB8" w:rsidRDefault="00524B7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524B75" w:rsidRPr="00C50CB8" w:rsidTr="0060296F">
        <w:trPr>
          <w:trHeight w:val="526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4B75" w:rsidRPr="00C50CB8" w:rsidRDefault="00524B7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4B75" w:rsidRPr="00C50CB8" w:rsidRDefault="00524B75" w:rsidP="00550EBA">
            <w:pPr>
              <w:widowControl w:val="0"/>
              <w:tabs>
                <w:tab w:val="left" w:pos="814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B75" w:rsidRPr="00C50CB8" w:rsidRDefault="00524B7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 по дисциплине:</w:t>
            </w:r>
          </w:p>
        </w:tc>
        <w:tc>
          <w:tcPr>
            <w:tcW w:w="1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4B75" w:rsidRPr="00C50CB8" w:rsidRDefault="00524B7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B75" w:rsidRPr="00C50CB8" w:rsidRDefault="00524B7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4B75" w:rsidRPr="00C50CB8" w:rsidRDefault="00524B7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4B75" w:rsidRPr="00C50CB8" w:rsidRDefault="00524B7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4B75" w:rsidRPr="00C50CB8" w:rsidRDefault="00524B75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524B75" w:rsidRPr="00C50CB8" w:rsidRDefault="00524B75" w:rsidP="00550EBA">
      <w:pPr>
        <w:widowControl w:val="0"/>
        <w:suppressAutoHyphens/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24B75" w:rsidRPr="00C50CB8" w:rsidRDefault="00524B75" w:rsidP="00550EBA">
      <w:pPr>
        <w:widowControl w:val="0"/>
        <w:suppressAutoHyphens/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24B75" w:rsidRPr="00C50CB8" w:rsidRDefault="00524B75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24B75" w:rsidRPr="00C50CB8" w:rsidRDefault="00524B75" w:rsidP="00550EB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24B75" w:rsidRPr="00C50CB8" w:rsidRDefault="00524B75" w:rsidP="00550EB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F5A1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F5A1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24B75" w:rsidRPr="00C50CB8" w:rsidRDefault="00524B75" w:rsidP="00550EB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</w:pPr>
    </w:p>
    <w:p w:rsidR="007F5A17" w:rsidRDefault="007F5A17" w:rsidP="00C35241">
      <w:pPr>
        <w:pStyle w:val="a4"/>
        <w:numPr>
          <w:ilvl w:val="0"/>
          <w:numId w:val="20"/>
        </w:numP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7F5A1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Арнольд, И.В. Основы научных исследований в лингвистике</w:t>
      </w:r>
      <w:proofErr w:type="gramStart"/>
      <w:r w:rsidRPr="007F5A1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7F5A1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учебное пособие / И.В. Арнольд. — 2-е изд., стер. — Москва</w:t>
      </w:r>
      <w:proofErr w:type="gramStart"/>
      <w:r w:rsidRPr="007F5A1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7F5A1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ФЛИНТА, 2018. — 176 с. — ISBN 978-5-9765-2964-9. — Текст</w:t>
      </w:r>
      <w:proofErr w:type="gramStart"/>
      <w:r w:rsidRPr="007F5A1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7F5A1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электронный // Электронно-библиотечная система «Лань» : [сайт]. </w:t>
      </w:r>
      <w:r w:rsidRPr="007F5A1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lastRenderedPageBreak/>
        <w:t xml:space="preserve">— URL: https://e.lanbook.com/book/102543 (дата обращения: 15.08.2019). — Режим доступа: для </w:t>
      </w:r>
      <w:proofErr w:type="spellStart"/>
      <w:r w:rsidRPr="007F5A1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авториз</w:t>
      </w:r>
      <w:proofErr w:type="spellEnd"/>
      <w:r w:rsidRPr="007F5A1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 пользователей.</w:t>
      </w:r>
    </w:p>
    <w:p w:rsidR="00C35241" w:rsidRPr="00C35241" w:rsidRDefault="00C35241" w:rsidP="00C35241">
      <w:pPr>
        <w:pStyle w:val="a4"/>
        <w:numPr>
          <w:ilvl w:val="0"/>
          <w:numId w:val="20"/>
        </w:numP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proofErr w:type="spellStart"/>
      <w:r w:rsidRPr="00C352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Иссерс</w:t>
      </w:r>
      <w:proofErr w:type="spellEnd"/>
      <w:r w:rsidRPr="00C352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, О.С. Теоретическая и прикладная лингвистика: курс лекций [Электронный ресурс]</w:t>
      </w:r>
      <w:proofErr w:type="gramStart"/>
      <w:r w:rsidRPr="00C352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C352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учебное пособие / О.С. </w:t>
      </w:r>
      <w:proofErr w:type="spellStart"/>
      <w:r w:rsidRPr="00C352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Иссерс</w:t>
      </w:r>
      <w:proofErr w:type="spellEnd"/>
      <w:r w:rsidRPr="00C352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 — Электрон</w:t>
      </w:r>
      <w:proofErr w:type="gramStart"/>
      <w:r w:rsidRPr="00C352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</w:t>
      </w:r>
      <w:proofErr w:type="gramEnd"/>
      <w:r w:rsidRPr="00C352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C352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д</w:t>
      </w:r>
      <w:proofErr w:type="gramEnd"/>
      <w:r w:rsidRPr="00C352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ан. — Омск</w:t>
      </w:r>
      <w:proofErr w:type="gramStart"/>
      <w:r w:rsidRPr="00C352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C352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C352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ОмГУ</w:t>
      </w:r>
      <w:proofErr w:type="spellEnd"/>
      <w:r w:rsidRPr="00C352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, 2017. — 314 с. — Режим доступа: https://e.lanbook.com/book/101799. — </w:t>
      </w:r>
      <w:proofErr w:type="spellStart"/>
      <w:r w:rsidRPr="00C352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Загл</w:t>
      </w:r>
      <w:proofErr w:type="spellEnd"/>
      <w:r w:rsidRPr="00C352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 с экрана.</w:t>
      </w:r>
    </w:p>
    <w:p w:rsidR="001A01E7" w:rsidRPr="00D66521" w:rsidRDefault="001A01E7" w:rsidP="00C35241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highlight w:val="yellow"/>
          <w:lang w:eastAsia="ru-RU"/>
        </w:rPr>
      </w:pPr>
    </w:p>
    <w:p w:rsidR="00524B75" w:rsidRPr="00C50CB8" w:rsidRDefault="00524B75" w:rsidP="00550EB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5626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7F5A17" w:rsidRPr="007F5A17" w:rsidRDefault="007F5A17" w:rsidP="00915887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left="1192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</w:p>
    <w:p w:rsidR="00DE422D" w:rsidRDefault="00DE422D" w:rsidP="00550EBA">
      <w:pPr>
        <w:pStyle w:val="a4"/>
        <w:widowControl w:val="0"/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left="709" w:hanging="283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proofErr w:type="spellStart"/>
      <w:r w:rsidRPr="00DE422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Грудева</w:t>
      </w:r>
      <w:proofErr w:type="spellEnd"/>
      <w:r w:rsidRPr="00DE422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, Е.В. Корпусная лингвистика [Электронный ресурс]</w:t>
      </w:r>
      <w:proofErr w:type="gramStart"/>
      <w:r w:rsidRPr="00DE422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DE422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учебное пособие / Е.В. </w:t>
      </w:r>
      <w:proofErr w:type="spellStart"/>
      <w:r w:rsidRPr="00DE422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Грудева</w:t>
      </w:r>
      <w:proofErr w:type="spellEnd"/>
      <w:r w:rsidRPr="00DE422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 — Электрон</w:t>
      </w:r>
      <w:proofErr w:type="gramStart"/>
      <w:r w:rsidRPr="00DE422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</w:t>
      </w:r>
      <w:proofErr w:type="gramEnd"/>
      <w:r w:rsidRPr="00DE422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DE422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д</w:t>
      </w:r>
      <w:proofErr w:type="gramEnd"/>
      <w:r w:rsidRPr="00DE422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ан. — Москва</w:t>
      </w:r>
      <w:proofErr w:type="gramStart"/>
      <w:r w:rsidRPr="00DE422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DE422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ФЛИНТА, 2017. — 165 с. — Режим доступа: https://e.lanbook.com/book/106859.</w:t>
      </w:r>
    </w:p>
    <w:p w:rsidR="00DE422D" w:rsidRDefault="00D066C5" w:rsidP="00550EBA">
      <w:pPr>
        <w:pStyle w:val="a4"/>
        <w:widowControl w:val="0"/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left="709" w:hanging="283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proofErr w:type="spellStart"/>
      <w:r w:rsidRPr="00D066C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Балахонская</w:t>
      </w:r>
      <w:proofErr w:type="spellEnd"/>
      <w:r w:rsidRPr="00D066C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, Л.В. Лингвистика речевого воздействия и манипулирования [Электронный ресурс]</w:t>
      </w:r>
      <w:proofErr w:type="gramStart"/>
      <w:r w:rsidRPr="00D066C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D066C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учебное пособие / Л.В. </w:t>
      </w:r>
      <w:proofErr w:type="spellStart"/>
      <w:r w:rsidRPr="00D066C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Балахонская</w:t>
      </w:r>
      <w:proofErr w:type="spellEnd"/>
      <w:r w:rsidRPr="00D066C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, Е.В. Сергеева. — Электрон</w:t>
      </w:r>
      <w:proofErr w:type="gramStart"/>
      <w:r w:rsidRPr="00D066C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</w:t>
      </w:r>
      <w:proofErr w:type="gramEnd"/>
      <w:r w:rsidRPr="00D066C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D066C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д</w:t>
      </w:r>
      <w:proofErr w:type="gramEnd"/>
      <w:r w:rsidRPr="00D066C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ан. — Москва</w:t>
      </w:r>
      <w:proofErr w:type="gramStart"/>
      <w:r w:rsidRPr="00D066C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D066C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ФЛИНТА, 2016. — 352 с. — Режим доступа: https://e.lanbook.com/book/91047. — </w:t>
      </w:r>
      <w:proofErr w:type="spellStart"/>
      <w:r w:rsidRPr="00D066C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Загл</w:t>
      </w:r>
      <w:proofErr w:type="spellEnd"/>
      <w:r w:rsidRPr="00D066C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 с экрана.</w:t>
      </w:r>
    </w:p>
    <w:p w:rsidR="00915887" w:rsidRDefault="00915887" w:rsidP="00550EBA">
      <w:pPr>
        <w:pStyle w:val="a4"/>
        <w:widowControl w:val="0"/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left="709" w:hanging="283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proofErr w:type="spellStart"/>
      <w:r w:rsidRPr="0091588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Темиргазина</w:t>
      </w:r>
      <w:proofErr w:type="spellEnd"/>
      <w:r w:rsidRPr="0091588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, З.К. Современные теории в отечественной и зарубежной лингвистике</w:t>
      </w:r>
      <w:proofErr w:type="gramStart"/>
      <w:r w:rsidRPr="0091588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91588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учебное пособие / З.К. </w:t>
      </w:r>
      <w:proofErr w:type="spellStart"/>
      <w:r w:rsidRPr="0091588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Темиргазина</w:t>
      </w:r>
      <w:proofErr w:type="spellEnd"/>
      <w:r w:rsidRPr="0091588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 — 2-е изд., стер. — Москва</w:t>
      </w:r>
      <w:proofErr w:type="gramStart"/>
      <w:r w:rsidRPr="0091588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91588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ФЛИНТА, 2015. — 120 с. — ISBN 978-5-9765-2121-6. — Текст</w:t>
      </w:r>
      <w:proofErr w:type="gramStart"/>
      <w:r w:rsidRPr="0091588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91588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электронный // Электронно-библиотечная система «Лань» : [сайт]. — URL: https://e.lanbook.com/book/70406 (дата обращения: 15.08.2019). — Режим доступа: для </w:t>
      </w:r>
      <w:proofErr w:type="spellStart"/>
      <w:r w:rsidRPr="0091588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авториз</w:t>
      </w:r>
      <w:proofErr w:type="spellEnd"/>
      <w:r w:rsidRPr="0091588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 пользователей.</w:t>
      </w:r>
    </w:p>
    <w:p w:rsidR="00915887" w:rsidRPr="00BD7BDE" w:rsidRDefault="00915887" w:rsidP="00550EBA">
      <w:pPr>
        <w:pStyle w:val="a4"/>
        <w:widowControl w:val="0"/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left="709" w:hanging="283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91588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Филиппов, К.А. Лингвистика текста и современный анализ устной речи</w:t>
      </w:r>
      <w:proofErr w:type="gramStart"/>
      <w:r w:rsidRPr="0091588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91588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учебное пособие / К.А. Филиппов. — Санкт-Петербург</w:t>
      </w:r>
      <w:proofErr w:type="gramStart"/>
      <w:r w:rsidRPr="0091588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91588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СПбГУ, 2016. — 228 с. — ISBN 978-5-288-05654-3. — Текст</w:t>
      </w:r>
      <w:proofErr w:type="gramStart"/>
      <w:r w:rsidRPr="0091588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91588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электронный // Электронно-библиотечная система «Лань» : [сайт]. — URL: https://e.lanbook.com/book/105373 (дата обращения: 15.08.2019). — Режим доступа: для </w:t>
      </w:r>
      <w:proofErr w:type="spellStart"/>
      <w:r w:rsidRPr="0091588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авториз</w:t>
      </w:r>
      <w:proofErr w:type="spellEnd"/>
      <w:r w:rsidRPr="0091588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 пользователей.</w:t>
      </w:r>
    </w:p>
    <w:p w:rsidR="00BD7BDE" w:rsidRDefault="00BD7BDE" w:rsidP="00550EBA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left="1192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</w:p>
    <w:p w:rsidR="00524B75" w:rsidRDefault="00524B75" w:rsidP="00550EBA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left="908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</w:p>
    <w:p w:rsidR="00524B75" w:rsidRPr="00C50CB8" w:rsidRDefault="00524B75" w:rsidP="00550EB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C50CB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C50CB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BD7BDE" w:rsidRDefault="00D066C5" w:rsidP="00550EBA">
      <w:pPr>
        <w:pStyle w:val="a4"/>
        <w:widowControl w:val="0"/>
        <w:numPr>
          <w:ilvl w:val="0"/>
          <w:numId w:val="24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D066C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Жаткин</w:t>
      </w:r>
      <w:proofErr w:type="spellEnd"/>
      <w:r w:rsidRPr="00D066C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Д.Н. Лингвистика: подготовка, оформление и защита курсовых и выпускных квалификационных работ [Электронный ресурс]</w:t>
      </w:r>
      <w:proofErr w:type="gramStart"/>
      <w:r w:rsidRPr="00D066C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D066C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учебно-методическое пособие / Д.Н. </w:t>
      </w:r>
      <w:proofErr w:type="spellStart"/>
      <w:r w:rsidRPr="00D066C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Жаткин</w:t>
      </w:r>
      <w:proofErr w:type="spellEnd"/>
      <w:r w:rsidRPr="00D066C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А.Ю. </w:t>
      </w:r>
      <w:proofErr w:type="spellStart"/>
      <w:r w:rsidRPr="00D066C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Косникова</w:t>
      </w:r>
      <w:proofErr w:type="spellEnd"/>
      <w:r w:rsidRPr="00D066C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Т.С. Круглова. — Электрон</w:t>
      </w:r>
      <w:proofErr w:type="gramStart"/>
      <w:r w:rsidRPr="00D066C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Pr="00D066C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D066C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</w:t>
      </w:r>
      <w:proofErr w:type="gramEnd"/>
      <w:r w:rsidRPr="00D066C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ан. — Пенза</w:t>
      </w:r>
      <w:proofErr w:type="gramStart"/>
      <w:r w:rsidRPr="00D066C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D066C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D066C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ПензГТУ</w:t>
      </w:r>
      <w:proofErr w:type="spellEnd"/>
      <w:r w:rsidRPr="00D066C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2014. — 28 с. — Режим доступа: https://e.lanbook.com/book/62625.</w:t>
      </w:r>
    </w:p>
    <w:p w:rsidR="00D066C5" w:rsidRPr="00C7790B" w:rsidRDefault="00D066C5" w:rsidP="00550EBA">
      <w:pPr>
        <w:pStyle w:val="a4"/>
        <w:widowControl w:val="0"/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524B75" w:rsidRPr="00C50CB8" w:rsidRDefault="00524B75" w:rsidP="00550EB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D7BDE" w:rsidRPr="00BD7BDE" w:rsidRDefault="00BD7BDE" w:rsidP="00550EBA">
      <w:pPr>
        <w:pStyle w:val="a4"/>
        <w:widowControl w:val="0"/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Научная электронная библиотека </w:t>
      </w:r>
      <w:proofErr w:type="spellStart"/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eLIBRARY</w:t>
      </w:r>
      <w:proofErr w:type="spellEnd"/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RU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</w:p>
    <w:p w:rsidR="00BD7BDE" w:rsidRPr="00BD7BDE" w:rsidRDefault="00BD7BDE" w:rsidP="00550EBA">
      <w:pPr>
        <w:pStyle w:val="a4"/>
        <w:widowControl w:val="0"/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Университетская информационная система «Россия» (</w:t>
      </w:r>
      <w:proofErr w:type="spellStart"/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uisrussia</w:t>
      </w:r>
      <w:proofErr w:type="spellEnd"/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</w:t>
      </w:r>
      <w:proofErr w:type="spellStart"/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msu</w:t>
      </w:r>
      <w:proofErr w:type="spellEnd"/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spellStart"/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ru</w:t>
      </w:r>
      <w:proofErr w:type="spellEnd"/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/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is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4/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main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spellStart"/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jsp</w:t>
      </w:r>
      <w:proofErr w:type="spellEnd"/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). </w:t>
      </w:r>
    </w:p>
    <w:p w:rsidR="00BD7BDE" w:rsidRPr="00BD7BDE" w:rsidRDefault="00BD7BDE" w:rsidP="00550EBA">
      <w:pPr>
        <w:pStyle w:val="a4"/>
        <w:widowControl w:val="0"/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Электронные книги на платформе 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EBSCO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</w:p>
    <w:p w:rsidR="00BD7BDE" w:rsidRPr="00BD7BDE" w:rsidRDefault="00BD7BDE" w:rsidP="00550EBA">
      <w:pPr>
        <w:pStyle w:val="a4"/>
        <w:widowControl w:val="0"/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Национальный корпус русского языка (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http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://</w:t>
      </w:r>
      <w:proofErr w:type="spellStart"/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ruscorpora</w:t>
      </w:r>
      <w:proofErr w:type="spellEnd"/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spellStart"/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ru</w:t>
      </w:r>
      <w:proofErr w:type="spellEnd"/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). </w:t>
      </w:r>
    </w:p>
    <w:p w:rsidR="00BD7BDE" w:rsidRPr="00BD7BDE" w:rsidRDefault="00BD7BDE" w:rsidP="00550EBA">
      <w:pPr>
        <w:pStyle w:val="a4"/>
        <w:widowControl w:val="0"/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gramStart"/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Британский национального корпус английского языка (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British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National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Corpus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(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BCN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), 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http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://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corpus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spellStart"/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byu</w:t>
      </w:r>
      <w:proofErr w:type="spellEnd"/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spellStart"/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edu</w:t>
      </w:r>
      <w:proofErr w:type="spellEnd"/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/</w:t>
      </w:r>
      <w:proofErr w:type="spellStart"/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bnc</w:t>
      </w:r>
      <w:proofErr w:type="spellEnd"/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). </w:t>
      </w:r>
      <w:proofErr w:type="gramEnd"/>
    </w:p>
    <w:p w:rsidR="00BD7BDE" w:rsidRPr="00BD7BDE" w:rsidRDefault="00BD7BDE" w:rsidP="00550EBA">
      <w:pPr>
        <w:pStyle w:val="a4"/>
        <w:widowControl w:val="0"/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Корпус современного американского английского языка (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Corpus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of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Contemporary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American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English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(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COCA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) - 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http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://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corpus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spellStart"/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byu</w:t>
      </w:r>
      <w:proofErr w:type="spellEnd"/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spellStart"/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edu</w:t>
      </w:r>
      <w:proofErr w:type="spellEnd"/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/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coca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/). </w:t>
      </w:r>
    </w:p>
    <w:p w:rsidR="00BD7BDE" w:rsidRPr="00BD7BDE" w:rsidRDefault="00BD7BDE" w:rsidP="00550EBA">
      <w:pPr>
        <w:pStyle w:val="a4"/>
        <w:widowControl w:val="0"/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Электронная библиотека диссертаций РГБ (</w:t>
      </w:r>
      <w:proofErr w:type="spellStart"/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diss</w:t>
      </w:r>
      <w:proofErr w:type="spellEnd"/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spellStart"/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rsl</w:t>
      </w:r>
      <w:proofErr w:type="spellEnd"/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spellStart"/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ru</w:t>
      </w:r>
      <w:proofErr w:type="spellEnd"/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). </w:t>
      </w:r>
    </w:p>
    <w:p w:rsidR="00BD7BDE" w:rsidRPr="00BD7BDE" w:rsidRDefault="00BD7BDE" w:rsidP="00550EBA">
      <w:pPr>
        <w:pStyle w:val="a4"/>
        <w:widowControl w:val="0"/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Электронная версия журналов Оксфордского университета (</w:t>
      </w:r>
      <w:proofErr w:type="spellStart"/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oxfordjournals</w:t>
      </w:r>
      <w:proofErr w:type="spellEnd"/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org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). </w:t>
      </w:r>
    </w:p>
    <w:p w:rsidR="00BD7BDE" w:rsidRPr="00BD7BDE" w:rsidRDefault="00BD7BDE" w:rsidP="00550EBA">
      <w:pPr>
        <w:pStyle w:val="a4"/>
        <w:widowControl w:val="0"/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Электронная версия журналов 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Sage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Publications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– 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HSS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(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online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spellStart"/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sagepub</w:t>
      </w:r>
      <w:proofErr w:type="spellEnd"/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com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). </w:t>
      </w:r>
    </w:p>
    <w:p w:rsidR="00524B75" w:rsidRPr="00BE25CC" w:rsidRDefault="00BD7BDE" w:rsidP="00550EBA">
      <w:pPr>
        <w:pStyle w:val="a4"/>
        <w:widowControl w:val="0"/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Электронные ресурсы издательства 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Taylor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&amp; 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Francis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(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T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&amp;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F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) раздел "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Language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&amp; 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Literature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" (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http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://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www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spellStart"/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informaworld</w:t>
      </w:r>
      <w:proofErr w:type="spellEnd"/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com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/</w:t>
      </w:r>
      <w:proofErr w:type="spellStart"/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smpp</w:t>
      </w:r>
      <w:proofErr w:type="spellEnd"/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/</w:t>
      </w:r>
      <w:proofErr w:type="spellStart"/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subjecthome</w:t>
      </w:r>
      <w:proofErr w:type="spellEnd"/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?</w:t>
      </w:r>
      <w:proofErr w:type="spellStart"/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db</w:t>
      </w:r>
      <w:proofErr w:type="spellEnd"/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  <w:t>jour</w:t>
      </w:r>
      <w:r w:rsidRPr="00BD7BD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).   </w:t>
      </w:r>
    </w:p>
    <w:p w:rsidR="00BE25CC" w:rsidRPr="00BD7BDE" w:rsidRDefault="00BE25CC" w:rsidP="00550EBA">
      <w:pPr>
        <w:pStyle w:val="a4"/>
        <w:widowControl w:val="0"/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 ЭБС «Университетская библиотека онлайн»</w:t>
      </w:r>
    </w:p>
    <w:p w:rsidR="00BF0DDF" w:rsidRDefault="00BF0DDF" w:rsidP="00550EBA">
      <w:pPr>
        <w:widowControl w:val="0"/>
        <w:suppressAutoHyphens/>
        <w:spacing w:after="0"/>
        <w:ind w:firstLine="284"/>
        <w:jc w:val="center"/>
        <w:rPr>
          <w:rFonts w:ascii="Times New Roman" w:eastAsia="Times New Roman" w:hAnsi="Times New Roman"/>
          <w:b/>
          <w:bCs/>
          <w:sz w:val="28"/>
          <w:szCs w:val="24"/>
          <w:lang w:eastAsia="ru-RU"/>
        </w:rPr>
      </w:pPr>
    </w:p>
    <w:p w:rsidR="003E38D6" w:rsidRDefault="003E38D6" w:rsidP="00550EBA">
      <w:pPr>
        <w:widowControl w:val="0"/>
        <w:suppressAutoHyphens/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8. Фонды оценочных средств</w:t>
      </w:r>
    </w:p>
    <w:p w:rsidR="003E38D6" w:rsidRDefault="003E38D6" w:rsidP="00550EBA">
      <w:pPr>
        <w:widowControl w:val="0"/>
        <w:suppressAutoHyphens/>
        <w:spacing w:after="0"/>
        <w:ind w:firstLine="284"/>
        <w:jc w:val="both"/>
        <w:rPr>
          <w:rFonts w:ascii="Times New Roman" w:eastAsia="Times New Roman" w:hAnsi="Times New Roman"/>
          <w:spacing w:val="-4"/>
          <w:sz w:val="24"/>
          <w:szCs w:val="24"/>
        </w:rPr>
      </w:pPr>
    </w:p>
    <w:p w:rsidR="003E38D6" w:rsidRDefault="003E38D6" w:rsidP="00550EBA">
      <w:pPr>
        <w:widowControl w:val="0"/>
        <w:suppressAutoHyphens/>
        <w:spacing w:after="0"/>
        <w:ind w:firstLine="284"/>
        <w:jc w:val="both"/>
        <w:rPr>
          <w:rFonts w:ascii="Times New Roman" w:eastAsia="Times New Roman" w:hAnsi="Times New Roman"/>
          <w:spacing w:val="-4"/>
          <w:sz w:val="24"/>
          <w:szCs w:val="24"/>
        </w:rPr>
      </w:pPr>
      <w:r>
        <w:rPr>
          <w:rFonts w:ascii="Times New Roman" w:eastAsia="Times New Roman" w:hAnsi="Times New Roman"/>
          <w:spacing w:val="-4"/>
          <w:sz w:val="24"/>
          <w:szCs w:val="24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</w:rPr>
        <w:t>едставлен в Приложении 1.</w:t>
      </w:r>
    </w:p>
    <w:p w:rsidR="003E38D6" w:rsidRDefault="003E38D6" w:rsidP="00550EBA">
      <w:pPr>
        <w:widowControl w:val="0"/>
        <w:suppressAutoHyphens/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3E38D6" w:rsidRDefault="003E38D6" w:rsidP="00550EBA">
      <w:pPr>
        <w:widowControl w:val="0"/>
        <w:suppressAutoHyphens/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3E38D6" w:rsidRDefault="003E38D6" w:rsidP="00550EBA">
      <w:pPr>
        <w:widowControl w:val="0"/>
        <w:suppressAutoHyphens/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</w:p>
    <w:p w:rsidR="00DD554A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D554A" w:rsidRDefault="00DD554A" w:rsidP="00DD554A">
      <w:pPr>
        <w:widowControl w:val="0"/>
        <w:suppressAutoHyphens/>
        <w:spacing w:after="0"/>
        <w:ind w:firstLine="284"/>
        <w:jc w:val="both"/>
        <w:rPr>
          <w:rFonts w:ascii="Times New Roman" w:eastAsia="SimSun" w:hAnsi="Times New Roman"/>
          <w:bCs/>
          <w:sz w:val="24"/>
          <w:szCs w:val="24"/>
          <w:lang w:eastAsia="ru-RU"/>
        </w:rPr>
      </w:pPr>
      <w:r>
        <w:rPr>
          <w:rFonts w:ascii="Times New Roman" w:eastAsia="SimSun" w:hAnsi="Times New Roman"/>
          <w:bCs/>
          <w:sz w:val="24"/>
          <w:szCs w:val="24"/>
          <w:lang w:eastAsia="ru-RU"/>
        </w:rPr>
        <w:t>Реализация учебной (проектной) практики требует наличия аудитории университета, в том числе оборудованные мультимедийными ресурсами.</w:t>
      </w:r>
    </w:p>
    <w:p w:rsidR="00DD554A" w:rsidRDefault="00DD554A" w:rsidP="00DD554A">
      <w:pPr>
        <w:widowControl w:val="0"/>
        <w:suppressAutoHyphens/>
        <w:spacing w:after="0"/>
        <w:ind w:firstLine="284"/>
        <w:jc w:val="both"/>
        <w:rPr>
          <w:rFonts w:ascii="Times New Roman" w:eastAsia="SimSun" w:hAnsi="Times New Roman"/>
          <w:bCs/>
          <w:color w:val="FF0000"/>
          <w:sz w:val="24"/>
          <w:szCs w:val="24"/>
          <w:highlight w:val="yellow"/>
          <w:lang w:eastAsia="ru-RU"/>
        </w:rPr>
      </w:pPr>
    </w:p>
    <w:p w:rsidR="00DD554A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систем:</w:t>
      </w:r>
    </w:p>
    <w:p w:rsidR="00DD554A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обеспечения:</w:t>
      </w:r>
    </w:p>
    <w:p w:rsidR="00DD554A" w:rsidRPr="00EB2AF3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proofErr w:type="gram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Microsoft</w:t>
      </w:r>
      <w:r w:rsidRPr="00EB2AF3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Word</w:t>
      </w:r>
      <w:r w:rsidRPr="00EB2AF3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PowerPoint</w:t>
      </w:r>
      <w:r w:rsidRPr="00EB2AF3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Internet</w:t>
      </w:r>
      <w:r w:rsidRPr="00EB2AF3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Explorer</w:t>
      </w:r>
      <w:r w:rsidRPr="00EB2AF3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</w:t>
      </w:r>
      <w:proofErr w:type="gramEnd"/>
    </w:p>
    <w:p w:rsidR="00DD554A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систем:</w:t>
      </w:r>
    </w:p>
    <w:p w:rsidR="00DD554A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www.biblioclub.ru ЭБС «Университетская библиотека онлайн»;</w:t>
      </w:r>
    </w:p>
    <w:p w:rsidR="00DD554A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www.elibrary.ru    Научная электронная библиотека;</w:t>
      </w:r>
    </w:p>
    <w:p w:rsidR="00DD554A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www.ebiblioteka.ru Универсальные базы данных изданий;</w:t>
      </w:r>
    </w:p>
    <w:p w:rsidR="00DD554A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ЭИОС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Мининского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университета.</w:t>
      </w:r>
    </w:p>
    <w:p w:rsidR="00BF0DDF" w:rsidRDefault="00BF0DDF" w:rsidP="00550EBA">
      <w:pPr>
        <w:widowControl w:val="0"/>
        <w:suppressAutoHyphens/>
        <w:spacing w:after="0"/>
        <w:ind w:firstLine="284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B1F1A" w:rsidRDefault="004B1F1A" w:rsidP="00550EBA">
      <w:pPr>
        <w:widowControl w:val="0"/>
        <w:suppressAutoHyphens/>
        <w:spacing w:after="0"/>
        <w:ind w:firstLine="284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3274C" w:rsidRPr="00C50CB8" w:rsidRDefault="00C3274C" w:rsidP="00550EBA">
      <w:pPr>
        <w:widowControl w:val="0"/>
        <w:suppressAutoHyphens/>
        <w:spacing w:after="0"/>
        <w:ind w:firstLine="284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="00704379">
        <w:rPr>
          <w:rFonts w:ascii="Times New Roman" w:eastAsia="Times New Roman" w:hAnsi="Times New Roman"/>
          <w:b/>
          <w:sz w:val="24"/>
          <w:szCs w:val="24"/>
          <w:lang w:eastAsia="ru-RU"/>
        </w:rPr>
        <w:t>5</w:t>
      </w:r>
      <w:r w:rsidRPr="00C50CB8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AB370F" w:rsidRPr="00C50CB8" w:rsidRDefault="00C3274C" w:rsidP="00550EBA">
      <w:pPr>
        <w:widowControl w:val="0"/>
        <w:suppressAutoHyphens/>
        <w:autoSpaceDE w:val="0"/>
        <w:autoSpaceDN w:val="0"/>
        <w:adjustRightInd w:val="0"/>
        <w:spacing w:after="0"/>
        <w:ind w:firstLine="284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="00AB370F" w:rsidRPr="00C50CB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«Грамматика текста»</w:t>
      </w:r>
    </w:p>
    <w:p w:rsidR="00AB370F" w:rsidRDefault="00AB370F" w:rsidP="00550EBA">
      <w:pPr>
        <w:widowControl w:val="0"/>
        <w:suppressAutoHyphens/>
        <w:autoSpaceDE w:val="0"/>
        <w:autoSpaceDN w:val="0"/>
        <w:adjustRightInd w:val="0"/>
        <w:spacing w:after="0"/>
        <w:ind w:firstLine="284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0046E" w:rsidRPr="005E5512" w:rsidRDefault="0070046E" w:rsidP="00550EBA">
      <w:pPr>
        <w:widowControl w:val="0"/>
        <w:tabs>
          <w:tab w:val="left" w:pos="720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0046E" w:rsidRPr="005E5512" w:rsidRDefault="0070046E" w:rsidP="00550EBA">
      <w:pPr>
        <w:widowControl w:val="0"/>
        <w:suppressAutoHyphens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  <w:highlight w:val="white"/>
        </w:rPr>
      </w:pPr>
      <w:r w:rsidRPr="005E5512">
        <w:rPr>
          <w:rFonts w:ascii="Times New Roman" w:hAnsi="Times New Roman"/>
          <w:sz w:val="24"/>
          <w:szCs w:val="24"/>
          <w:highlight w:val="white"/>
        </w:rPr>
        <w:t>Рабочая программа дисциплины</w:t>
      </w:r>
      <w:r>
        <w:rPr>
          <w:rFonts w:ascii="Times New Roman" w:hAnsi="Times New Roman"/>
          <w:sz w:val="24"/>
          <w:szCs w:val="24"/>
          <w:highlight w:val="white"/>
        </w:rPr>
        <w:t xml:space="preserve"> по выбору</w:t>
      </w:r>
      <w:r w:rsidRPr="005E5512">
        <w:rPr>
          <w:rFonts w:ascii="Times New Roman" w:hAnsi="Times New Roman"/>
          <w:sz w:val="24"/>
          <w:szCs w:val="24"/>
          <w:highlight w:val="white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«Грамматика текста» </w:t>
      </w:r>
      <w:r w:rsidRPr="005E5512">
        <w:rPr>
          <w:rFonts w:ascii="Times New Roman" w:hAnsi="Times New Roman"/>
          <w:sz w:val="24"/>
          <w:szCs w:val="24"/>
          <w:highlight w:val="white"/>
        </w:rPr>
        <w:t xml:space="preserve">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</w:t>
      </w:r>
      <w:proofErr w:type="gramStart"/>
      <w:r w:rsidRPr="005E5512">
        <w:rPr>
          <w:rFonts w:ascii="Times New Roman" w:hAnsi="Times New Roman"/>
          <w:sz w:val="24"/>
          <w:szCs w:val="24"/>
          <w:highlight w:val="white"/>
        </w:rPr>
        <w:t xml:space="preserve">Программа отражает основные </w:t>
      </w:r>
      <w:r>
        <w:rPr>
          <w:rFonts w:ascii="Times New Roman" w:hAnsi="Times New Roman"/>
          <w:sz w:val="24"/>
          <w:szCs w:val="24"/>
          <w:highlight w:val="white"/>
        </w:rPr>
        <w:t>положения ФГОС ВО 3+, нацеленного</w:t>
      </w:r>
      <w:r w:rsidRPr="005E5512">
        <w:rPr>
          <w:rFonts w:ascii="Times New Roman" w:hAnsi="Times New Roman"/>
          <w:sz w:val="24"/>
          <w:szCs w:val="24"/>
          <w:highlight w:val="white"/>
        </w:rPr>
        <w:t xml:space="preserve"> на подготовку высоко квалифицированных кадров. </w:t>
      </w:r>
      <w:proofErr w:type="gramEnd"/>
    </w:p>
    <w:p w:rsidR="00277FB7" w:rsidRDefault="00277FB7" w:rsidP="00550EBA">
      <w:pPr>
        <w:widowControl w:val="0"/>
        <w:suppressAutoHyphens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  <w:highlight w:val="white"/>
        </w:rPr>
      </w:pPr>
      <w:r w:rsidRPr="005E5512">
        <w:rPr>
          <w:rFonts w:ascii="Times New Roman" w:hAnsi="Times New Roman"/>
          <w:sz w:val="24"/>
          <w:szCs w:val="24"/>
          <w:highlight w:val="white"/>
        </w:rPr>
        <w:t xml:space="preserve">Данная Программа рассчитана на курс обучения английскому языку общей трудоемкостью </w:t>
      </w:r>
      <w:r>
        <w:rPr>
          <w:rFonts w:ascii="Times New Roman" w:hAnsi="Times New Roman"/>
          <w:sz w:val="24"/>
          <w:szCs w:val="24"/>
          <w:highlight w:val="white"/>
        </w:rPr>
        <w:t>2</w:t>
      </w:r>
      <w:r w:rsidRPr="005E5512">
        <w:rPr>
          <w:rFonts w:ascii="Times New Roman" w:hAnsi="Times New Roman"/>
          <w:sz w:val="24"/>
          <w:szCs w:val="24"/>
          <w:highlight w:val="white"/>
        </w:rPr>
        <w:t xml:space="preserve"> зачётных (кредитных) един</w:t>
      </w:r>
      <w:r>
        <w:rPr>
          <w:rFonts w:ascii="Times New Roman" w:hAnsi="Times New Roman"/>
          <w:sz w:val="24"/>
          <w:szCs w:val="24"/>
          <w:highlight w:val="white"/>
        </w:rPr>
        <w:t>ицы</w:t>
      </w:r>
      <w:r w:rsidRPr="005E5512">
        <w:rPr>
          <w:rFonts w:ascii="Times New Roman" w:hAnsi="Times New Roman"/>
          <w:sz w:val="24"/>
          <w:szCs w:val="24"/>
          <w:highlight w:val="white"/>
        </w:rPr>
        <w:t xml:space="preserve"> </w:t>
      </w:r>
      <w:r w:rsidRPr="005E5512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72</w:t>
      </w:r>
      <w:r w:rsidRPr="005E5512">
        <w:rPr>
          <w:rFonts w:ascii="Times New Roman" w:hAnsi="Times New Roman"/>
          <w:sz w:val="24"/>
          <w:szCs w:val="24"/>
        </w:rPr>
        <w:t xml:space="preserve"> </w:t>
      </w:r>
      <w:r w:rsidRPr="005E5512">
        <w:rPr>
          <w:rFonts w:ascii="Times New Roman" w:hAnsi="Times New Roman"/>
          <w:sz w:val="24"/>
          <w:szCs w:val="24"/>
          <w:highlight w:val="white"/>
        </w:rPr>
        <w:t>академических час</w:t>
      </w:r>
      <w:r>
        <w:rPr>
          <w:rFonts w:ascii="Times New Roman" w:hAnsi="Times New Roman"/>
          <w:sz w:val="24"/>
          <w:szCs w:val="24"/>
          <w:highlight w:val="white"/>
        </w:rPr>
        <w:t>а</w:t>
      </w:r>
      <w:r w:rsidRPr="005E5512">
        <w:rPr>
          <w:rFonts w:ascii="Times New Roman" w:hAnsi="Times New Roman"/>
          <w:sz w:val="24"/>
          <w:szCs w:val="24"/>
          <w:highlight w:val="white"/>
        </w:rPr>
        <w:t xml:space="preserve">: </w:t>
      </w:r>
      <w:r>
        <w:rPr>
          <w:rFonts w:ascii="Times New Roman" w:hAnsi="Times New Roman"/>
          <w:sz w:val="24"/>
          <w:szCs w:val="24"/>
          <w:highlight w:val="white"/>
        </w:rPr>
        <w:t>28</w:t>
      </w:r>
      <w:r w:rsidRPr="005E5512">
        <w:rPr>
          <w:rFonts w:ascii="Times New Roman" w:hAnsi="Times New Roman"/>
          <w:sz w:val="24"/>
          <w:szCs w:val="24"/>
          <w:highlight w:val="white"/>
        </w:rPr>
        <w:t xml:space="preserve"> часов контактной работы, в </w:t>
      </w:r>
      <w:proofErr w:type="spellStart"/>
      <w:r w:rsidRPr="005E5512">
        <w:rPr>
          <w:rFonts w:ascii="Times New Roman" w:hAnsi="Times New Roman"/>
          <w:sz w:val="24"/>
          <w:szCs w:val="24"/>
          <w:highlight w:val="white"/>
        </w:rPr>
        <w:t>т.ч</w:t>
      </w:r>
      <w:proofErr w:type="spellEnd"/>
      <w:r w:rsidRPr="005E5512">
        <w:rPr>
          <w:rFonts w:ascii="Times New Roman" w:hAnsi="Times New Roman"/>
          <w:sz w:val="24"/>
          <w:szCs w:val="24"/>
          <w:highlight w:val="white"/>
        </w:rPr>
        <w:t xml:space="preserve">. </w:t>
      </w:r>
      <w:r>
        <w:rPr>
          <w:rFonts w:ascii="Times New Roman" w:hAnsi="Times New Roman"/>
          <w:sz w:val="24"/>
          <w:szCs w:val="24"/>
          <w:highlight w:val="white"/>
        </w:rPr>
        <w:t>14</w:t>
      </w:r>
      <w:r w:rsidRPr="00123381">
        <w:rPr>
          <w:rFonts w:ascii="Times New Roman" w:hAnsi="Times New Roman"/>
          <w:sz w:val="24"/>
          <w:szCs w:val="24"/>
          <w:highlight w:val="white"/>
        </w:rPr>
        <w:t xml:space="preserve"> </w:t>
      </w:r>
      <w:r>
        <w:rPr>
          <w:rFonts w:ascii="Times New Roman" w:hAnsi="Times New Roman"/>
          <w:sz w:val="24"/>
          <w:szCs w:val="24"/>
          <w:highlight w:val="white"/>
        </w:rPr>
        <w:t>аудиторных</w:t>
      </w:r>
      <w:r w:rsidRPr="00123381">
        <w:rPr>
          <w:rFonts w:ascii="Times New Roman" w:hAnsi="Times New Roman"/>
          <w:sz w:val="24"/>
          <w:szCs w:val="24"/>
        </w:rPr>
        <w:t xml:space="preserve">; </w:t>
      </w:r>
      <w:r>
        <w:rPr>
          <w:rFonts w:ascii="Times New Roman" w:hAnsi="Times New Roman"/>
          <w:sz w:val="24"/>
          <w:szCs w:val="24"/>
        </w:rPr>
        <w:t>14 контактной самостоятельной работы, 26</w:t>
      </w:r>
      <w:r w:rsidRPr="005E5512">
        <w:rPr>
          <w:rFonts w:ascii="Times New Roman" w:hAnsi="Times New Roman"/>
          <w:sz w:val="24"/>
          <w:szCs w:val="24"/>
        </w:rPr>
        <w:t xml:space="preserve"> </w:t>
      </w:r>
      <w:r w:rsidRPr="005E5512">
        <w:rPr>
          <w:rFonts w:ascii="Times New Roman" w:hAnsi="Times New Roman"/>
          <w:sz w:val="24"/>
          <w:szCs w:val="24"/>
          <w:highlight w:val="white"/>
        </w:rPr>
        <w:t>час</w:t>
      </w:r>
      <w:r>
        <w:rPr>
          <w:rFonts w:ascii="Times New Roman" w:hAnsi="Times New Roman"/>
          <w:sz w:val="24"/>
          <w:szCs w:val="24"/>
          <w:highlight w:val="white"/>
        </w:rPr>
        <w:t>а</w:t>
      </w:r>
      <w:r w:rsidRPr="005E5512">
        <w:rPr>
          <w:rFonts w:ascii="Times New Roman" w:hAnsi="Times New Roman"/>
          <w:sz w:val="24"/>
          <w:szCs w:val="24"/>
          <w:highlight w:val="white"/>
        </w:rPr>
        <w:t xml:space="preserve"> самостоятельной работы</w:t>
      </w:r>
      <w:r>
        <w:rPr>
          <w:rFonts w:ascii="Times New Roman" w:hAnsi="Times New Roman"/>
          <w:sz w:val="24"/>
          <w:szCs w:val="24"/>
          <w:highlight w:val="white"/>
        </w:rPr>
        <w:t>, 18 контроль</w:t>
      </w:r>
      <w:r w:rsidRPr="005E5512">
        <w:rPr>
          <w:rFonts w:ascii="Times New Roman" w:hAnsi="Times New Roman"/>
          <w:sz w:val="24"/>
          <w:szCs w:val="24"/>
          <w:highlight w:val="white"/>
        </w:rPr>
        <w:t xml:space="preserve">). </w:t>
      </w:r>
    </w:p>
    <w:p w:rsidR="0070046E" w:rsidRPr="005E5512" w:rsidRDefault="0070046E" w:rsidP="00550EBA">
      <w:pPr>
        <w:widowControl w:val="0"/>
        <w:suppressAutoHyphens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  <w:highlight w:val="white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теоретических дисциплин в области современной лингвистики.</w:t>
      </w:r>
    </w:p>
    <w:p w:rsidR="00BF0DDF" w:rsidRPr="00C50CB8" w:rsidRDefault="00BF0DDF" w:rsidP="00550EBA">
      <w:pPr>
        <w:widowControl w:val="0"/>
        <w:tabs>
          <w:tab w:val="left" w:pos="720"/>
        </w:tabs>
        <w:suppressAutoHyphens/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50CB8">
        <w:rPr>
          <w:rFonts w:ascii="Times New Roman" w:hAnsi="Times New Roman"/>
          <w:sz w:val="24"/>
          <w:szCs w:val="24"/>
          <w:highlight w:val="white"/>
        </w:rPr>
        <w:lastRenderedPageBreak/>
        <w:t xml:space="preserve">Целевая группа данного курса - студенты 3 курса </w:t>
      </w:r>
      <w:proofErr w:type="spellStart"/>
      <w:r w:rsidRPr="00C50CB8">
        <w:rPr>
          <w:rFonts w:ascii="Times New Roman" w:hAnsi="Times New Roman"/>
          <w:sz w:val="24"/>
          <w:szCs w:val="24"/>
          <w:highlight w:val="white"/>
        </w:rPr>
        <w:t>бакалавриата</w:t>
      </w:r>
      <w:proofErr w:type="spellEnd"/>
      <w:r w:rsidRPr="00C50CB8">
        <w:rPr>
          <w:rFonts w:ascii="Times New Roman" w:hAnsi="Times New Roman"/>
          <w:sz w:val="24"/>
          <w:szCs w:val="24"/>
          <w:highlight w:val="white"/>
        </w:rPr>
        <w:t xml:space="preserve">, владеющие стартовой коммуникативной компетенцией на уровне не ниже </w:t>
      </w:r>
      <w:r w:rsidRPr="00C50CB8">
        <w:rPr>
          <w:rFonts w:ascii="Times New Roman" w:hAnsi="Times New Roman"/>
          <w:sz w:val="24"/>
          <w:szCs w:val="24"/>
        </w:rPr>
        <w:t>А2-В1 (</w:t>
      </w:r>
      <w:r w:rsidRPr="00C50CB8">
        <w:rPr>
          <w:rFonts w:ascii="Times New Roman" w:hAnsi="Times New Roman"/>
          <w:sz w:val="24"/>
          <w:szCs w:val="24"/>
          <w:lang w:val="en-US"/>
        </w:rPr>
        <w:t>pre</w:t>
      </w:r>
      <w:r w:rsidRPr="00C50CB8">
        <w:rPr>
          <w:rFonts w:ascii="Times New Roman" w:hAnsi="Times New Roman"/>
          <w:sz w:val="24"/>
          <w:szCs w:val="24"/>
        </w:rPr>
        <w:t>-</w:t>
      </w:r>
      <w:r w:rsidRPr="00C50CB8">
        <w:rPr>
          <w:rFonts w:ascii="Times New Roman" w:hAnsi="Times New Roman"/>
          <w:sz w:val="24"/>
          <w:szCs w:val="24"/>
          <w:lang w:val="en-US"/>
        </w:rPr>
        <w:t>intermediate</w:t>
      </w:r>
      <w:r w:rsidRPr="00C50CB8">
        <w:rPr>
          <w:rFonts w:ascii="Times New Roman" w:hAnsi="Times New Roman"/>
          <w:sz w:val="24"/>
          <w:szCs w:val="24"/>
        </w:rPr>
        <w:t xml:space="preserve"> - </w:t>
      </w:r>
      <w:r w:rsidRPr="00C50CB8">
        <w:rPr>
          <w:rFonts w:ascii="Times New Roman" w:hAnsi="Times New Roman"/>
          <w:sz w:val="24"/>
          <w:szCs w:val="24"/>
          <w:lang w:val="en-US"/>
        </w:rPr>
        <w:t>intermediate</w:t>
      </w:r>
      <w:r w:rsidRPr="00C50CB8">
        <w:rPr>
          <w:rFonts w:ascii="Times New Roman" w:hAnsi="Times New Roman"/>
          <w:sz w:val="24"/>
          <w:szCs w:val="24"/>
        </w:rPr>
        <w:t>)</w:t>
      </w:r>
      <w:r w:rsidRPr="00C50CB8">
        <w:rPr>
          <w:rFonts w:ascii="Times New Roman" w:hAnsi="Times New Roman"/>
          <w:sz w:val="24"/>
          <w:szCs w:val="24"/>
          <w:highlight w:val="white"/>
        </w:rPr>
        <w:t xml:space="preserve"> по признанной  общеевропейской шкале компетенций.  </w:t>
      </w:r>
    </w:p>
    <w:p w:rsidR="0070046E" w:rsidRPr="005E5512" w:rsidRDefault="0070046E" w:rsidP="00550EBA">
      <w:pPr>
        <w:widowControl w:val="0"/>
        <w:tabs>
          <w:tab w:val="left" w:pos="720"/>
        </w:tabs>
        <w:suppressAutoHyphens/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E5512">
        <w:rPr>
          <w:rFonts w:ascii="Times New Roman" w:hAnsi="Times New Roman"/>
          <w:sz w:val="24"/>
          <w:szCs w:val="24"/>
          <w:highlight w:val="white"/>
        </w:rPr>
        <w:t xml:space="preserve">  </w:t>
      </w:r>
    </w:p>
    <w:p w:rsidR="0070046E" w:rsidRPr="005E5512" w:rsidRDefault="0070046E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0046E" w:rsidRPr="005E5512" w:rsidRDefault="0070046E" w:rsidP="00550EBA">
      <w:pPr>
        <w:widowControl w:val="0"/>
        <w:suppressAutoHyphens/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5E55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BF0DDF">
        <w:rPr>
          <w:rFonts w:ascii="Times New Roman" w:hAnsi="Times New Roman"/>
          <w:sz w:val="24"/>
          <w:szCs w:val="24"/>
        </w:rPr>
        <w:t>Грамматика текста</w:t>
      </w:r>
      <w:r w:rsidRPr="005E55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» </w:t>
      </w:r>
      <w:r w:rsidRPr="005E5512">
        <w:rPr>
          <w:rFonts w:ascii="Times New Roman" w:hAnsi="Times New Roman"/>
          <w:sz w:val="24"/>
          <w:szCs w:val="24"/>
        </w:rPr>
        <w:t xml:space="preserve">является дисциплиной </w:t>
      </w:r>
      <w:r w:rsidR="00BF0DDF">
        <w:rPr>
          <w:rFonts w:ascii="Times New Roman" w:hAnsi="Times New Roman"/>
          <w:sz w:val="24"/>
          <w:szCs w:val="24"/>
        </w:rPr>
        <w:t xml:space="preserve">по выбору </w:t>
      </w:r>
      <w:r w:rsidRPr="005E5512">
        <w:rPr>
          <w:rFonts w:ascii="Times New Roman" w:hAnsi="Times New Roman"/>
          <w:sz w:val="24"/>
          <w:szCs w:val="24"/>
        </w:rPr>
        <w:t>модуля «</w:t>
      </w:r>
      <w:r w:rsidR="00BF0DDF">
        <w:rPr>
          <w:rFonts w:ascii="Times New Roman" w:hAnsi="Times New Roman"/>
          <w:sz w:val="24"/>
          <w:szCs w:val="24"/>
        </w:rPr>
        <w:t>Современный английский язык и его функционирование</w:t>
      </w:r>
      <w:r w:rsidRPr="005E5512">
        <w:rPr>
          <w:rFonts w:ascii="Times New Roman" w:hAnsi="Times New Roman"/>
          <w:sz w:val="24"/>
          <w:szCs w:val="24"/>
        </w:rPr>
        <w:t>»</w:t>
      </w:r>
      <w:r w:rsidR="00BF0DDF">
        <w:rPr>
          <w:rFonts w:ascii="Times New Roman" w:hAnsi="Times New Roman"/>
          <w:sz w:val="24"/>
          <w:szCs w:val="24"/>
        </w:rPr>
        <w:t>.</w:t>
      </w:r>
    </w:p>
    <w:p w:rsidR="0070046E" w:rsidRDefault="0070046E" w:rsidP="00550EBA">
      <w:pPr>
        <w:widowControl w:val="0"/>
        <w:tabs>
          <w:tab w:val="left" w:pos="720"/>
        </w:tabs>
        <w:suppressAutoHyphens/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B370F" w:rsidRPr="00C50CB8" w:rsidRDefault="00AB370F" w:rsidP="00550EBA">
      <w:pPr>
        <w:widowControl w:val="0"/>
        <w:suppressAutoHyphens/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AB370F" w:rsidRPr="00C50CB8" w:rsidRDefault="00AB370F" w:rsidP="00550EBA">
      <w:pPr>
        <w:widowControl w:val="0"/>
        <w:shd w:val="clear" w:color="auto" w:fill="FFFFFF"/>
        <w:tabs>
          <w:tab w:val="left" w:pos="4635"/>
          <w:tab w:val="left" w:leader="underscore" w:pos="6415"/>
        </w:tabs>
        <w:suppressAutoHyphens/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AB370F" w:rsidRPr="00C50CB8" w:rsidRDefault="00AB370F" w:rsidP="00550EBA">
      <w:pPr>
        <w:widowControl w:val="0"/>
        <w:suppressAutoHyphens/>
        <w:ind w:firstLine="284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iCs/>
          <w:sz w:val="24"/>
          <w:szCs w:val="24"/>
          <w:lang w:eastAsia="ru-RU"/>
        </w:rPr>
        <w:t>Цель  дисциплины  «</w:t>
      </w:r>
      <w:r w:rsidR="00BF0DDF">
        <w:rPr>
          <w:rFonts w:ascii="Times New Roman" w:eastAsia="Times New Roman" w:hAnsi="Times New Roman"/>
          <w:iCs/>
          <w:sz w:val="24"/>
          <w:szCs w:val="24"/>
          <w:lang w:eastAsia="ru-RU"/>
        </w:rPr>
        <w:t>Грамматика текста</w:t>
      </w:r>
      <w:r w:rsidRPr="00C50CB8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»  –  </w:t>
      </w:r>
      <w:r w:rsidR="00DA2C5D">
        <w:rPr>
          <w:rFonts w:ascii="Times New Roman" w:eastAsia="Times New Roman" w:hAnsi="Times New Roman"/>
          <w:iCs/>
          <w:sz w:val="24"/>
          <w:szCs w:val="24"/>
          <w:lang w:eastAsia="ru-RU"/>
        </w:rPr>
        <w:t>создать условия для формирования</w:t>
      </w:r>
      <w:r w:rsidRPr="00C50CB8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 у студентов понимания текста как сложного синтаксического целого.</w:t>
      </w:r>
    </w:p>
    <w:p w:rsidR="00AB370F" w:rsidRPr="00C50CB8" w:rsidRDefault="00AB370F" w:rsidP="00550EBA">
      <w:pPr>
        <w:widowControl w:val="0"/>
        <w:suppressAutoHyphens/>
        <w:ind w:firstLine="284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iCs/>
          <w:sz w:val="24"/>
          <w:szCs w:val="24"/>
          <w:lang w:eastAsia="ru-RU"/>
        </w:rPr>
        <w:t>Задачи дисциплины «Введение в грамматику текста»:</w:t>
      </w:r>
    </w:p>
    <w:p w:rsidR="00AB370F" w:rsidRPr="00C50CB8" w:rsidRDefault="00AB370F" w:rsidP="00550EBA">
      <w:pPr>
        <w:widowControl w:val="0"/>
        <w:suppressAutoHyphens/>
        <w:ind w:firstLine="284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iCs/>
          <w:sz w:val="24"/>
          <w:szCs w:val="24"/>
          <w:lang w:eastAsia="ru-RU"/>
        </w:rPr>
        <w:t>-</w:t>
      </w:r>
      <w:r w:rsidRPr="00C50CB8">
        <w:rPr>
          <w:rFonts w:ascii="Times New Roman" w:eastAsia="Times New Roman" w:hAnsi="Times New Roman"/>
          <w:iCs/>
          <w:sz w:val="24"/>
          <w:szCs w:val="24"/>
          <w:lang w:eastAsia="ru-RU"/>
        </w:rPr>
        <w:tab/>
        <w:t>ознакомить студентов с языковыми средствами разных уровней, создающих целостность текста.</w:t>
      </w:r>
    </w:p>
    <w:p w:rsidR="00AB370F" w:rsidRPr="00C50CB8" w:rsidRDefault="00AB370F" w:rsidP="00550EBA">
      <w:pPr>
        <w:widowControl w:val="0"/>
        <w:suppressAutoHyphens/>
        <w:ind w:firstLine="284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iCs/>
          <w:sz w:val="24"/>
          <w:szCs w:val="24"/>
          <w:lang w:eastAsia="ru-RU"/>
        </w:rPr>
        <w:t>-</w:t>
      </w:r>
      <w:r w:rsidRPr="00C50CB8">
        <w:rPr>
          <w:rFonts w:ascii="Times New Roman" w:eastAsia="Times New Roman" w:hAnsi="Times New Roman"/>
          <w:iCs/>
          <w:sz w:val="24"/>
          <w:szCs w:val="24"/>
          <w:lang w:eastAsia="ru-RU"/>
        </w:rPr>
        <w:tab/>
        <w:t xml:space="preserve">научить понимать </w:t>
      </w:r>
      <w:proofErr w:type="spellStart"/>
      <w:r w:rsidRPr="00C50CB8">
        <w:rPr>
          <w:rFonts w:ascii="Times New Roman" w:eastAsia="Times New Roman" w:hAnsi="Times New Roman"/>
          <w:iCs/>
          <w:sz w:val="24"/>
          <w:szCs w:val="24"/>
          <w:lang w:eastAsia="ru-RU"/>
        </w:rPr>
        <w:t>текстообразующие</w:t>
      </w:r>
      <w:proofErr w:type="spellEnd"/>
      <w:r w:rsidRPr="00C50CB8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функции грамматических категорий.</w:t>
      </w:r>
    </w:p>
    <w:p w:rsidR="00AB370F" w:rsidRPr="00C50CB8" w:rsidRDefault="00AB370F" w:rsidP="00550EBA">
      <w:pPr>
        <w:widowControl w:val="0"/>
        <w:suppressAutoHyphens/>
        <w:ind w:firstLine="284"/>
        <w:jc w:val="both"/>
        <w:rPr>
          <w:rFonts w:ascii="Times New Roman" w:hAnsi="Times New Roman"/>
          <w:sz w:val="24"/>
          <w:szCs w:val="24"/>
        </w:rPr>
      </w:pPr>
      <w:r w:rsidRPr="00C50CB8">
        <w:rPr>
          <w:rFonts w:ascii="Times New Roman" w:eastAsia="Times New Roman" w:hAnsi="Times New Roman"/>
          <w:iCs/>
          <w:sz w:val="24"/>
          <w:szCs w:val="24"/>
          <w:lang w:eastAsia="ru-RU"/>
        </w:rPr>
        <w:t>-</w:t>
      </w:r>
      <w:r w:rsidRPr="00C50CB8">
        <w:rPr>
          <w:rFonts w:ascii="Times New Roman" w:eastAsia="Times New Roman" w:hAnsi="Times New Roman"/>
          <w:iCs/>
          <w:sz w:val="24"/>
          <w:szCs w:val="24"/>
          <w:lang w:eastAsia="ru-RU"/>
        </w:rPr>
        <w:tab/>
        <w:t>ознакомить  студентов  с  основными  приемами  грамматического  анализа текстов различных функциональных стилей.</w:t>
      </w:r>
    </w:p>
    <w:p w:rsidR="00CA77A9" w:rsidRPr="00C50CB8" w:rsidRDefault="00CA77A9" w:rsidP="00550EBA">
      <w:pPr>
        <w:pStyle w:val="aa"/>
        <w:widowControl w:val="0"/>
        <w:suppressAutoHyphens/>
        <w:spacing w:before="0" w:after="0"/>
        <w:ind w:firstLine="709"/>
        <w:rPr>
          <w:b/>
          <w:bCs/>
        </w:rPr>
      </w:pPr>
      <w:r w:rsidRPr="00C50CB8">
        <w:rPr>
          <w:b/>
          <w:bCs/>
        </w:rPr>
        <w:t>4. Образовательные результаты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950"/>
        <w:gridCol w:w="2418"/>
        <w:gridCol w:w="1515"/>
        <w:gridCol w:w="1908"/>
        <w:gridCol w:w="1326"/>
        <w:gridCol w:w="1772"/>
      </w:tblGrid>
      <w:tr w:rsidR="00CA77A9" w:rsidRPr="00C50CB8" w:rsidTr="00834B98">
        <w:trPr>
          <w:trHeight w:val="385"/>
        </w:trPr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77A9" w:rsidRPr="00C50CB8" w:rsidRDefault="00CA77A9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77A9" w:rsidRPr="00C50CB8" w:rsidRDefault="00CA77A9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77A9" w:rsidRPr="00C50CB8" w:rsidRDefault="00CA77A9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77A9" w:rsidRPr="00C50CB8" w:rsidRDefault="00CA77A9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A77A9" w:rsidRPr="00C50CB8" w:rsidRDefault="00CA77A9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  <w:r w:rsidR="00002B3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7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A77A9" w:rsidRPr="00C50CB8" w:rsidRDefault="00CA77A9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A77A9" w:rsidRPr="00C50CB8" w:rsidTr="00834B98">
        <w:trPr>
          <w:trHeight w:val="331"/>
        </w:trPr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7A9" w:rsidRPr="00C50CB8" w:rsidRDefault="00CA77A9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hAnsi="Times New Roman"/>
                <w:sz w:val="24"/>
                <w:szCs w:val="24"/>
              </w:rPr>
              <w:t>ОР</w:t>
            </w:r>
            <w:r w:rsidR="00F75CE4">
              <w:rPr>
                <w:rFonts w:ascii="Times New Roman" w:hAnsi="Times New Roman"/>
                <w:sz w:val="24"/>
                <w:szCs w:val="24"/>
              </w:rPr>
              <w:t>.-</w:t>
            </w:r>
            <w:r w:rsidRPr="00C50CB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3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7FB7" w:rsidRPr="009073BB" w:rsidRDefault="00277FB7" w:rsidP="00277FB7">
            <w:pPr>
              <w:widowControl w:val="0"/>
              <w:tabs>
                <w:tab w:val="left" w:pos="318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образования;</w:t>
            </w:r>
          </w:p>
          <w:p w:rsidR="00CA77A9" w:rsidRPr="00C50CB8" w:rsidRDefault="00277FB7" w:rsidP="00277FB7">
            <w:pPr>
              <w:widowControl w:val="0"/>
              <w:suppressAutoHyphens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способность руководить учебно-исследовательской деятельностью </w:t>
            </w:r>
            <w:proofErr w:type="gramStart"/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</w:p>
        </w:tc>
        <w:tc>
          <w:tcPr>
            <w:tcW w:w="1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77A9" w:rsidRPr="00C50CB8" w:rsidRDefault="00CA77A9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hAnsi="Times New Roman"/>
                <w:sz w:val="24"/>
                <w:szCs w:val="24"/>
              </w:rPr>
              <w:t>ОР.</w:t>
            </w:r>
            <w:r w:rsidR="00470965">
              <w:rPr>
                <w:rFonts w:ascii="Times New Roman" w:hAnsi="Times New Roman"/>
                <w:sz w:val="24"/>
                <w:szCs w:val="24"/>
              </w:rPr>
              <w:t>-</w:t>
            </w:r>
            <w:r w:rsidRPr="00C50CB8">
              <w:rPr>
                <w:rFonts w:ascii="Times New Roman" w:hAnsi="Times New Roman"/>
                <w:sz w:val="24"/>
                <w:szCs w:val="24"/>
              </w:rPr>
              <w:t>1-</w:t>
            </w:r>
            <w:r w:rsidR="005C6AA2">
              <w:rPr>
                <w:rFonts w:ascii="Times New Roman" w:hAnsi="Times New Roman"/>
                <w:sz w:val="24"/>
                <w:szCs w:val="24"/>
              </w:rPr>
              <w:t>5</w:t>
            </w:r>
            <w:r w:rsidRPr="00C50CB8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7A9" w:rsidRPr="00C50CB8" w:rsidRDefault="00F9612E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Умеет использовать систематизированные теоретические и практические знания для постановки и решения исследовательских задач в области образования;  </w:t>
            </w: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A77A9" w:rsidRPr="00C50CB8" w:rsidRDefault="00137C0A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 4.6</w:t>
            </w:r>
          </w:p>
        </w:tc>
        <w:tc>
          <w:tcPr>
            <w:tcW w:w="17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A77A9" w:rsidRPr="00C50CB8" w:rsidRDefault="00277FB7" w:rsidP="00550EBA">
            <w:pPr>
              <w:widowControl w:val="0"/>
              <w:suppressAutoHyphens/>
              <w:ind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(сообщение)</w:t>
            </w:r>
          </w:p>
          <w:p w:rsidR="00CA77A9" w:rsidRPr="00C50CB8" w:rsidRDefault="00CA77A9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CA77A9" w:rsidRPr="00C50CB8" w:rsidRDefault="00CA77A9" w:rsidP="00550EBA">
      <w:pPr>
        <w:pStyle w:val="a4"/>
        <w:widowControl w:val="0"/>
        <w:suppressAutoHyphens/>
        <w:autoSpaceDE w:val="0"/>
        <w:autoSpaceDN w:val="0"/>
        <w:adjustRightInd w:val="0"/>
        <w:spacing w:after="0" w:line="276" w:lineRule="auto"/>
        <w:ind w:left="284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CA77A9" w:rsidRPr="00C50CB8" w:rsidRDefault="00CA77A9" w:rsidP="00550EBA">
      <w:pPr>
        <w:pStyle w:val="a4"/>
        <w:widowControl w:val="0"/>
        <w:suppressAutoHyphens/>
        <w:autoSpaceDE w:val="0"/>
        <w:autoSpaceDN w:val="0"/>
        <w:adjustRightInd w:val="0"/>
        <w:spacing w:after="0" w:line="276" w:lineRule="auto"/>
        <w:ind w:left="284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CA77A9" w:rsidRPr="00C50CB8" w:rsidRDefault="00CA77A9" w:rsidP="00550EBA">
      <w:pPr>
        <w:pStyle w:val="a4"/>
        <w:widowControl w:val="0"/>
        <w:numPr>
          <w:ilvl w:val="0"/>
          <w:numId w:val="4"/>
        </w:numPr>
        <w:suppressAutoHyphens/>
        <w:autoSpaceDE w:val="0"/>
        <w:autoSpaceDN w:val="0"/>
        <w:adjustRightInd w:val="0"/>
        <w:spacing w:after="0" w:line="276" w:lineRule="auto"/>
        <w:ind w:left="0" w:firstLine="284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Содержание дисциплины</w:t>
      </w:r>
    </w:p>
    <w:p w:rsidR="00CA77A9" w:rsidRPr="00C50CB8" w:rsidRDefault="00CA77A9" w:rsidP="00550EBA">
      <w:pPr>
        <w:widowControl w:val="0"/>
        <w:suppressAutoHyphens/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A77A9" w:rsidRPr="00C50CB8" w:rsidRDefault="00CA77A9" w:rsidP="00550EBA">
      <w:pPr>
        <w:pStyle w:val="a4"/>
        <w:widowControl w:val="0"/>
        <w:numPr>
          <w:ilvl w:val="1"/>
          <w:numId w:val="4"/>
        </w:numPr>
        <w:suppressAutoHyphens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8557" w:type="pct"/>
        <w:tblLayout w:type="fixed"/>
        <w:tblLook w:val="0000" w:firstRow="0" w:lastRow="0" w:firstColumn="0" w:lastColumn="0" w:noHBand="0" w:noVBand="0"/>
      </w:tblPr>
      <w:tblGrid>
        <w:gridCol w:w="4203"/>
        <w:gridCol w:w="1451"/>
        <w:gridCol w:w="1450"/>
        <w:gridCol w:w="1015"/>
        <w:gridCol w:w="1160"/>
        <w:gridCol w:w="1016"/>
        <w:gridCol w:w="1545"/>
        <w:gridCol w:w="1256"/>
        <w:gridCol w:w="1256"/>
        <w:gridCol w:w="1256"/>
        <w:gridCol w:w="1256"/>
      </w:tblGrid>
      <w:tr w:rsidR="00CF3157" w:rsidRPr="00C50CB8" w:rsidTr="00277FB7">
        <w:trPr>
          <w:gridAfter w:val="5"/>
          <w:wAfter w:w="6569" w:type="dxa"/>
          <w:trHeight w:val="203"/>
        </w:trPr>
        <w:tc>
          <w:tcPr>
            <w:tcW w:w="4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3157" w:rsidRPr="00C50CB8" w:rsidRDefault="00CF3157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91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3157" w:rsidRPr="00CF3157" w:rsidRDefault="00CF3157" w:rsidP="00CF3157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F31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CF3157" w:rsidRPr="00CF3157" w:rsidRDefault="00CF3157" w:rsidP="00CF3157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F31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3157" w:rsidRPr="00CF3157" w:rsidRDefault="00CF3157" w:rsidP="00CF3157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F31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F3157" w:rsidRPr="00C50CB8" w:rsidTr="00277FB7">
        <w:trPr>
          <w:gridAfter w:val="5"/>
          <w:wAfter w:w="6569" w:type="dxa"/>
          <w:trHeight w:val="533"/>
        </w:trPr>
        <w:tc>
          <w:tcPr>
            <w:tcW w:w="4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F3157" w:rsidRPr="00C50CB8" w:rsidRDefault="00CF3157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CF3157" w:rsidRPr="00C50CB8" w:rsidRDefault="00CF3157" w:rsidP="00CF3157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015" w:type="dxa"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CF3157" w:rsidRPr="00C50CB8" w:rsidRDefault="00CF3157" w:rsidP="00CF3157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CF3157" w:rsidRPr="00C50CB8" w:rsidRDefault="00CF3157" w:rsidP="00CF3157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3157" w:rsidRPr="00C50CB8" w:rsidRDefault="00CF3157" w:rsidP="00CF3157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F3157" w:rsidRPr="00C50CB8" w:rsidTr="00277FB7">
        <w:trPr>
          <w:gridAfter w:val="5"/>
          <w:wAfter w:w="6569" w:type="dxa"/>
          <w:trHeight w:val="1"/>
        </w:trPr>
        <w:tc>
          <w:tcPr>
            <w:tcW w:w="4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3157" w:rsidRPr="00C50CB8" w:rsidRDefault="00CF3157" w:rsidP="00550EBA">
            <w:pPr>
              <w:widowControl w:val="0"/>
              <w:suppressAutoHyphens/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3157" w:rsidRPr="00C50CB8" w:rsidRDefault="00CF3157" w:rsidP="00CF3157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4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CF3157" w:rsidRPr="00C50CB8" w:rsidRDefault="00CF3157" w:rsidP="00CF3157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01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3157" w:rsidRPr="005E5512" w:rsidRDefault="00CF3157" w:rsidP="00CF31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proofErr w:type="gramEnd"/>
          </w:p>
          <w:p w:rsidR="00CF3157" w:rsidRPr="00C50CB8" w:rsidRDefault="00CF3157" w:rsidP="00CF3157">
            <w:pPr>
              <w:widowControl w:val="0"/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3157" w:rsidRPr="00C50CB8" w:rsidRDefault="00CF3157" w:rsidP="00CF3157">
            <w:pPr>
              <w:widowControl w:val="0"/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3157" w:rsidRPr="00C50CB8" w:rsidRDefault="00CF3157" w:rsidP="00CF3157">
            <w:pPr>
              <w:widowControl w:val="0"/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37C0A" w:rsidRPr="00C50CB8" w:rsidTr="00277FB7">
        <w:trPr>
          <w:gridAfter w:val="5"/>
          <w:wAfter w:w="6569" w:type="dxa"/>
          <w:trHeight w:val="1"/>
        </w:trPr>
        <w:tc>
          <w:tcPr>
            <w:tcW w:w="42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37C0A" w:rsidRPr="00FA078E" w:rsidRDefault="00137C0A" w:rsidP="00137C0A">
            <w:pPr>
              <w:pStyle w:val="TableParagraph"/>
              <w:suppressAutoHyphens/>
              <w:ind w:left="34" w:right="262"/>
              <w:rPr>
                <w:rFonts w:ascii="Times New Roman" w:hAnsi="Times New Roman" w:cs="Times New Roman"/>
                <w:b/>
                <w:spacing w:val="-1"/>
                <w:sz w:val="24"/>
                <w:szCs w:val="24"/>
                <w:lang w:val="ru-RU"/>
              </w:rPr>
            </w:pPr>
            <w:r w:rsidRPr="00FA078E">
              <w:rPr>
                <w:rFonts w:ascii="Times New Roman" w:hAnsi="Times New Roman" w:cs="Times New Roman"/>
                <w:b/>
                <w:spacing w:val="-1"/>
                <w:sz w:val="24"/>
                <w:szCs w:val="24"/>
                <w:lang w:val="ru-RU"/>
              </w:rPr>
              <w:t>Раздел 1. Теория текста</w:t>
            </w:r>
          </w:p>
        </w:tc>
        <w:tc>
          <w:tcPr>
            <w:tcW w:w="1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7C0A" w:rsidRPr="009B1F43" w:rsidRDefault="00137C0A" w:rsidP="00137C0A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14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7C0A" w:rsidRPr="009B1F43" w:rsidRDefault="00137C0A" w:rsidP="00137C0A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7C0A" w:rsidRPr="009B1F43" w:rsidRDefault="00277FB7" w:rsidP="00137C0A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7C0A" w:rsidRPr="009B1F43" w:rsidRDefault="00137C0A" w:rsidP="00137C0A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7C0A" w:rsidRPr="009B1F43" w:rsidRDefault="00137C0A" w:rsidP="00137C0A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</w:tr>
      <w:tr w:rsidR="00277FB7" w:rsidRPr="00C50CB8" w:rsidTr="00277FB7">
        <w:trPr>
          <w:gridAfter w:val="5"/>
          <w:wAfter w:w="6569" w:type="dxa"/>
          <w:trHeight w:val="1"/>
        </w:trPr>
        <w:tc>
          <w:tcPr>
            <w:tcW w:w="42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77FB7" w:rsidRPr="00FA078E" w:rsidRDefault="00277FB7" w:rsidP="00137C0A">
            <w:pPr>
              <w:pStyle w:val="TableParagraph"/>
              <w:suppressAutoHyphens/>
              <w:ind w:left="34" w:right="262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>Тема 1.</w:t>
            </w:r>
            <w:r w:rsidRPr="00FA078E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>1 Теория</w:t>
            </w:r>
            <w:r w:rsidRPr="00FA078E">
              <w:rPr>
                <w:rFonts w:ascii="Times New Roman" w:hAnsi="Times New Roman" w:cs="Times New Roman"/>
                <w:spacing w:val="-10"/>
                <w:sz w:val="24"/>
                <w:szCs w:val="24"/>
                <w:lang w:val="ru-RU"/>
              </w:rPr>
              <w:t xml:space="preserve"> </w:t>
            </w:r>
            <w:r w:rsidRPr="00FA078E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>текста.</w:t>
            </w:r>
            <w:r w:rsidRPr="00FA078E">
              <w:rPr>
                <w:rFonts w:ascii="Times New Roman" w:hAnsi="Times New Roman" w:cs="Times New Roman"/>
                <w:spacing w:val="-10"/>
                <w:sz w:val="24"/>
                <w:szCs w:val="24"/>
                <w:lang w:val="ru-RU"/>
              </w:rPr>
              <w:t xml:space="preserve"> </w:t>
            </w:r>
            <w:r w:rsidRPr="00FA078E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>Текст</w:t>
            </w:r>
            <w:r w:rsidRPr="00FA078E">
              <w:rPr>
                <w:rFonts w:ascii="Times New Roman" w:hAnsi="Times New Roman" w:cs="Times New Roman"/>
                <w:spacing w:val="-9"/>
                <w:sz w:val="24"/>
                <w:szCs w:val="24"/>
                <w:lang w:val="ru-RU"/>
              </w:rPr>
              <w:t xml:space="preserve"> </w:t>
            </w:r>
            <w:r w:rsidRPr="00FA078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как</w:t>
            </w:r>
            <w:r w:rsidRPr="00FA078E">
              <w:rPr>
                <w:rFonts w:ascii="Times New Roman" w:hAnsi="Times New Roman" w:cs="Times New Roman"/>
                <w:spacing w:val="-9"/>
                <w:sz w:val="24"/>
                <w:szCs w:val="24"/>
                <w:lang w:val="ru-RU"/>
              </w:rPr>
              <w:t xml:space="preserve"> </w:t>
            </w:r>
            <w:r w:rsidRPr="00FA078E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>сложное</w:t>
            </w:r>
            <w:r w:rsidRPr="00FA078E">
              <w:rPr>
                <w:rFonts w:ascii="Times New Roman" w:hAnsi="Times New Roman" w:cs="Times New Roman"/>
                <w:spacing w:val="-11"/>
                <w:sz w:val="24"/>
                <w:szCs w:val="24"/>
                <w:lang w:val="ru-RU"/>
              </w:rPr>
              <w:t xml:space="preserve"> </w:t>
            </w:r>
            <w:r w:rsidRPr="00FA078E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>синтаксическое</w:t>
            </w:r>
            <w:r w:rsidRPr="00FA078E">
              <w:rPr>
                <w:rFonts w:ascii="Times New Roman" w:hAnsi="Times New Roman" w:cs="Times New Roman"/>
                <w:spacing w:val="63"/>
                <w:w w:val="99"/>
                <w:sz w:val="24"/>
                <w:szCs w:val="24"/>
                <w:lang w:val="ru-RU"/>
              </w:rPr>
              <w:t xml:space="preserve"> </w:t>
            </w:r>
            <w:r w:rsidRPr="00FA078E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>целое.</w:t>
            </w:r>
          </w:p>
        </w:tc>
        <w:tc>
          <w:tcPr>
            <w:tcW w:w="1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7FB7" w:rsidRPr="00C50CB8" w:rsidRDefault="00277FB7" w:rsidP="00137C0A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7FB7" w:rsidRPr="00AA5E14" w:rsidRDefault="00277FB7" w:rsidP="00137C0A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7FB7" w:rsidRPr="00C50CB8" w:rsidRDefault="00277FB7" w:rsidP="00137C0A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7FB7" w:rsidRPr="00C50CB8" w:rsidRDefault="00277FB7" w:rsidP="00137C0A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277FB7" w:rsidRPr="00C50CB8" w:rsidTr="00277FB7">
        <w:trPr>
          <w:gridAfter w:val="5"/>
          <w:wAfter w:w="6569" w:type="dxa"/>
          <w:trHeight w:val="1"/>
        </w:trPr>
        <w:tc>
          <w:tcPr>
            <w:tcW w:w="42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77FB7" w:rsidRPr="00FA078E" w:rsidRDefault="00277FB7" w:rsidP="00137C0A">
            <w:pPr>
              <w:pStyle w:val="TableParagraph"/>
              <w:suppressAutoHyphens/>
              <w:spacing w:line="269" w:lineRule="exact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>Тема 1.</w:t>
            </w:r>
            <w:r w:rsidRPr="00FA078E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>2 Теория</w:t>
            </w:r>
            <w:r w:rsidRPr="00FA078E">
              <w:rPr>
                <w:rFonts w:ascii="Times New Roman" w:hAnsi="Times New Roman" w:cs="Times New Roman"/>
                <w:spacing w:val="-12"/>
                <w:sz w:val="24"/>
                <w:szCs w:val="24"/>
                <w:lang w:val="ru-RU"/>
              </w:rPr>
              <w:t xml:space="preserve"> </w:t>
            </w:r>
            <w:r w:rsidRPr="00FA078E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>текста.</w:t>
            </w:r>
            <w:r w:rsidRPr="00FA078E">
              <w:rPr>
                <w:rFonts w:ascii="Times New Roman" w:hAnsi="Times New Roman" w:cs="Times New Roman"/>
                <w:spacing w:val="-12"/>
                <w:sz w:val="24"/>
                <w:szCs w:val="24"/>
                <w:lang w:val="ru-RU"/>
              </w:rPr>
              <w:t xml:space="preserve"> </w:t>
            </w:r>
            <w:r w:rsidRPr="00FA078E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>Основные</w:t>
            </w:r>
            <w:r w:rsidRPr="00FA078E">
              <w:rPr>
                <w:rFonts w:ascii="Times New Roman" w:hAnsi="Times New Roman" w:cs="Times New Roman"/>
                <w:spacing w:val="-12"/>
                <w:sz w:val="24"/>
                <w:szCs w:val="24"/>
                <w:lang w:val="ru-RU"/>
              </w:rPr>
              <w:t xml:space="preserve"> </w:t>
            </w:r>
            <w:r w:rsidRPr="00FA078E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>текстовые</w:t>
            </w:r>
            <w:r w:rsidRPr="00FA078E">
              <w:rPr>
                <w:rFonts w:ascii="Times New Roman" w:hAnsi="Times New Roman" w:cs="Times New Roman"/>
                <w:spacing w:val="-13"/>
                <w:sz w:val="24"/>
                <w:szCs w:val="24"/>
                <w:lang w:val="ru-RU"/>
              </w:rPr>
              <w:t xml:space="preserve"> </w:t>
            </w:r>
            <w:r w:rsidRPr="00FA078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категории.</w:t>
            </w:r>
          </w:p>
        </w:tc>
        <w:tc>
          <w:tcPr>
            <w:tcW w:w="1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7FB7" w:rsidRPr="00C50CB8" w:rsidRDefault="00277FB7" w:rsidP="00137C0A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7FB7" w:rsidRPr="00C50CB8" w:rsidRDefault="00277FB7" w:rsidP="00137C0A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7FB7" w:rsidRPr="00C50CB8" w:rsidRDefault="00277FB7" w:rsidP="00137C0A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7FB7" w:rsidRPr="00C50CB8" w:rsidRDefault="00277FB7" w:rsidP="00137C0A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277FB7" w:rsidRPr="00C50CB8" w:rsidTr="00277FB7">
        <w:trPr>
          <w:gridAfter w:val="5"/>
          <w:wAfter w:w="6569" w:type="dxa"/>
          <w:trHeight w:val="250"/>
        </w:trPr>
        <w:tc>
          <w:tcPr>
            <w:tcW w:w="42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77FB7" w:rsidRPr="00FA078E" w:rsidRDefault="00277FB7" w:rsidP="00137C0A">
            <w:pPr>
              <w:pStyle w:val="TableParagraph"/>
              <w:suppressAutoHyphens/>
              <w:spacing w:line="267" w:lineRule="exact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>Тема 1.</w:t>
            </w:r>
            <w:r w:rsidRPr="00FA078E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>3 Теория</w:t>
            </w:r>
            <w:r w:rsidRPr="00FA078E">
              <w:rPr>
                <w:rFonts w:ascii="Times New Roman" w:hAnsi="Times New Roman" w:cs="Times New Roman"/>
                <w:spacing w:val="-11"/>
                <w:sz w:val="24"/>
                <w:szCs w:val="24"/>
                <w:lang w:val="ru-RU"/>
              </w:rPr>
              <w:t xml:space="preserve"> </w:t>
            </w:r>
            <w:r w:rsidRPr="00FA078E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>текста.</w:t>
            </w:r>
            <w:r w:rsidRPr="00FA078E">
              <w:rPr>
                <w:rFonts w:ascii="Times New Roman" w:hAnsi="Times New Roman" w:cs="Times New Roman"/>
                <w:spacing w:val="-10"/>
                <w:sz w:val="24"/>
                <w:szCs w:val="24"/>
                <w:lang w:val="ru-RU"/>
              </w:rPr>
              <w:t xml:space="preserve"> </w:t>
            </w:r>
            <w:r w:rsidRPr="00FA078E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>Единицы</w:t>
            </w:r>
            <w:r w:rsidRPr="00FA078E">
              <w:rPr>
                <w:rFonts w:ascii="Times New Roman" w:hAnsi="Times New Roman" w:cs="Times New Roman"/>
                <w:spacing w:val="-11"/>
                <w:sz w:val="24"/>
                <w:szCs w:val="24"/>
                <w:lang w:val="ru-RU"/>
              </w:rPr>
              <w:t xml:space="preserve"> </w:t>
            </w:r>
            <w:r w:rsidRPr="00FA078E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>текста.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77FB7" w:rsidRPr="00C50CB8" w:rsidRDefault="00277FB7" w:rsidP="00137C0A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77FB7" w:rsidRPr="00C50CB8" w:rsidRDefault="00277FB7" w:rsidP="00137C0A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77FB7" w:rsidRPr="00C50CB8" w:rsidRDefault="00277FB7" w:rsidP="00137C0A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77FB7" w:rsidRPr="00C50CB8" w:rsidRDefault="00277FB7" w:rsidP="00137C0A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277FB7" w:rsidRPr="00C50CB8" w:rsidTr="00277FB7">
        <w:trPr>
          <w:trHeight w:val="163"/>
        </w:trPr>
        <w:tc>
          <w:tcPr>
            <w:tcW w:w="42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77FB7" w:rsidRPr="00FA078E" w:rsidRDefault="00277FB7" w:rsidP="00137C0A">
            <w:pPr>
              <w:pStyle w:val="TableParagraph"/>
              <w:suppressAutoHyphens/>
              <w:ind w:left="34" w:right="509"/>
              <w:rPr>
                <w:rFonts w:ascii="Times New Roman" w:hAnsi="Times New Roman" w:cs="Times New Roman"/>
                <w:b/>
                <w:spacing w:val="-1"/>
                <w:sz w:val="24"/>
                <w:szCs w:val="24"/>
                <w:lang w:val="ru-RU"/>
              </w:rPr>
            </w:pPr>
            <w:r w:rsidRPr="00FA078E">
              <w:rPr>
                <w:rFonts w:ascii="Times New Roman" w:hAnsi="Times New Roman" w:cs="Times New Roman"/>
                <w:b/>
                <w:spacing w:val="-1"/>
                <w:sz w:val="24"/>
                <w:szCs w:val="24"/>
                <w:lang w:val="ru-RU"/>
              </w:rPr>
              <w:t>Раздел 2. Связи и характеристика текста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77FB7" w:rsidRPr="009B1F43" w:rsidRDefault="00277FB7" w:rsidP="00137C0A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14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77FB7" w:rsidRPr="009B1F43" w:rsidRDefault="00277FB7" w:rsidP="00137C0A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77FB7" w:rsidRPr="009B1F43" w:rsidRDefault="00277FB7" w:rsidP="00137C0A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77FB7" w:rsidRPr="009B1F43" w:rsidRDefault="00277FB7" w:rsidP="00137C0A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10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77FB7" w:rsidRPr="009B1F43" w:rsidRDefault="00277FB7" w:rsidP="00137C0A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1545" w:type="dxa"/>
            <w:vAlign w:val="center"/>
          </w:tcPr>
          <w:p w:rsidR="00277FB7" w:rsidRPr="00C50CB8" w:rsidRDefault="00277FB7" w:rsidP="00137C0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Align w:val="center"/>
          </w:tcPr>
          <w:p w:rsidR="00277FB7" w:rsidRPr="00C50CB8" w:rsidRDefault="00277FB7" w:rsidP="00137C0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Align w:val="center"/>
          </w:tcPr>
          <w:p w:rsidR="00277FB7" w:rsidRPr="00C50CB8" w:rsidRDefault="00277FB7" w:rsidP="00137C0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Align w:val="center"/>
          </w:tcPr>
          <w:p w:rsidR="00277FB7" w:rsidRPr="00C50CB8" w:rsidRDefault="00277FB7" w:rsidP="00137C0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Align w:val="center"/>
          </w:tcPr>
          <w:p w:rsidR="00277FB7" w:rsidRPr="00C50CB8" w:rsidRDefault="00277FB7" w:rsidP="00137C0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77FB7" w:rsidRPr="00C50CB8" w:rsidTr="00277FB7">
        <w:trPr>
          <w:trHeight w:val="163"/>
        </w:trPr>
        <w:tc>
          <w:tcPr>
            <w:tcW w:w="42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77FB7" w:rsidRPr="00FA078E" w:rsidRDefault="00277FB7" w:rsidP="00137C0A">
            <w:pPr>
              <w:pStyle w:val="TableParagraph"/>
              <w:suppressAutoHyphens/>
              <w:ind w:left="34" w:right="509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>Тема 2.1</w:t>
            </w:r>
            <w:r w:rsidRPr="00FA078E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 Актуальное</w:t>
            </w:r>
            <w:r w:rsidRPr="00FA078E">
              <w:rPr>
                <w:rFonts w:ascii="Times New Roman" w:hAnsi="Times New Roman" w:cs="Times New Roman"/>
                <w:spacing w:val="-13"/>
                <w:sz w:val="24"/>
                <w:szCs w:val="24"/>
                <w:lang w:val="ru-RU"/>
              </w:rPr>
              <w:t xml:space="preserve"> </w:t>
            </w:r>
            <w:r w:rsidRPr="00FA078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членение</w:t>
            </w:r>
            <w:r w:rsidRPr="00FA078E">
              <w:rPr>
                <w:rFonts w:ascii="Times New Roman" w:hAnsi="Times New Roman" w:cs="Times New Roman"/>
                <w:spacing w:val="-13"/>
                <w:sz w:val="24"/>
                <w:szCs w:val="24"/>
                <w:lang w:val="ru-RU"/>
              </w:rPr>
              <w:t xml:space="preserve"> </w:t>
            </w:r>
            <w:r w:rsidRPr="00FA078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предложения,</w:t>
            </w:r>
            <w:r w:rsidRPr="00FA078E">
              <w:rPr>
                <w:rFonts w:ascii="Times New Roman" w:hAnsi="Times New Roman" w:cs="Times New Roman"/>
                <w:spacing w:val="-11"/>
                <w:sz w:val="24"/>
                <w:szCs w:val="24"/>
                <w:lang w:val="ru-RU"/>
              </w:rPr>
              <w:t xml:space="preserve"> </w:t>
            </w:r>
            <w:r w:rsidRPr="00FA078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виды</w:t>
            </w:r>
            <w:r w:rsidRPr="00FA078E">
              <w:rPr>
                <w:rFonts w:ascii="Times New Roman" w:hAnsi="Times New Roman" w:cs="Times New Roman"/>
                <w:spacing w:val="-13"/>
                <w:sz w:val="24"/>
                <w:szCs w:val="24"/>
                <w:lang w:val="ru-RU"/>
              </w:rPr>
              <w:t xml:space="preserve"> </w:t>
            </w:r>
            <w:r w:rsidRPr="00FA078E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>тем</w:t>
            </w:r>
            <w:proofErr w:type="gramStart"/>
            <w:r w:rsidRPr="00FA078E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>а-</w:t>
            </w:r>
            <w:proofErr w:type="gramEnd"/>
            <w:r w:rsidRPr="00FA078E">
              <w:rPr>
                <w:rFonts w:ascii="Times New Roman" w:hAnsi="Times New Roman" w:cs="Times New Roman"/>
                <w:spacing w:val="22"/>
                <w:w w:val="99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FA078E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>рематических</w:t>
            </w:r>
            <w:proofErr w:type="spellEnd"/>
            <w:r w:rsidRPr="00FA078E">
              <w:rPr>
                <w:rFonts w:ascii="Times New Roman" w:hAnsi="Times New Roman" w:cs="Times New Roman"/>
                <w:spacing w:val="-8"/>
                <w:sz w:val="24"/>
                <w:szCs w:val="24"/>
                <w:lang w:val="ru-RU"/>
              </w:rPr>
              <w:t xml:space="preserve"> </w:t>
            </w:r>
            <w:r w:rsidRPr="00FA078E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>связей</w:t>
            </w:r>
            <w:r w:rsidRPr="00FA078E">
              <w:rPr>
                <w:rFonts w:ascii="Times New Roman" w:hAnsi="Times New Roman" w:cs="Times New Roman"/>
                <w:spacing w:val="-9"/>
                <w:sz w:val="24"/>
                <w:szCs w:val="24"/>
                <w:lang w:val="ru-RU"/>
              </w:rPr>
              <w:t xml:space="preserve"> </w:t>
            </w:r>
            <w:r w:rsidRPr="00FA078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</w:t>
            </w:r>
            <w:r w:rsidRPr="00FA078E">
              <w:rPr>
                <w:rFonts w:ascii="Times New Roman" w:hAnsi="Times New Roman" w:cs="Times New Roman"/>
                <w:spacing w:val="-10"/>
                <w:sz w:val="24"/>
                <w:szCs w:val="24"/>
                <w:lang w:val="ru-RU"/>
              </w:rPr>
              <w:t xml:space="preserve"> </w:t>
            </w:r>
            <w:r w:rsidRPr="00FA078E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>тексте.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77FB7" w:rsidRPr="00C50CB8" w:rsidRDefault="00277FB7" w:rsidP="00137C0A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77FB7" w:rsidRPr="00C50CB8" w:rsidRDefault="00277FB7" w:rsidP="00137C0A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77FB7" w:rsidRPr="00C50CB8" w:rsidRDefault="00277FB7" w:rsidP="00137C0A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77FB7" w:rsidRPr="00C50CB8" w:rsidRDefault="00277FB7" w:rsidP="00137C0A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545" w:type="dxa"/>
            <w:vAlign w:val="center"/>
          </w:tcPr>
          <w:p w:rsidR="00277FB7" w:rsidRPr="00C50CB8" w:rsidRDefault="00277FB7" w:rsidP="00137C0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Align w:val="center"/>
          </w:tcPr>
          <w:p w:rsidR="00277FB7" w:rsidRPr="00C50CB8" w:rsidRDefault="00277FB7" w:rsidP="00137C0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Align w:val="center"/>
          </w:tcPr>
          <w:p w:rsidR="00277FB7" w:rsidRPr="00C50CB8" w:rsidRDefault="00277FB7" w:rsidP="00137C0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Align w:val="center"/>
          </w:tcPr>
          <w:p w:rsidR="00277FB7" w:rsidRPr="00C50CB8" w:rsidRDefault="00277FB7" w:rsidP="00137C0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Align w:val="center"/>
          </w:tcPr>
          <w:p w:rsidR="00277FB7" w:rsidRPr="00C50CB8" w:rsidRDefault="00277FB7" w:rsidP="00137C0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77FB7" w:rsidRPr="00C50CB8" w:rsidTr="00277FB7">
        <w:trPr>
          <w:trHeight w:val="163"/>
        </w:trPr>
        <w:tc>
          <w:tcPr>
            <w:tcW w:w="42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77FB7" w:rsidRPr="00FA078E" w:rsidRDefault="00277FB7" w:rsidP="00137C0A">
            <w:pPr>
              <w:pStyle w:val="TableParagraph"/>
              <w:suppressAutoHyphens/>
              <w:ind w:left="34" w:right="329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>Тема 2.2</w:t>
            </w:r>
            <w:r w:rsidRPr="00FA078E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 Характеристика</w:t>
            </w:r>
            <w:r w:rsidRPr="00FA078E">
              <w:rPr>
                <w:rFonts w:ascii="Times New Roman" w:hAnsi="Times New Roman" w:cs="Times New Roman"/>
                <w:spacing w:val="-17"/>
                <w:sz w:val="24"/>
                <w:szCs w:val="24"/>
                <w:lang w:val="ru-RU"/>
              </w:rPr>
              <w:t xml:space="preserve"> </w:t>
            </w:r>
            <w:r w:rsidRPr="00FA078E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>текстов.</w:t>
            </w:r>
            <w:r w:rsidRPr="00FA078E">
              <w:rPr>
                <w:rFonts w:ascii="Times New Roman" w:hAnsi="Times New Roman" w:cs="Times New Roman"/>
                <w:spacing w:val="-17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77FB7" w:rsidRPr="00C50CB8" w:rsidRDefault="00277FB7" w:rsidP="00137C0A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77FB7" w:rsidRPr="00C50CB8" w:rsidRDefault="00277FB7" w:rsidP="00137C0A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77FB7" w:rsidRPr="00C50CB8" w:rsidRDefault="00277FB7" w:rsidP="00137C0A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77FB7" w:rsidRPr="00C50CB8" w:rsidRDefault="00277FB7" w:rsidP="00137C0A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545" w:type="dxa"/>
            <w:vAlign w:val="center"/>
          </w:tcPr>
          <w:p w:rsidR="00277FB7" w:rsidRPr="00C50CB8" w:rsidRDefault="00277FB7" w:rsidP="00137C0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Align w:val="center"/>
          </w:tcPr>
          <w:p w:rsidR="00277FB7" w:rsidRPr="00C50CB8" w:rsidRDefault="00277FB7" w:rsidP="00137C0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Align w:val="center"/>
          </w:tcPr>
          <w:p w:rsidR="00277FB7" w:rsidRPr="00C50CB8" w:rsidRDefault="00277FB7" w:rsidP="00137C0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Align w:val="center"/>
          </w:tcPr>
          <w:p w:rsidR="00277FB7" w:rsidRPr="00C50CB8" w:rsidRDefault="00277FB7" w:rsidP="00137C0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Align w:val="center"/>
          </w:tcPr>
          <w:p w:rsidR="00277FB7" w:rsidRPr="00C50CB8" w:rsidRDefault="00277FB7" w:rsidP="00137C0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77FB7" w:rsidRPr="00C50CB8" w:rsidTr="00277FB7">
        <w:trPr>
          <w:trHeight w:val="163"/>
        </w:trPr>
        <w:tc>
          <w:tcPr>
            <w:tcW w:w="42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77FB7" w:rsidRPr="00FA078E" w:rsidRDefault="00277FB7" w:rsidP="00137C0A">
            <w:pPr>
              <w:pStyle w:val="TableParagraph"/>
              <w:suppressAutoHyphens/>
              <w:ind w:left="34" w:right="329"/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>Тема 2.3</w:t>
            </w:r>
            <w:r w:rsidRPr="00FA078E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 Грамматический</w:t>
            </w:r>
            <w:r w:rsidRPr="00FA078E">
              <w:rPr>
                <w:rFonts w:ascii="Times New Roman" w:hAnsi="Times New Roman" w:cs="Times New Roman"/>
                <w:spacing w:val="-15"/>
                <w:sz w:val="24"/>
                <w:szCs w:val="24"/>
                <w:lang w:val="ru-RU"/>
              </w:rPr>
              <w:t xml:space="preserve"> </w:t>
            </w:r>
            <w:r w:rsidRPr="00FA078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анализ</w:t>
            </w:r>
            <w:r w:rsidRPr="00FA078E">
              <w:rPr>
                <w:rFonts w:ascii="Times New Roman" w:hAnsi="Times New Roman" w:cs="Times New Roman"/>
                <w:spacing w:val="63"/>
                <w:w w:val="99"/>
                <w:sz w:val="24"/>
                <w:szCs w:val="24"/>
                <w:lang w:val="ru-RU"/>
              </w:rPr>
              <w:t xml:space="preserve"> </w:t>
            </w:r>
            <w:r w:rsidRPr="00FA078E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>текстов.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77FB7" w:rsidRPr="00C50CB8" w:rsidRDefault="00277FB7" w:rsidP="00137C0A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77FB7" w:rsidRPr="00C50CB8" w:rsidRDefault="00277FB7" w:rsidP="00137C0A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77FB7" w:rsidRPr="00C50CB8" w:rsidRDefault="00277FB7" w:rsidP="00137C0A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77FB7" w:rsidRPr="00C50CB8" w:rsidRDefault="00277FB7" w:rsidP="00137C0A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545" w:type="dxa"/>
            <w:vAlign w:val="center"/>
          </w:tcPr>
          <w:p w:rsidR="00277FB7" w:rsidRPr="00C50CB8" w:rsidRDefault="00277FB7" w:rsidP="00137C0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Align w:val="center"/>
          </w:tcPr>
          <w:p w:rsidR="00277FB7" w:rsidRPr="00C50CB8" w:rsidRDefault="00277FB7" w:rsidP="00137C0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Align w:val="center"/>
          </w:tcPr>
          <w:p w:rsidR="00277FB7" w:rsidRPr="00C50CB8" w:rsidRDefault="00277FB7" w:rsidP="00137C0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Align w:val="center"/>
          </w:tcPr>
          <w:p w:rsidR="00277FB7" w:rsidRPr="00C50CB8" w:rsidRDefault="00277FB7" w:rsidP="00137C0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Align w:val="center"/>
          </w:tcPr>
          <w:p w:rsidR="00277FB7" w:rsidRPr="00C50CB8" w:rsidRDefault="00277FB7" w:rsidP="00137C0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77FB7" w:rsidRPr="00277FB7" w:rsidTr="00277FB7">
        <w:trPr>
          <w:trHeight w:val="163"/>
        </w:trPr>
        <w:tc>
          <w:tcPr>
            <w:tcW w:w="42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77FB7" w:rsidRPr="00277FB7" w:rsidRDefault="00277FB7" w:rsidP="00137C0A">
            <w:pPr>
              <w:pStyle w:val="TableParagraph"/>
              <w:suppressAutoHyphens/>
              <w:ind w:left="34" w:right="329"/>
              <w:rPr>
                <w:rFonts w:ascii="Times New Roman" w:hAnsi="Times New Roman" w:cs="Times New Roman"/>
                <w:b/>
                <w:spacing w:val="-1"/>
                <w:sz w:val="24"/>
                <w:szCs w:val="24"/>
                <w:lang w:val="ru-RU"/>
              </w:rPr>
            </w:pPr>
            <w:r w:rsidRPr="00277FB7">
              <w:rPr>
                <w:rFonts w:ascii="Times New Roman" w:hAnsi="Times New Roman" w:cs="Times New Roman"/>
                <w:b/>
                <w:spacing w:val="-1"/>
                <w:sz w:val="24"/>
                <w:szCs w:val="24"/>
                <w:lang w:val="ru-RU"/>
              </w:rPr>
              <w:t>Контроль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77FB7" w:rsidRPr="00277FB7" w:rsidRDefault="00277FB7" w:rsidP="00137C0A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4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77FB7" w:rsidRPr="00277FB7" w:rsidRDefault="00277FB7" w:rsidP="00137C0A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77FB7" w:rsidRPr="00277FB7" w:rsidRDefault="00277FB7" w:rsidP="00137C0A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77FB7" w:rsidRPr="00277FB7" w:rsidRDefault="00277FB7" w:rsidP="00137C0A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77FB7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10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77FB7" w:rsidRPr="00277FB7" w:rsidRDefault="00277FB7" w:rsidP="00137C0A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45" w:type="dxa"/>
            <w:vAlign w:val="center"/>
          </w:tcPr>
          <w:p w:rsidR="00277FB7" w:rsidRPr="00277FB7" w:rsidRDefault="00277FB7" w:rsidP="00137C0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Align w:val="center"/>
          </w:tcPr>
          <w:p w:rsidR="00277FB7" w:rsidRPr="00277FB7" w:rsidRDefault="00277FB7" w:rsidP="00137C0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Align w:val="center"/>
          </w:tcPr>
          <w:p w:rsidR="00277FB7" w:rsidRPr="00277FB7" w:rsidRDefault="00277FB7" w:rsidP="00137C0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Align w:val="center"/>
          </w:tcPr>
          <w:p w:rsidR="00277FB7" w:rsidRPr="00277FB7" w:rsidRDefault="00277FB7" w:rsidP="00137C0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Align w:val="center"/>
          </w:tcPr>
          <w:p w:rsidR="00277FB7" w:rsidRPr="00277FB7" w:rsidRDefault="00277FB7" w:rsidP="00137C0A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277FB7" w:rsidRPr="00C50CB8" w:rsidTr="00277FB7">
        <w:trPr>
          <w:gridAfter w:val="5"/>
          <w:wAfter w:w="6569" w:type="dxa"/>
          <w:trHeight w:val="357"/>
        </w:trPr>
        <w:tc>
          <w:tcPr>
            <w:tcW w:w="4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7FB7" w:rsidRPr="00C50CB8" w:rsidRDefault="00277FB7" w:rsidP="00137C0A">
            <w:pPr>
              <w:widowControl w:val="0"/>
              <w:suppressAutoHyphens/>
              <w:rPr>
                <w:rFonts w:ascii="Times New Roman" w:hAnsi="Times New Roman"/>
                <w:sz w:val="24"/>
                <w:szCs w:val="24"/>
              </w:rPr>
            </w:pPr>
            <w:r w:rsidRPr="00C50CB8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  <w:r w:rsidRPr="00C50CB8">
              <w:rPr>
                <w:rFonts w:ascii="Times New Roman" w:hAnsi="Times New Roman"/>
                <w:sz w:val="24"/>
                <w:szCs w:val="24"/>
              </w:rPr>
              <w:t>:</w:t>
            </w:r>
          </w:p>
        </w:tc>
        <w:tc>
          <w:tcPr>
            <w:tcW w:w="1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7FB7" w:rsidRPr="00C50CB8" w:rsidRDefault="00277FB7" w:rsidP="00137C0A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14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7FB7" w:rsidRPr="00C50CB8" w:rsidRDefault="00277FB7" w:rsidP="00137C0A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7FB7" w:rsidRPr="00C50CB8" w:rsidRDefault="00277FB7" w:rsidP="00137C0A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7FB7" w:rsidRPr="00C50CB8" w:rsidRDefault="00277FB7" w:rsidP="00137C0A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26 (18)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7FB7" w:rsidRPr="00C50CB8" w:rsidRDefault="00277FB7" w:rsidP="00137C0A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50CB8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277FB7" w:rsidRDefault="00277FB7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C4EA7" w:rsidRPr="00C50CB8" w:rsidRDefault="005C4EA7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8566C" w:rsidRPr="0098566C" w:rsidRDefault="0098566C" w:rsidP="00550EBA">
      <w:pPr>
        <w:pStyle w:val="a4"/>
        <w:widowControl w:val="0"/>
        <w:numPr>
          <w:ilvl w:val="0"/>
          <w:numId w:val="17"/>
        </w:numPr>
        <w:suppressAutoHyphens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566C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проблемного обучения</w:t>
      </w:r>
    </w:p>
    <w:p w:rsidR="0098566C" w:rsidRPr="0098566C" w:rsidRDefault="0098566C" w:rsidP="00550EBA">
      <w:pPr>
        <w:pStyle w:val="a4"/>
        <w:widowControl w:val="0"/>
        <w:numPr>
          <w:ilvl w:val="0"/>
          <w:numId w:val="17"/>
        </w:numPr>
        <w:suppressAutoHyphens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566C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Методы демонстрации и иллюстраций</w:t>
      </w:r>
    </w:p>
    <w:p w:rsidR="0098566C" w:rsidRPr="0098566C" w:rsidRDefault="0098566C" w:rsidP="00550EBA">
      <w:pPr>
        <w:pStyle w:val="a4"/>
        <w:widowControl w:val="0"/>
        <w:numPr>
          <w:ilvl w:val="0"/>
          <w:numId w:val="17"/>
        </w:numPr>
        <w:suppressAutoHyphens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566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 спарринг-партнерство </w:t>
      </w:r>
    </w:p>
    <w:p w:rsidR="0098566C" w:rsidRPr="0098566C" w:rsidRDefault="0098566C" w:rsidP="00550EBA">
      <w:pPr>
        <w:pStyle w:val="a4"/>
        <w:widowControl w:val="0"/>
        <w:numPr>
          <w:ilvl w:val="0"/>
          <w:numId w:val="17"/>
        </w:numPr>
        <w:suppressAutoHyphens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566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Интерактивная лекция </w:t>
      </w:r>
    </w:p>
    <w:p w:rsidR="0098566C" w:rsidRPr="0098566C" w:rsidRDefault="0098566C" w:rsidP="00550EBA">
      <w:pPr>
        <w:pStyle w:val="a4"/>
        <w:widowControl w:val="0"/>
        <w:numPr>
          <w:ilvl w:val="0"/>
          <w:numId w:val="17"/>
        </w:numPr>
        <w:suppressAutoHyphens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566C">
        <w:rPr>
          <w:rFonts w:ascii="Times New Roman" w:eastAsia="Times New Roman" w:hAnsi="Times New Roman"/>
          <w:bCs/>
          <w:sz w:val="24"/>
          <w:szCs w:val="24"/>
          <w:lang w:eastAsia="ru-RU"/>
        </w:rPr>
        <w:t>Работа в малых группах</w:t>
      </w:r>
    </w:p>
    <w:p w:rsidR="0098566C" w:rsidRPr="0098566C" w:rsidRDefault="0098566C" w:rsidP="00550EBA">
      <w:pPr>
        <w:pStyle w:val="a4"/>
        <w:widowControl w:val="0"/>
        <w:numPr>
          <w:ilvl w:val="0"/>
          <w:numId w:val="17"/>
        </w:numPr>
        <w:suppressAutoHyphens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566C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Обучающие игры (ролевые игры, имитации, деловые игры)</w:t>
      </w:r>
    </w:p>
    <w:p w:rsidR="0098566C" w:rsidRPr="0098566C" w:rsidRDefault="0098566C" w:rsidP="00550EBA">
      <w:pPr>
        <w:pStyle w:val="a4"/>
        <w:widowControl w:val="0"/>
        <w:numPr>
          <w:ilvl w:val="0"/>
          <w:numId w:val="17"/>
        </w:numPr>
        <w:suppressAutoHyphens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566C">
        <w:rPr>
          <w:rFonts w:ascii="Times New Roman" w:eastAsia="Times New Roman" w:hAnsi="Times New Roman"/>
          <w:bCs/>
          <w:sz w:val="24"/>
          <w:szCs w:val="24"/>
          <w:lang w:eastAsia="ru-RU"/>
        </w:rPr>
        <w:t>Исследовательский метод</w:t>
      </w:r>
    </w:p>
    <w:p w:rsidR="0098566C" w:rsidRPr="0098566C" w:rsidRDefault="0098566C" w:rsidP="00550EBA">
      <w:pPr>
        <w:pStyle w:val="a4"/>
        <w:widowControl w:val="0"/>
        <w:numPr>
          <w:ilvl w:val="0"/>
          <w:numId w:val="17"/>
        </w:numPr>
        <w:suppressAutoHyphens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566C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моделирования</w:t>
      </w:r>
    </w:p>
    <w:p w:rsidR="0098566C" w:rsidRPr="0098566C" w:rsidRDefault="0098566C" w:rsidP="00550EBA">
      <w:pPr>
        <w:pStyle w:val="a4"/>
        <w:widowControl w:val="0"/>
        <w:numPr>
          <w:ilvl w:val="0"/>
          <w:numId w:val="17"/>
        </w:numPr>
        <w:suppressAutoHyphens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566C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имитации прослушанного текста.</w:t>
      </w:r>
    </w:p>
    <w:p w:rsidR="0098566C" w:rsidRPr="0098566C" w:rsidRDefault="0098566C" w:rsidP="00550EBA">
      <w:pPr>
        <w:pStyle w:val="a4"/>
        <w:widowControl w:val="0"/>
        <w:numPr>
          <w:ilvl w:val="0"/>
          <w:numId w:val="17"/>
        </w:numPr>
        <w:suppressAutoHyphens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566C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использования полученных навыков в интонационном оформлении спонтанной речи.</w:t>
      </w:r>
    </w:p>
    <w:p w:rsidR="00CA77A9" w:rsidRPr="00C50CB8" w:rsidRDefault="005C4EA7" w:rsidP="00550EBA">
      <w:pPr>
        <w:widowControl w:val="0"/>
        <w:suppressAutoHyphens/>
        <w:spacing w:after="0" w:line="240" w:lineRule="auto"/>
        <w:rPr>
          <w:rFonts w:ascii="Times New Roman" w:hAnsi="Times New Roman"/>
          <w:sz w:val="24"/>
          <w:szCs w:val="24"/>
        </w:rPr>
      </w:pPr>
      <w:r w:rsidRPr="00C50CB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5C4EA7" w:rsidRPr="00C50CB8" w:rsidRDefault="005C4EA7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5C4EA7" w:rsidRPr="00C50CB8" w:rsidRDefault="005C4EA7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 w:rsidRPr="00C50CB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(по дисциплине)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90"/>
        <w:gridCol w:w="1321"/>
        <w:gridCol w:w="1840"/>
        <w:gridCol w:w="1899"/>
        <w:gridCol w:w="687"/>
        <w:gridCol w:w="1701"/>
        <w:gridCol w:w="709"/>
        <w:gridCol w:w="992"/>
      </w:tblGrid>
      <w:tr w:rsidR="00277FB7" w:rsidRPr="00C50CB8" w:rsidTr="006743E1">
        <w:trPr>
          <w:trHeight w:val="600"/>
        </w:trPr>
        <w:tc>
          <w:tcPr>
            <w:tcW w:w="49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№ </w:t>
            </w:r>
            <w:proofErr w:type="gramStart"/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6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277FB7" w:rsidRPr="00C50CB8" w:rsidTr="006743E1">
        <w:trPr>
          <w:trHeight w:val="300"/>
        </w:trPr>
        <w:tc>
          <w:tcPr>
            <w:tcW w:w="49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277FB7" w:rsidRPr="00C50CB8" w:rsidTr="006743E1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Pr="00C50CB8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-</w:t>
            </w: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ind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7FB7" w:rsidRPr="00C50CB8" w:rsidRDefault="00277FB7" w:rsidP="006743E1">
            <w:pPr>
              <w:widowControl w:val="0"/>
              <w:suppressAutoHyphens/>
              <w:ind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Доклад (сообщение) </w:t>
            </w:r>
          </w:p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22,5-35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277FB7" w:rsidRPr="00C50CB8" w:rsidTr="006743E1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7FB7" w:rsidRPr="00C50CB8" w:rsidRDefault="00277FB7" w:rsidP="006743E1">
            <w:pPr>
              <w:widowControl w:val="0"/>
              <w:tabs>
                <w:tab w:val="left" w:pos="814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277FB7" w:rsidRPr="00C50CB8" w:rsidTr="006743E1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7FB7" w:rsidRPr="00C50CB8" w:rsidRDefault="00277FB7" w:rsidP="006743E1">
            <w:pPr>
              <w:widowControl w:val="0"/>
              <w:tabs>
                <w:tab w:val="left" w:pos="814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Экзамен: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277FB7" w:rsidRPr="00C50CB8" w:rsidTr="006743E1">
        <w:trPr>
          <w:trHeight w:val="526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7FB7" w:rsidRPr="00C50CB8" w:rsidRDefault="00277FB7" w:rsidP="006743E1">
            <w:pPr>
              <w:widowControl w:val="0"/>
              <w:tabs>
                <w:tab w:val="left" w:pos="814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 по дисциплине:</w:t>
            </w:r>
          </w:p>
        </w:tc>
        <w:tc>
          <w:tcPr>
            <w:tcW w:w="1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CA77A9" w:rsidRPr="00C50CB8" w:rsidRDefault="00CA77A9" w:rsidP="00550EBA">
      <w:pPr>
        <w:widowControl w:val="0"/>
        <w:suppressAutoHyphens/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A77A9" w:rsidRPr="00C50CB8" w:rsidRDefault="00CA77A9" w:rsidP="00550EBA">
      <w:pPr>
        <w:widowControl w:val="0"/>
        <w:suppressAutoHyphens/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00904" w:rsidRPr="00C50CB8" w:rsidRDefault="00200904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00904" w:rsidRPr="00C50CB8" w:rsidRDefault="00200904" w:rsidP="00550EB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73D2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A73D2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00904" w:rsidRPr="00C50CB8" w:rsidRDefault="00200904" w:rsidP="00550EB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val="en-GB" w:eastAsia="ru-RU"/>
        </w:rPr>
      </w:pPr>
    </w:p>
    <w:p w:rsidR="00A73D22" w:rsidRDefault="00A73D22" w:rsidP="00A73D22">
      <w:pPr>
        <w:pStyle w:val="a4"/>
        <w:widowControl w:val="0"/>
        <w:numPr>
          <w:ilvl w:val="0"/>
          <w:numId w:val="3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left="709" w:hanging="425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BD61C2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Гареева, Р.Р. Художественный текст: теория и практика анализа</w:t>
      </w:r>
      <w:proofErr w:type="gramStart"/>
      <w:r w:rsidRPr="00BD61C2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BD61C2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учебное пособие / Р.Р. Гареева. — Уфа</w:t>
      </w:r>
      <w:proofErr w:type="gramStart"/>
      <w:r w:rsidRPr="00BD61C2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BD61C2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БГПУ имени М. </w:t>
      </w:r>
      <w:proofErr w:type="spellStart"/>
      <w:r w:rsidRPr="00BD61C2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Акмуллы</w:t>
      </w:r>
      <w:proofErr w:type="spellEnd"/>
      <w:r w:rsidRPr="00BD61C2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, 2016. — 139 с. — Текст</w:t>
      </w:r>
      <w:proofErr w:type="gramStart"/>
      <w:r w:rsidRPr="00BD61C2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BD61C2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электронный // Электронно-библиотечная система «Лань» : [сайт]. — URL: https://e.lanbook.com/book/93051 (дата обращения: 15.08.2019). — Режим доступа: для </w:t>
      </w:r>
      <w:proofErr w:type="spellStart"/>
      <w:r w:rsidRPr="00BD61C2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авториз</w:t>
      </w:r>
      <w:proofErr w:type="spellEnd"/>
      <w:r w:rsidRPr="00BD61C2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 пользователей.</w:t>
      </w:r>
    </w:p>
    <w:p w:rsidR="00200904" w:rsidRDefault="00D066C5" w:rsidP="00614E3E">
      <w:pPr>
        <w:pStyle w:val="a4"/>
        <w:widowControl w:val="0"/>
        <w:numPr>
          <w:ilvl w:val="0"/>
          <w:numId w:val="3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left="709" w:hanging="425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proofErr w:type="spellStart"/>
      <w:r w:rsidRPr="00D066C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Уржа</w:t>
      </w:r>
      <w:proofErr w:type="spellEnd"/>
      <w:r w:rsidRPr="00D066C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, А.В. Грамматика и текст [Электронный ресурс]</w:t>
      </w:r>
      <w:proofErr w:type="gramStart"/>
      <w:r w:rsidRPr="00D066C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D066C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учебное пособие / А.В. </w:t>
      </w:r>
      <w:proofErr w:type="spellStart"/>
      <w:r w:rsidRPr="00D066C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Уржа</w:t>
      </w:r>
      <w:proofErr w:type="spellEnd"/>
      <w:r w:rsidRPr="00D066C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 — Электрон</w:t>
      </w:r>
      <w:proofErr w:type="gramStart"/>
      <w:r w:rsidRPr="00D066C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</w:t>
      </w:r>
      <w:proofErr w:type="gramEnd"/>
      <w:r w:rsidRPr="00D066C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D066C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д</w:t>
      </w:r>
      <w:proofErr w:type="gramEnd"/>
      <w:r w:rsidRPr="00D066C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ан. — Москва</w:t>
      </w:r>
      <w:proofErr w:type="gramStart"/>
      <w:r w:rsidRPr="00D066C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D066C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МГУ имени </w:t>
      </w:r>
      <w:proofErr w:type="spellStart"/>
      <w:r w:rsidRPr="00D066C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М.В.Ломоносова</w:t>
      </w:r>
      <w:proofErr w:type="spellEnd"/>
      <w:r w:rsidRPr="00D066C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, 2014. — 264 с. — Режим доступа: https://e.lanbook.com/book/96168. — </w:t>
      </w:r>
      <w:proofErr w:type="spellStart"/>
      <w:r w:rsidRPr="00D066C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Загл</w:t>
      </w:r>
      <w:proofErr w:type="spellEnd"/>
      <w:r w:rsidRPr="00D066C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 с экрана.</w:t>
      </w:r>
      <w:r w:rsidR="00200904" w:rsidRPr="00C50CB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</w:p>
    <w:p w:rsidR="00200904" w:rsidRPr="00C50CB8" w:rsidRDefault="00200904" w:rsidP="00550EB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200904" w:rsidRPr="00C50CB8" w:rsidRDefault="00200904" w:rsidP="00550EB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</w:t>
      </w:r>
      <w:r w:rsidRPr="00DA6FB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2. Дополнительная литература</w:t>
      </w:r>
    </w:p>
    <w:p w:rsidR="00A73D22" w:rsidRDefault="00A73D22" w:rsidP="00A73D22">
      <w:pPr>
        <w:pStyle w:val="a4"/>
        <w:widowControl w:val="0"/>
        <w:numPr>
          <w:ilvl w:val="0"/>
          <w:numId w:val="22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left="709" w:hanging="425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24039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Английский язык. Стратегии понимания текста : учебное пособие : в 2 ч. / Е.Б. </w:t>
      </w:r>
      <w:proofErr w:type="spellStart"/>
      <w:r w:rsidRPr="0024039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Карневская</w:t>
      </w:r>
      <w:proofErr w:type="spellEnd"/>
      <w:r w:rsidRPr="0024039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, А.В. Бенедиктович, Н.А. Павлович и др. ; под </w:t>
      </w:r>
      <w:proofErr w:type="spellStart"/>
      <w:r w:rsidRPr="0024039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общ</w:t>
      </w:r>
      <w:proofErr w:type="gramStart"/>
      <w:r w:rsidRPr="0024039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.р</w:t>
      </w:r>
      <w:proofErr w:type="gramEnd"/>
      <w:r w:rsidRPr="0024039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ед</w:t>
      </w:r>
      <w:proofErr w:type="spellEnd"/>
      <w:r w:rsidRPr="0024039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. Е.Б. </w:t>
      </w:r>
      <w:proofErr w:type="spellStart"/>
      <w:r w:rsidRPr="0024039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Карневской</w:t>
      </w:r>
      <w:proofErr w:type="spellEnd"/>
      <w:r w:rsidRPr="0024039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. - 3-е изд., </w:t>
      </w:r>
      <w:proofErr w:type="spellStart"/>
      <w:r w:rsidRPr="0024039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перераб</w:t>
      </w:r>
      <w:proofErr w:type="spellEnd"/>
      <w:r w:rsidRPr="0024039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. - Минск </w:t>
      </w:r>
      <w:proofErr w:type="gramStart"/>
      <w:r w:rsidRPr="0024039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:</w:t>
      </w:r>
      <w:proofErr w:type="spellStart"/>
      <w:r w:rsidRPr="0024039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В</w:t>
      </w:r>
      <w:proofErr w:type="gramEnd"/>
      <w:r w:rsidRPr="0024039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ышэйшая</w:t>
      </w:r>
      <w:proofErr w:type="spellEnd"/>
      <w:r w:rsidRPr="0024039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школа, 2013. - Ч. 1. - 320 с. - </w:t>
      </w:r>
      <w:proofErr w:type="spellStart"/>
      <w:r w:rsidRPr="0024039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24039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. в кн. - ISBN 978-985-06-2168-9 (ч. 1). - ISBN 978-985-06-2170-2; [Электронный ресурс]. - URL: </w:t>
      </w:r>
      <w:hyperlink r:id="rId31" w:history="1">
        <w:r w:rsidRPr="00A664DB">
          <w:rPr>
            <w:rStyle w:val="af5"/>
            <w:rFonts w:ascii="Times New Roman" w:eastAsia="Times New Roman" w:hAnsi="Times New Roman" w:cs="Times New Roman"/>
            <w:bCs/>
            <w:iCs/>
            <w:sz w:val="24"/>
            <w:szCs w:val="24"/>
            <w:lang w:eastAsia="ru-RU"/>
          </w:rPr>
          <w:t>http://biblioclub.ru/index.php?page=book&amp;id=144362</w:t>
        </w:r>
      </w:hyperlink>
    </w:p>
    <w:p w:rsidR="00A73D22" w:rsidRDefault="000A6A1A" w:rsidP="00A73D22">
      <w:pPr>
        <w:pStyle w:val="a4"/>
        <w:widowControl w:val="0"/>
        <w:numPr>
          <w:ilvl w:val="0"/>
          <w:numId w:val="22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left="709" w:hanging="425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A6A1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Медведева, Н.П. Грамматика научного текста [Электронный ресурс]: учебное пособие / Н.П. Медведева, Н.В. Елфимова. — Электрон</w:t>
      </w:r>
      <w:proofErr w:type="gramStart"/>
      <w:r w:rsidRPr="000A6A1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</w:t>
      </w:r>
      <w:proofErr w:type="gramEnd"/>
      <w:r w:rsidRPr="000A6A1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0A6A1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д</w:t>
      </w:r>
      <w:proofErr w:type="gramEnd"/>
      <w:r w:rsidRPr="000A6A1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ан. — Новосибирск: НГТУ, 2017. — 84 с. — Режим доступа: https://e.lanbook.com/book/118565. — </w:t>
      </w:r>
      <w:proofErr w:type="spellStart"/>
      <w:r w:rsidRPr="000A6A1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Загл</w:t>
      </w:r>
      <w:proofErr w:type="spellEnd"/>
      <w:r w:rsidRPr="000A6A1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 с экрана.</w:t>
      </w:r>
      <w:r w:rsidR="00A73D22" w:rsidRPr="00A73D22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</w:p>
    <w:p w:rsidR="00A73D22" w:rsidRPr="00C50CB8" w:rsidRDefault="00A73D22" w:rsidP="00A73D22">
      <w:pPr>
        <w:pStyle w:val="a4"/>
        <w:widowControl w:val="0"/>
        <w:numPr>
          <w:ilvl w:val="0"/>
          <w:numId w:val="22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left="709" w:hanging="425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A6A1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Теория текста [Электронный ресурс]</w:t>
      </w:r>
      <w:proofErr w:type="gramStart"/>
      <w:r w:rsidRPr="000A6A1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0A6A1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учебное пособие / Ю.Н. Земская [и др.]. — Электрон</w:t>
      </w:r>
      <w:proofErr w:type="gramStart"/>
      <w:r w:rsidRPr="000A6A1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</w:t>
      </w:r>
      <w:proofErr w:type="gramEnd"/>
      <w:r w:rsidRPr="000A6A1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0A6A1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д</w:t>
      </w:r>
      <w:proofErr w:type="gramEnd"/>
      <w:r w:rsidRPr="000A6A1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ан. — Москва</w:t>
      </w:r>
      <w:proofErr w:type="gramStart"/>
      <w:r w:rsidRPr="000A6A1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0A6A1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ФЛИНТА, 2016. — 224 с. — Режим доступа: https://e.lanbook.com/book/84338. — </w:t>
      </w:r>
      <w:proofErr w:type="spellStart"/>
      <w:r w:rsidRPr="000A6A1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Загл</w:t>
      </w:r>
      <w:proofErr w:type="spellEnd"/>
      <w:r w:rsidRPr="000A6A1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 с экрана.</w:t>
      </w:r>
      <w:r w:rsidRPr="00C50CB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</w:p>
    <w:p w:rsidR="00BD61C2" w:rsidRPr="00BD61C2" w:rsidRDefault="00BD61C2" w:rsidP="00BD61C2">
      <w:pPr>
        <w:pStyle w:val="a4"/>
        <w:numPr>
          <w:ilvl w:val="0"/>
          <w:numId w:val="22"/>
        </w:numPr>
        <w:ind w:left="709" w:hanging="425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BD61C2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Чернявская, В.Е. Лингвистика </w:t>
      </w:r>
      <w:proofErr w:type="spellStart"/>
      <w:r w:rsidRPr="00BD61C2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текст</w:t>
      </w:r>
      <w:proofErr w:type="gramStart"/>
      <w:r w:rsidRPr="00BD61C2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a</w:t>
      </w:r>
      <w:proofErr w:type="spellEnd"/>
      <w:proofErr w:type="gramEnd"/>
      <w:r w:rsidRPr="00BD61C2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 Лингвистика дискурса</w:t>
      </w:r>
      <w:proofErr w:type="gramStart"/>
      <w:r w:rsidRPr="00BD61C2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BD61C2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учебное пособие / В.Е. Чернявская. — 4-е, изд. — Москва : ФЛИНТА, 2016. — 203 с. — ISBN 978-5-9765-1454-6. — Текст</w:t>
      </w:r>
      <w:proofErr w:type="gramStart"/>
      <w:r w:rsidRPr="00BD61C2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BD61C2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электронный // Электронно-библиотечная система «Лань» : [сайт]. — URL: https://e.lanbook.com/book/106815 (дата обращения: 15.08.2019). — Режим доступа: для </w:t>
      </w:r>
      <w:proofErr w:type="spellStart"/>
      <w:r w:rsidRPr="00BD61C2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авториз</w:t>
      </w:r>
      <w:proofErr w:type="spellEnd"/>
      <w:r w:rsidRPr="00BD61C2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 пользователей.</w:t>
      </w:r>
    </w:p>
    <w:p w:rsidR="00200904" w:rsidRPr="00C50CB8" w:rsidRDefault="00200904" w:rsidP="00550EBA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left="908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</w:p>
    <w:p w:rsidR="00200904" w:rsidRPr="00C50CB8" w:rsidRDefault="00200904" w:rsidP="00550EB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C50CB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обучающихся</w:t>
      </w:r>
      <w:proofErr w:type="gramEnd"/>
      <w:r w:rsidRPr="00C50CB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200904" w:rsidRDefault="000A6A1A" w:rsidP="00550EBA">
      <w:pPr>
        <w:pStyle w:val="a4"/>
        <w:widowControl w:val="0"/>
        <w:numPr>
          <w:ilvl w:val="0"/>
          <w:numId w:val="36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left="709" w:hanging="425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proofErr w:type="spellStart"/>
      <w:r w:rsidRPr="000A6A1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Ворожбитова</w:t>
      </w:r>
      <w:proofErr w:type="spellEnd"/>
      <w:r w:rsidRPr="000A6A1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, А.А. Теория текста: Антропоцентрическое </w:t>
      </w:r>
      <w:proofErr w:type="spellStart"/>
      <w:r w:rsidRPr="000A6A1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напавление</w:t>
      </w:r>
      <w:proofErr w:type="spellEnd"/>
      <w:r w:rsidRPr="000A6A1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[Электронный ресурс]</w:t>
      </w:r>
      <w:proofErr w:type="gramStart"/>
      <w:r w:rsidRPr="000A6A1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0A6A1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учебное пособие / А.А. </w:t>
      </w:r>
      <w:proofErr w:type="spellStart"/>
      <w:r w:rsidRPr="000A6A1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Ворожбитова</w:t>
      </w:r>
      <w:proofErr w:type="spellEnd"/>
      <w:r w:rsidRPr="000A6A1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 — Электрон</w:t>
      </w:r>
      <w:proofErr w:type="gramStart"/>
      <w:r w:rsidRPr="000A6A1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</w:t>
      </w:r>
      <w:proofErr w:type="gramEnd"/>
      <w:r w:rsidRPr="000A6A1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0A6A1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д</w:t>
      </w:r>
      <w:proofErr w:type="gramEnd"/>
      <w:r w:rsidRPr="000A6A1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ан. — Москва</w:t>
      </w:r>
      <w:proofErr w:type="gramStart"/>
      <w:r w:rsidRPr="000A6A1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0A6A1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ФЛИНТА, 2014. — 368 с. — Режим доступа: https://e.lanbook.com/book/47588.</w:t>
      </w:r>
    </w:p>
    <w:p w:rsidR="000A6A1A" w:rsidRDefault="000A6A1A" w:rsidP="00550EBA">
      <w:pPr>
        <w:pStyle w:val="a4"/>
        <w:widowControl w:val="0"/>
        <w:numPr>
          <w:ilvl w:val="0"/>
          <w:numId w:val="36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left="709" w:hanging="425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A6A1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Гареева, Р.Р. Художественный текст: теория и практика анализа [Электронный ресурс]</w:t>
      </w:r>
      <w:proofErr w:type="gramStart"/>
      <w:r w:rsidRPr="000A6A1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0A6A1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учебное пособие / Р.Р. Гареева. — Электрон</w:t>
      </w:r>
      <w:proofErr w:type="gramStart"/>
      <w:r w:rsidRPr="000A6A1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</w:t>
      </w:r>
      <w:proofErr w:type="gramEnd"/>
      <w:r w:rsidRPr="000A6A1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0A6A1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д</w:t>
      </w:r>
      <w:proofErr w:type="gramEnd"/>
      <w:r w:rsidRPr="000A6A1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ан. — Уфа</w:t>
      </w:r>
      <w:proofErr w:type="gramStart"/>
      <w:r w:rsidRPr="000A6A1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0A6A1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БГПУ имени М. </w:t>
      </w:r>
      <w:proofErr w:type="spellStart"/>
      <w:r w:rsidRPr="000A6A1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Акмуллы</w:t>
      </w:r>
      <w:proofErr w:type="spellEnd"/>
      <w:r w:rsidRPr="000A6A1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, 2016. — 139 с. — Режим доступа: https://e.lanbook.com/book/93051.</w:t>
      </w:r>
    </w:p>
    <w:p w:rsidR="000A6A1A" w:rsidRPr="00C50CB8" w:rsidRDefault="000A6A1A" w:rsidP="00550EBA">
      <w:pPr>
        <w:pStyle w:val="a4"/>
        <w:widowControl w:val="0"/>
        <w:numPr>
          <w:ilvl w:val="0"/>
          <w:numId w:val="36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left="709" w:hanging="425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A6A1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Григорьева, А.К. Смысловое чтение учебного и научного текста: теория и практика [Электронный ресурс]</w:t>
      </w:r>
      <w:proofErr w:type="gramStart"/>
      <w:r w:rsidRPr="000A6A1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0A6A1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учебное пособие / А.К. Григорьева, И.И. Московкина. — Электрон</w:t>
      </w:r>
      <w:proofErr w:type="gramStart"/>
      <w:r w:rsidRPr="000A6A1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</w:t>
      </w:r>
      <w:proofErr w:type="gramEnd"/>
      <w:r w:rsidRPr="000A6A1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0A6A1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д</w:t>
      </w:r>
      <w:proofErr w:type="gramEnd"/>
      <w:r w:rsidRPr="000A6A1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ан. — Москва</w:t>
      </w:r>
      <w:proofErr w:type="gramStart"/>
      <w:r w:rsidRPr="000A6A1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0A6A1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ФЛИНТА, 2016. — 176 с. — Режим доступа: https://e.lanbook.com/book/91043.</w:t>
      </w:r>
    </w:p>
    <w:p w:rsidR="00200904" w:rsidRPr="00C50CB8" w:rsidRDefault="00200904" w:rsidP="00550EB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200904" w:rsidRPr="00C50CB8" w:rsidRDefault="00200904" w:rsidP="00550EB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00904" w:rsidRPr="00C50CB8" w:rsidRDefault="00200904" w:rsidP="00F14A67">
      <w:pPr>
        <w:pStyle w:val="a4"/>
        <w:widowControl w:val="0"/>
        <w:numPr>
          <w:ilvl w:val="0"/>
          <w:numId w:val="4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left="709" w:hanging="425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val="en-GB" w:eastAsia="ru-RU"/>
        </w:rPr>
      </w:pPr>
      <w:r w:rsidRPr="00C50CB8">
        <w:rPr>
          <w:rFonts w:ascii="Times New Roman" w:eastAsia="Times New Roman" w:hAnsi="Times New Roman" w:cs="Times New Roman"/>
          <w:bCs/>
          <w:iCs/>
          <w:sz w:val="24"/>
          <w:szCs w:val="24"/>
          <w:lang w:val="en-GB" w:eastAsia="ru-RU"/>
        </w:rPr>
        <w:t>Some Aspects of Text Grammars: A Study in Theoretical Linguistics and poetics (</w:t>
      </w:r>
      <w:proofErr w:type="spellStart"/>
      <w:r w:rsidRPr="00C50CB8">
        <w:rPr>
          <w:rFonts w:ascii="Times New Roman" w:eastAsia="Times New Roman" w:hAnsi="Times New Roman" w:cs="Times New Roman"/>
          <w:bCs/>
          <w:iCs/>
          <w:sz w:val="24"/>
          <w:szCs w:val="24"/>
          <w:lang w:val="en-GB" w:eastAsia="ru-RU"/>
        </w:rPr>
        <w:t>Teun</w:t>
      </w:r>
      <w:proofErr w:type="spellEnd"/>
      <w:r w:rsidRPr="00C50CB8">
        <w:rPr>
          <w:rFonts w:ascii="Times New Roman" w:eastAsia="Times New Roman" w:hAnsi="Times New Roman" w:cs="Times New Roman"/>
          <w:bCs/>
          <w:iCs/>
          <w:sz w:val="24"/>
          <w:szCs w:val="24"/>
          <w:lang w:val="en-GB" w:eastAsia="ru-RU"/>
        </w:rPr>
        <w:t xml:space="preserve"> A. van </w:t>
      </w:r>
      <w:proofErr w:type="spellStart"/>
      <w:r w:rsidRPr="00C50CB8">
        <w:rPr>
          <w:rFonts w:ascii="Times New Roman" w:eastAsia="Times New Roman" w:hAnsi="Times New Roman" w:cs="Times New Roman"/>
          <w:bCs/>
          <w:iCs/>
          <w:sz w:val="24"/>
          <w:szCs w:val="24"/>
          <w:lang w:val="en-GB" w:eastAsia="ru-RU"/>
        </w:rPr>
        <w:t>Dijk</w:t>
      </w:r>
      <w:proofErr w:type="spellEnd"/>
      <w:r w:rsidRPr="00C50CB8">
        <w:rPr>
          <w:rFonts w:ascii="Times New Roman" w:eastAsia="Times New Roman" w:hAnsi="Times New Roman" w:cs="Times New Roman"/>
          <w:bCs/>
          <w:iCs/>
          <w:sz w:val="24"/>
          <w:szCs w:val="24"/>
          <w:lang w:val="en-GB" w:eastAsia="ru-RU"/>
        </w:rPr>
        <w:t>). -</w:t>
      </w:r>
    </w:p>
    <w:p w:rsidR="00200904" w:rsidRPr="00C50CB8" w:rsidRDefault="00200904" w:rsidP="00F14A67">
      <w:pPr>
        <w:pStyle w:val="a4"/>
        <w:widowControl w:val="0"/>
        <w:numPr>
          <w:ilvl w:val="0"/>
          <w:numId w:val="4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left="709" w:hanging="425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val="en-GB" w:eastAsia="ru-RU"/>
        </w:rPr>
      </w:pPr>
      <w:r w:rsidRPr="00C50CB8">
        <w:rPr>
          <w:rFonts w:ascii="Times New Roman" w:eastAsia="Times New Roman" w:hAnsi="Times New Roman" w:cs="Times New Roman"/>
          <w:bCs/>
          <w:iCs/>
          <w:sz w:val="24"/>
          <w:szCs w:val="24"/>
          <w:lang w:val="en-GB" w:eastAsia="ru-RU"/>
        </w:rPr>
        <w:t>https://books.google.ru/books?hl=ru&amp;lr=&amp;id=eYLyCQAAQBAJ&amp;oi=fnd&amp;pg=PP5&amp;dq=theoretical+grammar+implication&amp;ots=zHMlRZtadS&amp;Theoretical Grammar of English - http://www.bpa.ge/book/book90.pdf</w:t>
      </w:r>
    </w:p>
    <w:p w:rsidR="00200904" w:rsidRPr="00277FB7" w:rsidRDefault="00200904" w:rsidP="00F14A67">
      <w:pPr>
        <w:pStyle w:val="a4"/>
        <w:widowControl w:val="0"/>
        <w:numPr>
          <w:ilvl w:val="0"/>
          <w:numId w:val="4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left="709" w:hanging="425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val="en-GB" w:eastAsia="ru-RU"/>
        </w:rPr>
      </w:pPr>
      <w:r w:rsidRPr="00C50CB8">
        <w:rPr>
          <w:rFonts w:ascii="Times New Roman" w:eastAsia="Times New Roman" w:hAnsi="Times New Roman" w:cs="Times New Roman"/>
          <w:bCs/>
          <w:iCs/>
          <w:sz w:val="24"/>
          <w:szCs w:val="24"/>
          <w:lang w:val="en-GB" w:eastAsia="ru-RU"/>
        </w:rPr>
        <w:t>Type-Theoretical Grammar (</w:t>
      </w:r>
      <w:proofErr w:type="spellStart"/>
      <w:r w:rsidRPr="00C50CB8">
        <w:rPr>
          <w:rFonts w:ascii="Times New Roman" w:eastAsia="Times New Roman" w:hAnsi="Times New Roman" w:cs="Times New Roman"/>
          <w:bCs/>
          <w:iCs/>
          <w:sz w:val="24"/>
          <w:szCs w:val="24"/>
          <w:lang w:val="en-GB" w:eastAsia="ru-RU"/>
        </w:rPr>
        <w:t>Aarne</w:t>
      </w:r>
      <w:proofErr w:type="spellEnd"/>
      <w:r w:rsidRPr="00C50CB8">
        <w:rPr>
          <w:rFonts w:ascii="Times New Roman" w:eastAsia="Times New Roman" w:hAnsi="Times New Roman" w:cs="Times New Roman"/>
          <w:bCs/>
          <w:iCs/>
          <w:sz w:val="24"/>
          <w:szCs w:val="24"/>
          <w:lang w:val="en-GB" w:eastAsia="ru-RU"/>
        </w:rPr>
        <w:t xml:space="preserve"> </w:t>
      </w:r>
      <w:proofErr w:type="spellStart"/>
      <w:r w:rsidRPr="00C50CB8">
        <w:rPr>
          <w:rFonts w:ascii="Times New Roman" w:eastAsia="Times New Roman" w:hAnsi="Times New Roman" w:cs="Times New Roman"/>
          <w:bCs/>
          <w:iCs/>
          <w:sz w:val="24"/>
          <w:szCs w:val="24"/>
          <w:lang w:val="en-GB" w:eastAsia="ru-RU"/>
        </w:rPr>
        <w:t>Ranta</w:t>
      </w:r>
      <w:proofErr w:type="spellEnd"/>
      <w:r w:rsidRPr="00C50CB8">
        <w:rPr>
          <w:rFonts w:ascii="Times New Roman" w:eastAsia="Times New Roman" w:hAnsi="Times New Roman" w:cs="Times New Roman"/>
          <w:bCs/>
          <w:iCs/>
          <w:sz w:val="24"/>
          <w:szCs w:val="24"/>
          <w:lang w:val="en-GB" w:eastAsia="ru-RU"/>
        </w:rPr>
        <w:t xml:space="preserve">). - </w:t>
      </w:r>
      <w:r w:rsidR="00025899">
        <w:fldChar w:fldCharType="begin"/>
      </w:r>
      <w:r w:rsidR="00025899" w:rsidRPr="00C82B5B">
        <w:rPr>
          <w:lang w:val="en-US"/>
        </w:rPr>
        <w:instrText xml:space="preserve"> HYPERLINK "https://philpapers.org/rec/RANTG" </w:instrText>
      </w:r>
      <w:r w:rsidR="00025899">
        <w:fldChar w:fldCharType="separate"/>
      </w:r>
      <w:r w:rsidR="00277FB7" w:rsidRPr="00C54E93">
        <w:rPr>
          <w:rStyle w:val="af5"/>
          <w:rFonts w:ascii="Times New Roman" w:eastAsia="Times New Roman" w:hAnsi="Times New Roman" w:cs="Times New Roman"/>
          <w:bCs/>
          <w:iCs/>
          <w:sz w:val="24"/>
          <w:szCs w:val="24"/>
          <w:lang w:val="en-GB" w:eastAsia="ru-RU"/>
        </w:rPr>
        <w:t>https://philpapers.org/rec/RANTG</w:t>
      </w:r>
      <w:r w:rsidR="00025899">
        <w:rPr>
          <w:rStyle w:val="af5"/>
          <w:rFonts w:ascii="Times New Roman" w:eastAsia="Times New Roman" w:hAnsi="Times New Roman" w:cs="Times New Roman"/>
          <w:bCs/>
          <w:iCs/>
          <w:sz w:val="24"/>
          <w:szCs w:val="24"/>
          <w:lang w:val="en-GB" w:eastAsia="ru-RU"/>
        </w:rPr>
        <w:fldChar w:fldCharType="end"/>
      </w:r>
    </w:p>
    <w:p w:rsidR="00277FB7" w:rsidRPr="00277FB7" w:rsidRDefault="00277FB7" w:rsidP="00F14A67">
      <w:pPr>
        <w:pStyle w:val="a4"/>
        <w:widowControl w:val="0"/>
        <w:numPr>
          <w:ilvl w:val="0"/>
          <w:numId w:val="4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left="709" w:hanging="425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 ЭБС «Университетская библиотека онлайн</w:t>
      </w:r>
    </w:p>
    <w:p w:rsidR="00CA77A9" w:rsidRPr="00277FB7" w:rsidRDefault="00CA77A9" w:rsidP="00550EB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11245" w:rsidRDefault="00311245" w:rsidP="00550EBA">
      <w:pPr>
        <w:widowControl w:val="0"/>
        <w:suppressAutoHyphens/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8. Фонды оценочных средств</w:t>
      </w:r>
    </w:p>
    <w:p w:rsidR="00311245" w:rsidRDefault="00311245" w:rsidP="00550EBA">
      <w:pPr>
        <w:widowControl w:val="0"/>
        <w:suppressAutoHyphens/>
        <w:spacing w:after="0"/>
        <w:ind w:firstLine="284"/>
        <w:jc w:val="both"/>
        <w:rPr>
          <w:rFonts w:ascii="Times New Roman" w:eastAsia="Times New Roman" w:hAnsi="Times New Roman"/>
          <w:spacing w:val="-4"/>
          <w:sz w:val="24"/>
          <w:szCs w:val="24"/>
        </w:rPr>
      </w:pPr>
    </w:p>
    <w:p w:rsidR="00311245" w:rsidRDefault="00311245" w:rsidP="00550EBA">
      <w:pPr>
        <w:widowControl w:val="0"/>
        <w:suppressAutoHyphens/>
        <w:spacing w:after="0"/>
        <w:ind w:firstLine="284"/>
        <w:jc w:val="both"/>
        <w:rPr>
          <w:rFonts w:ascii="Times New Roman" w:eastAsia="Times New Roman" w:hAnsi="Times New Roman"/>
          <w:spacing w:val="-4"/>
          <w:sz w:val="24"/>
          <w:szCs w:val="24"/>
        </w:rPr>
      </w:pPr>
      <w:r>
        <w:rPr>
          <w:rFonts w:ascii="Times New Roman" w:eastAsia="Times New Roman" w:hAnsi="Times New Roman"/>
          <w:spacing w:val="-4"/>
          <w:sz w:val="24"/>
          <w:szCs w:val="24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</w:rPr>
        <w:t>едставлен в Приложении 1.</w:t>
      </w:r>
    </w:p>
    <w:p w:rsidR="00311245" w:rsidRDefault="00311245" w:rsidP="00550EBA">
      <w:pPr>
        <w:widowControl w:val="0"/>
        <w:suppressAutoHyphens/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311245" w:rsidRDefault="00311245" w:rsidP="00550EBA">
      <w:pPr>
        <w:widowControl w:val="0"/>
        <w:suppressAutoHyphens/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311245" w:rsidRDefault="00311245" w:rsidP="00550EBA">
      <w:pPr>
        <w:widowControl w:val="0"/>
        <w:suppressAutoHyphens/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</w:p>
    <w:p w:rsidR="00DD554A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D554A" w:rsidRDefault="00DD554A" w:rsidP="00DD554A">
      <w:pPr>
        <w:widowControl w:val="0"/>
        <w:suppressAutoHyphens/>
        <w:spacing w:after="0"/>
        <w:ind w:firstLine="284"/>
        <w:jc w:val="both"/>
        <w:rPr>
          <w:rFonts w:ascii="Times New Roman" w:eastAsia="SimSun" w:hAnsi="Times New Roman"/>
          <w:bCs/>
          <w:sz w:val="24"/>
          <w:szCs w:val="24"/>
          <w:lang w:eastAsia="ru-RU"/>
        </w:rPr>
      </w:pPr>
      <w:r>
        <w:rPr>
          <w:rFonts w:ascii="Times New Roman" w:eastAsia="SimSun" w:hAnsi="Times New Roman"/>
          <w:bCs/>
          <w:sz w:val="24"/>
          <w:szCs w:val="24"/>
          <w:lang w:eastAsia="ru-RU"/>
        </w:rPr>
        <w:t>Реализация учебной (проектной) практики требует наличия аудитории университета, в том числе оборудованные мультимедийными ресурсами.</w:t>
      </w:r>
    </w:p>
    <w:p w:rsidR="00DD554A" w:rsidRDefault="00DD554A" w:rsidP="00DD554A">
      <w:pPr>
        <w:widowControl w:val="0"/>
        <w:suppressAutoHyphens/>
        <w:spacing w:after="0"/>
        <w:ind w:firstLine="284"/>
        <w:jc w:val="both"/>
        <w:rPr>
          <w:rFonts w:ascii="Times New Roman" w:eastAsia="SimSun" w:hAnsi="Times New Roman"/>
          <w:bCs/>
          <w:color w:val="FF0000"/>
          <w:sz w:val="24"/>
          <w:szCs w:val="24"/>
          <w:highlight w:val="yellow"/>
          <w:lang w:eastAsia="ru-RU"/>
        </w:rPr>
      </w:pPr>
    </w:p>
    <w:p w:rsidR="00DD554A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систем:</w:t>
      </w:r>
    </w:p>
    <w:p w:rsidR="00DD554A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обеспечения:</w:t>
      </w:r>
    </w:p>
    <w:p w:rsidR="00DD554A" w:rsidRPr="00EB2AF3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proofErr w:type="gram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Microsoft</w:t>
      </w:r>
      <w:r w:rsidRPr="00EB2AF3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Word</w:t>
      </w:r>
      <w:r w:rsidRPr="00EB2AF3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PowerPoint</w:t>
      </w:r>
      <w:r w:rsidRPr="00EB2AF3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Internet</w:t>
      </w:r>
      <w:r w:rsidRPr="00EB2AF3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Explorer</w:t>
      </w:r>
      <w:r w:rsidRPr="00EB2AF3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</w:t>
      </w:r>
      <w:proofErr w:type="gramEnd"/>
    </w:p>
    <w:p w:rsidR="00DD554A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систем:</w:t>
      </w:r>
    </w:p>
    <w:p w:rsidR="00DD554A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www.biblioclub.ru ЭБС «Университетская библиотека онлайн»;</w:t>
      </w:r>
    </w:p>
    <w:p w:rsidR="00DD554A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www.elibrary.ru    Научная электронная библиотека;</w:t>
      </w:r>
    </w:p>
    <w:p w:rsidR="00DD554A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www.ebiblioteka.ru Универсальные базы данных изданий;</w:t>
      </w:r>
    </w:p>
    <w:p w:rsidR="00DD554A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ЭИОС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Мининского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университета.</w:t>
      </w:r>
    </w:p>
    <w:p w:rsidR="0060296F" w:rsidRDefault="0060296F" w:rsidP="00DD554A">
      <w:pPr>
        <w:widowControl w:val="0"/>
        <w:suppressAutoHyphens/>
        <w:spacing w:after="0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40BD9" w:rsidRDefault="00A40BD9" w:rsidP="00DD554A">
      <w:pPr>
        <w:widowControl w:val="0"/>
        <w:suppressAutoHyphens/>
        <w:spacing w:after="0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40BD9" w:rsidRDefault="00A40BD9" w:rsidP="00DD554A">
      <w:pPr>
        <w:widowControl w:val="0"/>
        <w:suppressAutoHyphens/>
        <w:spacing w:after="0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2C1848" w:rsidRDefault="002C1848" w:rsidP="00550EBA">
      <w:pPr>
        <w:widowControl w:val="0"/>
        <w:suppressAutoHyphens/>
        <w:spacing w:after="0"/>
        <w:ind w:firstLine="284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0296F" w:rsidRDefault="0060296F" w:rsidP="00550EBA">
      <w:pPr>
        <w:widowControl w:val="0"/>
        <w:suppressAutoHyphens/>
        <w:spacing w:after="0"/>
        <w:ind w:firstLine="284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2E51F8" w:rsidRPr="00C50CB8" w:rsidRDefault="002E51F8" w:rsidP="00550EBA">
      <w:pPr>
        <w:widowControl w:val="0"/>
        <w:suppressAutoHyphens/>
        <w:spacing w:after="0"/>
        <w:ind w:firstLine="284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50CB8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 w:rsidR="00704379">
        <w:rPr>
          <w:rFonts w:ascii="Times New Roman" w:eastAsia="Times New Roman" w:hAnsi="Times New Roman"/>
          <w:b/>
          <w:sz w:val="24"/>
          <w:szCs w:val="24"/>
          <w:lang w:eastAsia="ru-RU"/>
        </w:rPr>
        <w:t>6</w:t>
      </w:r>
      <w:r w:rsidRPr="00C50CB8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60296F" w:rsidRDefault="002E51F8" w:rsidP="00550EBA">
      <w:pPr>
        <w:widowControl w:val="0"/>
        <w:suppressAutoHyphens/>
        <w:spacing w:after="0" w:line="36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</w:t>
      </w:r>
      <w:r w:rsidR="0060296F">
        <w:rPr>
          <w:rFonts w:ascii="Times New Roman" w:hAnsi="Times New Roman"/>
          <w:b/>
          <w:sz w:val="24"/>
          <w:szCs w:val="24"/>
        </w:rPr>
        <w:t>«Словообразование английского языка»</w:t>
      </w:r>
    </w:p>
    <w:p w:rsidR="0060296F" w:rsidRDefault="0060296F" w:rsidP="00550EBA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60296F" w:rsidRDefault="0060296F" w:rsidP="00550EBA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highlight w:val="white"/>
        </w:rPr>
        <w:t>Рабочая программа учебной дисциплины «</w:t>
      </w:r>
      <w:r>
        <w:rPr>
          <w:rFonts w:ascii="Times New Roman" w:hAnsi="Times New Roman"/>
          <w:sz w:val="24"/>
          <w:szCs w:val="24"/>
        </w:rPr>
        <w:t>Словообразование английского языка</w:t>
      </w:r>
      <w:r>
        <w:rPr>
          <w:rFonts w:ascii="Times New Roman" w:hAnsi="Times New Roman"/>
          <w:sz w:val="24"/>
          <w:szCs w:val="24"/>
          <w:highlight w:val="white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 и является составной частью </w:t>
      </w:r>
      <w:r w:rsidR="00277FB7">
        <w:rPr>
          <w:rFonts w:ascii="Times New Roman" w:hAnsi="Times New Roman"/>
          <w:sz w:val="24"/>
          <w:szCs w:val="24"/>
          <w:highlight w:val="white"/>
        </w:rPr>
        <w:t>ОПОП</w:t>
      </w:r>
      <w:r>
        <w:rPr>
          <w:rFonts w:ascii="Times New Roman" w:hAnsi="Times New Roman"/>
          <w:sz w:val="24"/>
          <w:szCs w:val="24"/>
          <w:highlight w:val="white"/>
        </w:rPr>
        <w:t xml:space="preserve">, нацеленной на подготовку </w:t>
      </w:r>
      <w:proofErr w:type="gramStart"/>
      <w:r>
        <w:rPr>
          <w:rFonts w:ascii="Times New Roman" w:hAnsi="Times New Roman"/>
          <w:sz w:val="24"/>
          <w:szCs w:val="24"/>
          <w:highlight w:val="white"/>
        </w:rPr>
        <w:t>высоко квалифицированных</w:t>
      </w:r>
      <w:proofErr w:type="gramEnd"/>
      <w:r>
        <w:rPr>
          <w:rFonts w:ascii="Times New Roman" w:hAnsi="Times New Roman"/>
          <w:sz w:val="24"/>
          <w:szCs w:val="24"/>
          <w:highlight w:val="white"/>
        </w:rPr>
        <w:t xml:space="preserve">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277FB7" w:rsidRDefault="00277FB7" w:rsidP="00550EBA">
      <w:pPr>
        <w:pStyle w:val="Style13"/>
        <w:spacing w:line="360" w:lineRule="auto"/>
        <w:ind w:firstLine="533"/>
        <w:rPr>
          <w:lang w:val="ru-RU"/>
        </w:rPr>
      </w:pPr>
      <w:r w:rsidRPr="00277FB7">
        <w:rPr>
          <w:highlight w:val="white"/>
          <w:lang w:val="ru-RU"/>
        </w:rPr>
        <w:t xml:space="preserve">Данная Программа рассчитана на курс обучения английскому языку общей трудоемкостью 2 зачётных (кредитных) единицы </w:t>
      </w:r>
      <w:r w:rsidRPr="00277FB7">
        <w:rPr>
          <w:lang w:val="ru-RU"/>
        </w:rPr>
        <w:t xml:space="preserve">(72 </w:t>
      </w:r>
      <w:r w:rsidRPr="00277FB7">
        <w:rPr>
          <w:highlight w:val="white"/>
          <w:lang w:val="ru-RU"/>
        </w:rPr>
        <w:t xml:space="preserve">академических часа: 28 часов контактной работы, в </w:t>
      </w:r>
      <w:proofErr w:type="spellStart"/>
      <w:r w:rsidRPr="00277FB7">
        <w:rPr>
          <w:highlight w:val="white"/>
          <w:lang w:val="ru-RU"/>
        </w:rPr>
        <w:t>т.ч</w:t>
      </w:r>
      <w:proofErr w:type="spellEnd"/>
      <w:r w:rsidRPr="00277FB7">
        <w:rPr>
          <w:highlight w:val="white"/>
          <w:lang w:val="ru-RU"/>
        </w:rPr>
        <w:t>. 14 аудиторных</w:t>
      </w:r>
      <w:r w:rsidRPr="00277FB7">
        <w:rPr>
          <w:lang w:val="ru-RU"/>
        </w:rPr>
        <w:t xml:space="preserve">; 14 контактной самостоятельной работы, 26 </w:t>
      </w:r>
      <w:r w:rsidRPr="00277FB7">
        <w:rPr>
          <w:highlight w:val="white"/>
          <w:lang w:val="ru-RU"/>
        </w:rPr>
        <w:t xml:space="preserve">часа самостоятельной работы, 18 контроль). </w:t>
      </w:r>
    </w:p>
    <w:p w:rsidR="0060296F" w:rsidRDefault="0060296F" w:rsidP="00550EBA">
      <w:pPr>
        <w:pStyle w:val="Style13"/>
        <w:spacing w:line="360" w:lineRule="auto"/>
        <w:ind w:firstLine="533"/>
        <w:rPr>
          <w:rStyle w:val="FontStyle56"/>
          <w:lang w:val="ru-RU"/>
        </w:rPr>
      </w:pPr>
      <w:r>
        <w:rPr>
          <w:shd w:val="clear" w:color="auto" w:fill="FFFFFF"/>
          <w:lang w:val="ru-RU"/>
        </w:rPr>
        <w:t>Специфика данного курса заключается, с одной стороны, в том, что он является теоретической базой для практического овладения словарным составом языка и служит повышению его качества, а с другой, - опирается на знания студентов, полученные на занятиях по практическому курсу английского языка. Преподавание курса словообразования связано с другими дисциплинами: «Введение в языкознание», «Теоретическая грамматика», «Теория перевода», «Стилистика» и опирается на их содержание.</w:t>
      </w:r>
      <w:r>
        <w:rPr>
          <w:highlight w:val="white"/>
          <w:lang w:val="ru-RU"/>
        </w:rPr>
        <w:t xml:space="preserve"> </w:t>
      </w:r>
      <w:r>
        <w:rPr>
          <w:rStyle w:val="FontStyle56"/>
          <w:lang w:val="ru-RU"/>
        </w:rPr>
        <w:t>Целью изучения дисциплины является овладение студентами знаний о лексикологии как лингвистической дисциплине, лингвистических единицах и способах словообразования.</w:t>
      </w:r>
    </w:p>
    <w:p w:rsidR="0060296F" w:rsidRDefault="0060296F" w:rsidP="00550EBA">
      <w:pPr>
        <w:pStyle w:val="Style13"/>
        <w:spacing w:line="360" w:lineRule="auto"/>
        <w:rPr>
          <w:rStyle w:val="FontStyle56"/>
          <w:lang w:val="ru-RU"/>
        </w:rPr>
      </w:pPr>
      <w:r>
        <w:rPr>
          <w:rStyle w:val="FontStyle56"/>
          <w:lang w:val="ru-RU"/>
        </w:rPr>
        <w:t>Основными задачами дисциплины являются изучение предмета и задач лексикологии, слова как основной единицы языка, его состава, фразеологических единиц, принципов их классификации, путях их образования, а также главных и второстепенных способов словообразования.</w:t>
      </w:r>
    </w:p>
    <w:p w:rsidR="0060296F" w:rsidRPr="0060296F" w:rsidRDefault="0060296F" w:rsidP="00550EBA">
      <w:pPr>
        <w:pStyle w:val="Style13"/>
        <w:spacing w:line="360" w:lineRule="auto"/>
        <w:ind w:firstLine="523"/>
        <w:rPr>
          <w:lang w:val="ru-RU"/>
        </w:rPr>
      </w:pPr>
      <w:r>
        <w:rPr>
          <w:rStyle w:val="FontStyle56"/>
          <w:lang w:val="ru-RU"/>
        </w:rPr>
        <w:t xml:space="preserve">В результате усвоения дисциплины студент должен иметь целостное представление о главных и второстепенных способах словообразования, иметь практические навыки анализа слова по составу. </w:t>
      </w:r>
    </w:p>
    <w:p w:rsidR="0060296F" w:rsidRDefault="0060296F" w:rsidP="00550EBA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highlight w:val="white"/>
        </w:rPr>
        <w:t xml:space="preserve">Целевая группа данного курса - студенты </w:t>
      </w:r>
      <w:proofErr w:type="spellStart"/>
      <w:r>
        <w:rPr>
          <w:rFonts w:ascii="Times New Roman" w:hAnsi="Times New Roman"/>
          <w:sz w:val="24"/>
          <w:szCs w:val="24"/>
          <w:highlight w:val="white"/>
        </w:rPr>
        <w:t>бакалавриата</w:t>
      </w:r>
      <w:proofErr w:type="spellEnd"/>
      <w:r>
        <w:rPr>
          <w:rFonts w:ascii="Times New Roman" w:hAnsi="Times New Roman"/>
          <w:sz w:val="24"/>
          <w:szCs w:val="24"/>
          <w:highlight w:val="white"/>
        </w:rPr>
        <w:t xml:space="preserve">, владеющие средней коммуникативной компетенцией первого иностранного языка на уровне B1-B2 по признанной  общеевропейской шкале компетенций.  </w:t>
      </w:r>
    </w:p>
    <w:p w:rsidR="0060296F" w:rsidRDefault="0060296F" w:rsidP="00550EBA">
      <w:pPr>
        <w:widowControl w:val="0"/>
        <w:suppressAutoHyphens/>
        <w:spacing w:after="0" w:line="360" w:lineRule="auto"/>
        <w:ind w:left="540" w:firstLine="709"/>
        <w:jc w:val="both"/>
        <w:rPr>
          <w:rFonts w:ascii="Times New Roman" w:hAnsi="Times New Roman"/>
          <w:sz w:val="24"/>
          <w:szCs w:val="24"/>
        </w:rPr>
      </w:pPr>
    </w:p>
    <w:p w:rsidR="0060296F" w:rsidRDefault="0060296F" w:rsidP="00550EBA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2. Место в структуре модуля</w:t>
      </w:r>
    </w:p>
    <w:p w:rsidR="0060296F" w:rsidRDefault="0060296F" w:rsidP="00550EBA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Дисциплина «Словообразование английского языка» является дисциплиной по выбору модуля </w:t>
      </w:r>
      <w:r>
        <w:rPr>
          <w:rFonts w:ascii="Times New Roman" w:hAnsi="Times New Roman"/>
          <w:sz w:val="24"/>
          <w:szCs w:val="24"/>
          <w:highlight w:val="white"/>
        </w:rPr>
        <w:t>«</w:t>
      </w:r>
      <w:r>
        <w:rPr>
          <w:rFonts w:ascii="Times New Roman" w:hAnsi="Times New Roman"/>
          <w:bCs/>
          <w:sz w:val="24"/>
          <w:szCs w:val="24"/>
          <w:shd w:val="clear" w:color="auto" w:fill="FFFFFF"/>
        </w:rPr>
        <w:t>Современный английский язык и его функционирование</w:t>
      </w:r>
      <w:r>
        <w:rPr>
          <w:rFonts w:ascii="Times New Roman" w:hAnsi="Times New Roman"/>
          <w:sz w:val="24"/>
          <w:szCs w:val="24"/>
          <w:highlight w:val="white"/>
        </w:rPr>
        <w:t>»</w:t>
      </w:r>
      <w:r>
        <w:rPr>
          <w:rFonts w:ascii="Times New Roman" w:hAnsi="Times New Roman"/>
          <w:sz w:val="24"/>
          <w:szCs w:val="24"/>
        </w:rPr>
        <w:t xml:space="preserve">. </w:t>
      </w:r>
    </w:p>
    <w:p w:rsidR="0060296F" w:rsidRDefault="0060296F" w:rsidP="00550EBA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0296F" w:rsidRDefault="0060296F" w:rsidP="00550EBA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3. Цели и задачи</w:t>
      </w:r>
    </w:p>
    <w:p w:rsidR="0060296F" w:rsidRDefault="0060296F" w:rsidP="00550EBA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b/>
          <w:sz w:val="24"/>
          <w:szCs w:val="24"/>
          <w:shd w:val="clear" w:color="auto" w:fill="FFFFFF"/>
        </w:rPr>
        <w:t>Цель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дисциплины </w:t>
      </w:r>
      <w:r w:rsidR="00A413DA">
        <w:rPr>
          <w:rFonts w:ascii="Times New Roman" w:hAnsi="Times New Roman"/>
          <w:sz w:val="24"/>
          <w:szCs w:val="24"/>
          <w:shd w:val="clear" w:color="auto" w:fill="FFFFFF"/>
        </w:rPr>
        <w:t>–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r w:rsidR="00A413DA">
        <w:rPr>
          <w:rFonts w:ascii="Times New Roman" w:hAnsi="Times New Roman"/>
          <w:sz w:val="24"/>
          <w:szCs w:val="24"/>
          <w:shd w:val="clear" w:color="auto" w:fill="FFFFFF"/>
        </w:rPr>
        <w:t xml:space="preserve">создать условия для формирования знаний </w:t>
      </w:r>
      <w:r>
        <w:rPr>
          <w:rFonts w:ascii="Times New Roman" w:hAnsi="Times New Roman"/>
          <w:sz w:val="24"/>
          <w:szCs w:val="24"/>
          <w:shd w:val="clear" w:color="auto" w:fill="FFFFFF"/>
        </w:rPr>
        <w:t>основны</w:t>
      </w:r>
      <w:r w:rsidR="00A413DA">
        <w:rPr>
          <w:rFonts w:ascii="Times New Roman" w:hAnsi="Times New Roman"/>
          <w:sz w:val="24"/>
          <w:szCs w:val="24"/>
          <w:shd w:val="clear" w:color="auto" w:fill="FFFFFF"/>
        </w:rPr>
        <w:t>х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теоретически</w:t>
      </w:r>
      <w:r w:rsidR="00A413DA">
        <w:rPr>
          <w:rFonts w:ascii="Times New Roman" w:hAnsi="Times New Roman"/>
          <w:sz w:val="24"/>
          <w:szCs w:val="24"/>
          <w:shd w:val="clear" w:color="auto" w:fill="FFFFFF"/>
        </w:rPr>
        <w:t>х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положени</w:t>
      </w:r>
      <w:r w:rsidR="00A413DA">
        <w:rPr>
          <w:rFonts w:ascii="Times New Roman" w:hAnsi="Times New Roman"/>
          <w:sz w:val="24"/>
          <w:szCs w:val="24"/>
          <w:shd w:val="clear" w:color="auto" w:fill="FFFFFF"/>
        </w:rPr>
        <w:t>й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словообразования в области английского языка. </w:t>
      </w:r>
    </w:p>
    <w:p w:rsidR="0019562E" w:rsidRDefault="0060296F" w:rsidP="00550EBA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b/>
          <w:sz w:val="24"/>
          <w:szCs w:val="24"/>
          <w:shd w:val="clear" w:color="auto" w:fill="FFFFFF"/>
        </w:rPr>
        <w:t>Задача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дисциплины</w:t>
      </w:r>
      <w:r w:rsidR="0019562E">
        <w:rPr>
          <w:rFonts w:ascii="Times New Roman" w:hAnsi="Times New Roman"/>
          <w:sz w:val="24"/>
          <w:szCs w:val="24"/>
          <w:shd w:val="clear" w:color="auto" w:fill="FFFFFF"/>
        </w:rPr>
        <w:t>:</w:t>
      </w:r>
    </w:p>
    <w:p w:rsidR="00277FB7" w:rsidRDefault="0019562E" w:rsidP="00550EBA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- </w:t>
      </w:r>
      <w:r w:rsidR="0060296F">
        <w:rPr>
          <w:rFonts w:ascii="Times New Roman" w:hAnsi="Times New Roman"/>
          <w:sz w:val="24"/>
          <w:szCs w:val="24"/>
          <w:shd w:val="clear" w:color="auto" w:fill="FFFFFF"/>
        </w:rPr>
        <w:t xml:space="preserve">ознакомить студентов с общей характеристикой современного состояния словарного состава английского языка, со специфическими его особенностями и структурными моделями, входящих в него слов, </w:t>
      </w:r>
    </w:p>
    <w:p w:rsidR="0060296F" w:rsidRDefault="00277FB7" w:rsidP="00550EBA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>- сформировать навык анализа продуктивных</w:t>
      </w:r>
      <w:r w:rsidR="0060296F">
        <w:rPr>
          <w:rFonts w:ascii="Times New Roman" w:hAnsi="Times New Roman"/>
          <w:sz w:val="24"/>
          <w:szCs w:val="24"/>
          <w:shd w:val="clear" w:color="auto" w:fill="FFFFFF"/>
        </w:rPr>
        <w:t xml:space="preserve"> и непродуктивны</w:t>
      </w:r>
      <w:r>
        <w:rPr>
          <w:rFonts w:ascii="Times New Roman" w:hAnsi="Times New Roman"/>
          <w:sz w:val="24"/>
          <w:szCs w:val="24"/>
          <w:shd w:val="clear" w:color="auto" w:fill="FFFFFF"/>
        </w:rPr>
        <w:t>х</w:t>
      </w:r>
      <w:r w:rsidR="0060296F">
        <w:rPr>
          <w:rFonts w:ascii="Times New Roman" w:hAnsi="Times New Roman"/>
          <w:sz w:val="24"/>
          <w:szCs w:val="24"/>
          <w:shd w:val="clear" w:color="auto" w:fill="FFFFFF"/>
        </w:rPr>
        <w:t xml:space="preserve"> тип</w:t>
      </w:r>
      <w:r>
        <w:rPr>
          <w:rFonts w:ascii="Times New Roman" w:hAnsi="Times New Roman"/>
          <w:sz w:val="24"/>
          <w:szCs w:val="24"/>
          <w:shd w:val="clear" w:color="auto" w:fill="FFFFFF"/>
        </w:rPr>
        <w:t>ов</w:t>
      </w:r>
      <w:r w:rsidR="0060296F">
        <w:rPr>
          <w:rFonts w:ascii="Times New Roman" w:hAnsi="Times New Roman"/>
          <w:sz w:val="24"/>
          <w:szCs w:val="24"/>
          <w:shd w:val="clear" w:color="auto" w:fill="FFFFFF"/>
        </w:rPr>
        <w:t xml:space="preserve"> и сре</w:t>
      </w:r>
      <w:proofErr w:type="gramStart"/>
      <w:r w:rsidR="0060296F">
        <w:rPr>
          <w:rFonts w:ascii="Times New Roman" w:hAnsi="Times New Roman"/>
          <w:sz w:val="24"/>
          <w:szCs w:val="24"/>
          <w:shd w:val="clear" w:color="auto" w:fill="FFFFFF"/>
        </w:rPr>
        <w:t>дств сл</w:t>
      </w:r>
      <w:proofErr w:type="gramEnd"/>
      <w:r w:rsidR="0060296F">
        <w:rPr>
          <w:rFonts w:ascii="Times New Roman" w:hAnsi="Times New Roman"/>
          <w:sz w:val="24"/>
          <w:szCs w:val="24"/>
          <w:shd w:val="clear" w:color="auto" w:fill="FFFFFF"/>
        </w:rPr>
        <w:t>овообразования, системн</w:t>
      </w:r>
      <w:r>
        <w:rPr>
          <w:rFonts w:ascii="Times New Roman" w:hAnsi="Times New Roman"/>
          <w:sz w:val="24"/>
          <w:szCs w:val="24"/>
          <w:shd w:val="clear" w:color="auto" w:fill="FFFFFF"/>
        </w:rPr>
        <w:t>ого характера</w:t>
      </w:r>
      <w:r w:rsidR="0060296F">
        <w:rPr>
          <w:rFonts w:ascii="Times New Roman" w:hAnsi="Times New Roman"/>
          <w:sz w:val="24"/>
          <w:szCs w:val="24"/>
          <w:shd w:val="clear" w:color="auto" w:fill="FFFFFF"/>
        </w:rPr>
        <w:t xml:space="preserve"> ан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глийской лексики </w:t>
      </w:r>
      <w:r w:rsidR="0060296F">
        <w:rPr>
          <w:rFonts w:ascii="Times New Roman" w:hAnsi="Times New Roman"/>
          <w:sz w:val="24"/>
          <w:szCs w:val="24"/>
          <w:shd w:val="clear" w:color="auto" w:fill="FFFFFF"/>
        </w:rPr>
        <w:t>и т.д.</w:t>
      </w:r>
    </w:p>
    <w:p w:rsidR="00277FB7" w:rsidRDefault="00277FB7" w:rsidP="00550EBA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p w:rsidR="0060296F" w:rsidRPr="00D420E2" w:rsidRDefault="0060296F" w:rsidP="00550EBA">
      <w:pPr>
        <w:pStyle w:val="a4"/>
        <w:widowControl w:val="0"/>
        <w:numPr>
          <w:ilvl w:val="0"/>
          <w:numId w:val="36"/>
        </w:numPr>
        <w:suppressAutoHyphens/>
        <w:spacing w:after="0" w:line="360" w:lineRule="auto"/>
        <w:jc w:val="both"/>
        <w:rPr>
          <w:rFonts w:ascii="Times New Roman" w:hAnsi="Times New Roman"/>
          <w:b/>
          <w:sz w:val="24"/>
          <w:szCs w:val="24"/>
        </w:rPr>
      </w:pPr>
      <w:r w:rsidRPr="00D420E2">
        <w:rPr>
          <w:rFonts w:ascii="Times New Roman" w:hAnsi="Times New Roman"/>
          <w:b/>
          <w:sz w:val="24"/>
          <w:szCs w:val="24"/>
        </w:rPr>
        <w:t>Образовательные результаты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951"/>
        <w:gridCol w:w="2418"/>
        <w:gridCol w:w="1515"/>
        <w:gridCol w:w="1908"/>
        <w:gridCol w:w="1255"/>
        <w:gridCol w:w="1842"/>
      </w:tblGrid>
      <w:tr w:rsidR="00D420E2" w:rsidRPr="00C50CB8" w:rsidTr="002A1166">
        <w:trPr>
          <w:trHeight w:val="385"/>
        </w:trPr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20E2" w:rsidRPr="00C50CB8" w:rsidRDefault="00D420E2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20E2" w:rsidRPr="00C50CB8" w:rsidRDefault="00D420E2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20E2" w:rsidRPr="00C50CB8" w:rsidRDefault="00D420E2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20E2" w:rsidRPr="00C50CB8" w:rsidRDefault="00D420E2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20E2" w:rsidRPr="00C50CB8" w:rsidRDefault="00D420E2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  <w:r w:rsidR="00002B3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8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20E2" w:rsidRPr="00C50CB8" w:rsidRDefault="00D420E2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420E2" w:rsidRPr="00C50CB8" w:rsidTr="002A1166">
        <w:trPr>
          <w:trHeight w:val="331"/>
        </w:trPr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20E2" w:rsidRPr="00C50CB8" w:rsidRDefault="00D420E2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C50CB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3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7FB7" w:rsidRPr="009073BB" w:rsidRDefault="00277FB7" w:rsidP="00277FB7">
            <w:pPr>
              <w:widowControl w:val="0"/>
              <w:tabs>
                <w:tab w:val="left" w:pos="318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образования;</w:t>
            </w:r>
          </w:p>
          <w:p w:rsidR="00D420E2" w:rsidRPr="00C50CB8" w:rsidRDefault="00277FB7" w:rsidP="00277FB7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способность руководить учебно-исследовательской деятельностью </w:t>
            </w:r>
            <w:proofErr w:type="gramStart"/>
            <w:r w:rsidRPr="009073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</w:p>
        </w:tc>
        <w:tc>
          <w:tcPr>
            <w:tcW w:w="1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20E2" w:rsidRPr="00C50CB8" w:rsidRDefault="00277FB7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</w:t>
            </w:r>
            <w:r w:rsidR="00D420E2">
              <w:rPr>
                <w:rFonts w:ascii="Times New Roman" w:hAnsi="Times New Roman"/>
                <w:sz w:val="24"/>
                <w:szCs w:val="24"/>
              </w:rPr>
              <w:t>-</w:t>
            </w:r>
            <w:r w:rsidR="00D420E2" w:rsidRPr="00C50CB8">
              <w:rPr>
                <w:rFonts w:ascii="Times New Roman" w:hAnsi="Times New Roman"/>
                <w:sz w:val="24"/>
                <w:szCs w:val="24"/>
              </w:rPr>
              <w:t>1-</w:t>
            </w:r>
            <w:r w:rsidR="00BB55ED">
              <w:rPr>
                <w:rFonts w:ascii="Times New Roman" w:hAnsi="Times New Roman"/>
                <w:sz w:val="24"/>
                <w:szCs w:val="24"/>
              </w:rPr>
              <w:t>6</w:t>
            </w:r>
            <w:r w:rsidR="00D420E2" w:rsidRPr="00C50CB8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20E2" w:rsidRPr="00C50CB8" w:rsidRDefault="00D420E2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Умеет использовать систематизированные теоретические и практические знания для постановки и решения исследовательских задач в области образования;  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20E2" w:rsidRPr="00C50CB8" w:rsidRDefault="00002B3B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 4.6</w:t>
            </w:r>
          </w:p>
        </w:tc>
        <w:tc>
          <w:tcPr>
            <w:tcW w:w="18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20E2" w:rsidRPr="00C50CB8" w:rsidRDefault="00277FB7" w:rsidP="00550EBA">
            <w:pPr>
              <w:widowControl w:val="0"/>
              <w:suppressAutoHyphens/>
              <w:spacing w:after="0" w:line="240" w:lineRule="auto"/>
              <w:ind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(сообщение)</w:t>
            </w:r>
          </w:p>
          <w:p w:rsidR="00D420E2" w:rsidRPr="00C50CB8" w:rsidRDefault="00D420E2" w:rsidP="00550EB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D420E2" w:rsidRDefault="00D420E2" w:rsidP="00550EBA">
      <w:pPr>
        <w:widowControl w:val="0"/>
        <w:suppressAutoHyphens/>
        <w:spacing w:after="0" w:line="36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60296F" w:rsidRDefault="0060296F" w:rsidP="00550EBA">
      <w:pPr>
        <w:widowControl w:val="0"/>
        <w:suppressAutoHyphens/>
        <w:spacing w:after="0" w:line="360" w:lineRule="auto"/>
        <w:ind w:firstLine="70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:rsidR="0060296F" w:rsidRPr="00C75C3F" w:rsidRDefault="0060296F" w:rsidP="00550EBA">
      <w:pPr>
        <w:widowControl w:val="0"/>
        <w:suppressAutoHyphens/>
        <w:spacing w:after="0" w:line="360" w:lineRule="auto"/>
        <w:ind w:firstLine="700"/>
        <w:jc w:val="both"/>
        <w:rPr>
          <w:rFonts w:ascii="Times New Roman" w:hAnsi="Times New Roman"/>
          <w:color w:val="FF0000"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 xml:space="preserve">5.1. </w:t>
      </w:r>
      <w:r w:rsidRPr="004110E7">
        <w:rPr>
          <w:rFonts w:ascii="Times New Roman" w:hAnsi="Times New Roman"/>
          <w:i/>
          <w:sz w:val="24"/>
          <w:szCs w:val="24"/>
        </w:rPr>
        <w:t>Тематический план</w:t>
      </w:r>
    </w:p>
    <w:tbl>
      <w:tblPr>
        <w:tblW w:w="9495" w:type="dxa"/>
        <w:tblInd w:w="10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92"/>
        <w:gridCol w:w="992"/>
        <w:gridCol w:w="1134"/>
        <w:gridCol w:w="1134"/>
        <w:gridCol w:w="992"/>
        <w:gridCol w:w="851"/>
      </w:tblGrid>
      <w:tr w:rsidR="0060296F" w:rsidRPr="00E31379" w:rsidTr="00D420E2">
        <w:tc>
          <w:tcPr>
            <w:tcW w:w="43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60296F" w:rsidRPr="00E31379" w:rsidRDefault="0060296F" w:rsidP="00550EBA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</w:rPr>
            </w:pPr>
            <w:r w:rsidRPr="00E31379">
              <w:rPr>
                <w:rFonts w:ascii="Times New Roman" w:eastAsiaTheme="minorEastAsia" w:hAnsi="Times New Roman"/>
                <w:i/>
                <w:sz w:val="24"/>
                <w:szCs w:val="24"/>
              </w:rPr>
              <w:t>Наименование темы</w:t>
            </w:r>
          </w:p>
        </w:tc>
        <w:tc>
          <w:tcPr>
            <w:tcW w:w="32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60296F" w:rsidRPr="00E31379" w:rsidRDefault="0060296F" w:rsidP="00550EBA">
            <w:pPr>
              <w:widowControl w:val="0"/>
              <w:suppressAutoHyphens/>
              <w:spacing w:after="0" w:line="240" w:lineRule="auto"/>
              <w:ind w:right="60" w:firstLine="700"/>
              <w:jc w:val="center"/>
              <w:rPr>
                <w:rFonts w:ascii="Times New Roman" w:eastAsiaTheme="minorEastAsia" w:hAnsi="Times New Roman"/>
                <w:sz w:val="24"/>
                <w:szCs w:val="24"/>
              </w:rPr>
            </w:pPr>
            <w:r w:rsidRPr="00E31379">
              <w:rPr>
                <w:rFonts w:ascii="Times New Roman" w:eastAsiaTheme="minorEastAsia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60296F" w:rsidRPr="00E31379" w:rsidRDefault="0060296F" w:rsidP="00550EBA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</w:rPr>
            </w:pPr>
            <w:r w:rsidRPr="00E31379">
              <w:rPr>
                <w:rFonts w:ascii="Times New Roman" w:eastAsiaTheme="minorEastAsia" w:hAnsi="Times New Roman"/>
                <w:sz w:val="24"/>
                <w:szCs w:val="24"/>
              </w:rPr>
              <w:t xml:space="preserve">Самостоятельная </w:t>
            </w:r>
            <w:r w:rsidRPr="00E31379">
              <w:rPr>
                <w:rFonts w:ascii="Times New Roman" w:eastAsiaTheme="minorEastAsia" w:hAnsi="Times New Roman"/>
                <w:sz w:val="24"/>
                <w:szCs w:val="24"/>
              </w:rPr>
              <w:lastRenderedPageBreak/>
              <w:t>работа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60296F" w:rsidRPr="00E31379" w:rsidRDefault="0060296F" w:rsidP="00550EBA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</w:rPr>
            </w:pPr>
            <w:r w:rsidRPr="00E31379">
              <w:rPr>
                <w:rFonts w:ascii="Times New Roman" w:eastAsiaTheme="minorEastAsia" w:hAnsi="Times New Roman"/>
                <w:sz w:val="24"/>
                <w:szCs w:val="24"/>
                <w:highlight w:val="white"/>
              </w:rPr>
              <w:lastRenderedPageBreak/>
              <w:t xml:space="preserve">Всего часов по </w:t>
            </w:r>
            <w:r w:rsidRPr="00E31379">
              <w:rPr>
                <w:rFonts w:ascii="Times New Roman" w:eastAsiaTheme="minorEastAsia" w:hAnsi="Times New Roman"/>
                <w:sz w:val="24"/>
                <w:szCs w:val="24"/>
                <w:highlight w:val="white"/>
              </w:rPr>
              <w:lastRenderedPageBreak/>
              <w:t>дисциплине</w:t>
            </w:r>
          </w:p>
        </w:tc>
      </w:tr>
      <w:tr w:rsidR="0060296F" w:rsidRPr="00E31379" w:rsidTr="00D420E2">
        <w:tc>
          <w:tcPr>
            <w:tcW w:w="43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0296F" w:rsidRPr="00E31379" w:rsidRDefault="0060296F" w:rsidP="00550EBA">
            <w:pPr>
              <w:widowControl w:val="0"/>
              <w:suppressAutoHyphens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</w:rPr>
            </w:pP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60296F" w:rsidRPr="00E31379" w:rsidRDefault="0060296F" w:rsidP="00550EBA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</w:rPr>
            </w:pPr>
            <w:r w:rsidRPr="00E31379">
              <w:rPr>
                <w:rFonts w:ascii="Times New Roman" w:eastAsiaTheme="minorEastAsia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60296F" w:rsidRPr="00E31379" w:rsidRDefault="0060296F" w:rsidP="00550EBA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</w:rPr>
            </w:pPr>
            <w:proofErr w:type="gramStart"/>
            <w:r w:rsidRPr="00E31379">
              <w:rPr>
                <w:rFonts w:ascii="Times New Roman" w:eastAsiaTheme="minorEastAsia" w:hAnsi="Times New Roman"/>
                <w:sz w:val="24"/>
                <w:szCs w:val="24"/>
                <w:highlight w:val="white"/>
              </w:rPr>
              <w:t>Контактная</w:t>
            </w:r>
            <w:proofErr w:type="gramEnd"/>
            <w:r w:rsidRPr="00E31379">
              <w:rPr>
                <w:rFonts w:ascii="Times New Roman" w:eastAsiaTheme="minorEastAsia" w:hAnsi="Times New Roman"/>
                <w:sz w:val="24"/>
                <w:szCs w:val="24"/>
                <w:highlight w:val="white"/>
              </w:rPr>
              <w:t xml:space="preserve"> СР </w:t>
            </w:r>
            <w:r w:rsidRPr="00E31379">
              <w:rPr>
                <w:rFonts w:ascii="Times New Roman" w:eastAsiaTheme="minorEastAsia" w:hAnsi="Times New Roman"/>
                <w:sz w:val="24"/>
                <w:szCs w:val="24"/>
                <w:highlight w:val="white"/>
              </w:rPr>
              <w:lastRenderedPageBreak/>
              <w:t xml:space="preserve">(в </w:t>
            </w:r>
            <w:proofErr w:type="spellStart"/>
            <w:r w:rsidRPr="00E31379">
              <w:rPr>
                <w:rFonts w:ascii="Times New Roman" w:eastAsiaTheme="minorEastAsia" w:hAnsi="Times New Roman"/>
                <w:sz w:val="24"/>
                <w:szCs w:val="24"/>
                <w:highlight w:val="white"/>
              </w:rPr>
              <w:t>т.ч</w:t>
            </w:r>
            <w:proofErr w:type="spellEnd"/>
            <w:r w:rsidRPr="00E31379">
              <w:rPr>
                <w:rFonts w:ascii="Times New Roman" w:eastAsiaTheme="minorEastAsia" w:hAnsi="Times New Roman"/>
                <w:sz w:val="24"/>
                <w:szCs w:val="24"/>
                <w:highlight w:val="white"/>
              </w:rPr>
              <w:t>. в ЭИОС)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0296F" w:rsidRPr="00E31379" w:rsidRDefault="0060296F" w:rsidP="00550EBA">
            <w:pPr>
              <w:widowControl w:val="0"/>
              <w:suppressAutoHyphens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0296F" w:rsidRPr="00E31379" w:rsidRDefault="0060296F" w:rsidP="00550EBA">
            <w:pPr>
              <w:widowControl w:val="0"/>
              <w:suppressAutoHyphens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</w:rPr>
            </w:pPr>
          </w:p>
        </w:tc>
      </w:tr>
      <w:tr w:rsidR="0060296F" w:rsidRPr="00E31379" w:rsidTr="00D420E2">
        <w:tc>
          <w:tcPr>
            <w:tcW w:w="43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0296F" w:rsidRPr="00E31379" w:rsidRDefault="0060296F" w:rsidP="00550EBA">
            <w:pPr>
              <w:widowControl w:val="0"/>
              <w:suppressAutoHyphens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60296F" w:rsidRPr="00E31379" w:rsidRDefault="0060296F" w:rsidP="00550EBA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</w:rPr>
            </w:pPr>
            <w:r w:rsidRPr="00E31379">
              <w:rPr>
                <w:rFonts w:ascii="Times New Roman" w:eastAsiaTheme="minorEastAsia" w:hAnsi="Times New Roman"/>
                <w:sz w:val="24"/>
                <w:szCs w:val="24"/>
              </w:rPr>
              <w:t>Лекции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60296F" w:rsidRPr="00E31379" w:rsidRDefault="0060296F" w:rsidP="00550EBA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</w:rPr>
            </w:pPr>
            <w:r w:rsidRPr="00E31379">
              <w:rPr>
                <w:rFonts w:ascii="Times New Roman" w:eastAsiaTheme="minorEastAsia" w:hAnsi="Times New Roman"/>
                <w:sz w:val="24"/>
                <w:szCs w:val="24"/>
              </w:rPr>
              <w:t>Семинары / Практические занятия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0296F" w:rsidRPr="00E31379" w:rsidRDefault="0060296F" w:rsidP="00550EBA">
            <w:pPr>
              <w:widowControl w:val="0"/>
              <w:suppressAutoHyphens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0296F" w:rsidRPr="00E31379" w:rsidRDefault="0060296F" w:rsidP="00550EBA">
            <w:pPr>
              <w:widowControl w:val="0"/>
              <w:suppressAutoHyphens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0296F" w:rsidRPr="00E31379" w:rsidRDefault="0060296F" w:rsidP="00550EBA">
            <w:pPr>
              <w:widowControl w:val="0"/>
              <w:suppressAutoHyphens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</w:rPr>
            </w:pPr>
          </w:p>
        </w:tc>
      </w:tr>
      <w:tr w:rsidR="00277FB7" w:rsidRPr="00E31379" w:rsidTr="00280EF5">
        <w:tc>
          <w:tcPr>
            <w:tcW w:w="4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77FB7" w:rsidRPr="00C75C3F" w:rsidRDefault="00277FB7" w:rsidP="00086E51">
            <w:pPr>
              <w:pStyle w:val="Style16"/>
              <w:spacing w:line="240" w:lineRule="auto"/>
              <w:jc w:val="both"/>
              <w:rPr>
                <w:b/>
                <w:highlight w:val="yellow"/>
                <w:lang w:val="ru-RU"/>
              </w:rPr>
            </w:pPr>
            <w:r w:rsidRPr="004110E7">
              <w:rPr>
                <w:rStyle w:val="FontStyle56"/>
                <w:b/>
                <w:sz w:val="24"/>
                <w:szCs w:val="24"/>
                <w:lang w:val="ru-RU"/>
              </w:rPr>
              <w:lastRenderedPageBreak/>
              <w:t>Раздел 1. Лексические единицы как разновидность лингвистических единиц, их онтологические и функциональные характеристики.</w:t>
            </w:r>
            <w:r w:rsidRPr="004110E7">
              <w:rPr>
                <w:rStyle w:val="FontStyle57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7FB7" w:rsidRPr="009B1F43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7FB7" w:rsidRPr="009B1F43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7FB7" w:rsidRPr="009B1F43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7FB7" w:rsidRPr="009B1F43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7FB7" w:rsidRPr="009B1F43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</w:tr>
      <w:tr w:rsidR="00277FB7" w:rsidRPr="00E31379" w:rsidTr="00280EF5">
        <w:tc>
          <w:tcPr>
            <w:tcW w:w="4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7FB7" w:rsidRPr="004110E7" w:rsidRDefault="00277FB7" w:rsidP="00086E51">
            <w:pPr>
              <w:pStyle w:val="Style13"/>
              <w:spacing w:line="240" w:lineRule="auto"/>
              <w:ind w:firstLine="0"/>
              <w:jc w:val="left"/>
              <w:rPr>
                <w:rStyle w:val="FontStyle56"/>
                <w:sz w:val="24"/>
                <w:szCs w:val="24"/>
                <w:lang w:val="ru-RU"/>
              </w:rPr>
            </w:pPr>
            <w:r w:rsidRPr="004110E7">
              <w:rPr>
                <w:rStyle w:val="FontStyle56"/>
                <w:sz w:val="24"/>
                <w:szCs w:val="24"/>
                <w:lang w:val="ru-RU"/>
              </w:rPr>
              <w:t>Тема 1.1 Лексикология как лингвистическая дисциплина. Предмет и задачи лексикологии.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7FB7" w:rsidRPr="00AA5E14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277FB7" w:rsidRPr="00E31379" w:rsidTr="00280EF5">
        <w:tc>
          <w:tcPr>
            <w:tcW w:w="4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7FB7" w:rsidRPr="004110E7" w:rsidRDefault="00277FB7" w:rsidP="00086E51">
            <w:pPr>
              <w:pStyle w:val="Style13"/>
              <w:spacing w:line="240" w:lineRule="auto"/>
              <w:ind w:firstLine="0"/>
              <w:rPr>
                <w:rStyle w:val="FontStyle56"/>
                <w:sz w:val="24"/>
                <w:szCs w:val="24"/>
                <w:lang w:val="ru-RU"/>
              </w:rPr>
            </w:pPr>
            <w:r>
              <w:rPr>
                <w:rStyle w:val="FontStyle56"/>
                <w:sz w:val="24"/>
                <w:szCs w:val="24"/>
                <w:lang w:val="ru-RU"/>
              </w:rPr>
              <w:t xml:space="preserve">Тема 1.2 </w:t>
            </w:r>
            <w:r w:rsidRPr="004110E7">
              <w:rPr>
                <w:rStyle w:val="FontStyle56"/>
                <w:sz w:val="24"/>
                <w:szCs w:val="24"/>
                <w:lang w:val="ru-RU"/>
              </w:rPr>
              <w:t xml:space="preserve">Слово как основная единица языка. Морфема как непосредственно составляющий структурный элемент состава слова. Структурные типы слов (основ): простые, производные, сложные, </w:t>
            </w:r>
            <w:proofErr w:type="gramStart"/>
            <w:r w:rsidRPr="004110E7">
              <w:rPr>
                <w:rStyle w:val="FontStyle56"/>
                <w:sz w:val="24"/>
                <w:szCs w:val="24"/>
                <w:lang w:val="ru-RU"/>
              </w:rPr>
              <w:t>сложно-производные</w:t>
            </w:r>
            <w:proofErr w:type="gramEnd"/>
            <w:r w:rsidRPr="004110E7">
              <w:rPr>
                <w:rStyle w:val="FontStyle56"/>
                <w:sz w:val="24"/>
                <w:szCs w:val="24"/>
                <w:lang w:val="ru-RU"/>
              </w:rPr>
              <w:t xml:space="preserve">.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277FB7" w:rsidRPr="00E31379" w:rsidTr="00280EF5">
        <w:tc>
          <w:tcPr>
            <w:tcW w:w="4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7FB7" w:rsidRPr="004110E7" w:rsidRDefault="00277FB7" w:rsidP="00086E51">
            <w:pPr>
              <w:pStyle w:val="Style13"/>
              <w:spacing w:line="240" w:lineRule="auto"/>
              <w:ind w:firstLine="0"/>
              <w:jc w:val="left"/>
              <w:rPr>
                <w:rStyle w:val="FontStyle56"/>
                <w:sz w:val="24"/>
                <w:szCs w:val="24"/>
                <w:lang w:val="ru-RU"/>
              </w:rPr>
            </w:pPr>
            <w:r>
              <w:rPr>
                <w:rStyle w:val="FontStyle56"/>
                <w:sz w:val="24"/>
                <w:szCs w:val="24"/>
                <w:lang w:val="ru-RU"/>
              </w:rPr>
              <w:t xml:space="preserve">Тема 1.3 </w:t>
            </w:r>
            <w:r w:rsidRPr="004110E7">
              <w:rPr>
                <w:rStyle w:val="FontStyle56"/>
                <w:sz w:val="24"/>
                <w:szCs w:val="24"/>
                <w:lang w:val="ru-RU"/>
              </w:rPr>
              <w:t>Номинативные биномы (полиномы). Словосочетания.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277FB7" w:rsidRPr="00E31379" w:rsidTr="00280EF5">
        <w:tc>
          <w:tcPr>
            <w:tcW w:w="4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77FB7" w:rsidRDefault="00277FB7" w:rsidP="00086E51">
            <w:pPr>
              <w:pStyle w:val="Style13"/>
              <w:spacing w:line="240" w:lineRule="auto"/>
              <w:ind w:firstLine="0"/>
              <w:rPr>
                <w:rStyle w:val="FontStyle56"/>
                <w:b/>
                <w:sz w:val="24"/>
                <w:szCs w:val="24"/>
                <w:lang w:val="ru-RU"/>
              </w:rPr>
            </w:pPr>
            <w:r w:rsidRPr="004110E7">
              <w:rPr>
                <w:rStyle w:val="FontStyle56"/>
                <w:b/>
                <w:sz w:val="24"/>
                <w:szCs w:val="24"/>
                <w:lang w:val="ru-RU"/>
              </w:rPr>
              <w:t xml:space="preserve">Раздел 2. Структура слова и способы словообразования. </w:t>
            </w:r>
            <w:proofErr w:type="gramStart"/>
            <w:r w:rsidRPr="004110E7">
              <w:rPr>
                <w:rStyle w:val="FontStyle56"/>
                <w:b/>
                <w:sz w:val="24"/>
                <w:szCs w:val="24"/>
                <w:lang w:val="ru-RU"/>
              </w:rPr>
              <w:t>Основные</w:t>
            </w:r>
            <w:proofErr w:type="gramEnd"/>
            <w:r w:rsidRPr="004110E7">
              <w:rPr>
                <w:rStyle w:val="FontStyle56"/>
                <w:b/>
                <w:sz w:val="24"/>
                <w:szCs w:val="24"/>
                <w:lang w:val="ru-RU"/>
              </w:rPr>
              <w:t xml:space="preserve"> слово</w:t>
            </w:r>
          </w:p>
          <w:p w:rsidR="00277FB7" w:rsidRPr="004110E7" w:rsidRDefault="00277FB7" w:rsidP="00086E51">
            <w:pPr>
              <w:pStyle w:val="Style13"/>
              <w:spacing w:line="240" w:lineRule="auto"/>
              <w:ind w:firstLine="0"/>
              <w:rPr>
                <w:b/>
                <w:lang w:val="ru-RU"/>
              </w:rPr>
            </w:pPr>
            <w:r w:rsidRPr="004110E7">
              <w:rPr>
                <w:rStyle w:val="FontStyle56"/>
                <w:b/>
                <w:sz w:val="24"/>
                <w:szCs w:val="24"/>
                <w:lang w:val="ru-RU"/>
              </w:rPr>
              <w:t>образовательные модели современного английского языка.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7FB7" w:rsidRPr="009B1F43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7FB7" w:rsidRPr="009B1F43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7FB7" w:rsidRPr="009B1F43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7FB7" w:rsidRPr="009B1F43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7FB7" w:rsidRPr="009B1F43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</w:tr>
      <w:tr w:rsidR="00277FB7" w:rsidRPr="00E31379" w:rsidTr="00280EF5">
        <w:tc>
          <w:tcPr>
            <w:tcW w:w="4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77FB7" w:rsidRPr="004110E7" w:rsidRDefault="00277FB7" w:rsidP="00086E51">
            <w:pPr>
              <w:widowControl w:val="0"/>
              <w:suppressAutoHyphens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highlight w:val="yellow"/>
              </w:rPr>
            </w:pPr>
            <w:r w:rsidRPr="004110E7">
              <w:rPr>
                <w:rStyle w:val="FontStyle56"/>
                <w:rFonts w:eastAsiaTheme="minorEastAsia"/>
                <w:sz w:val="24"/>
                <w:szCs w:val="24"/>
              </w:rPr>
              <w:t>Тема 2. 1</w:t>
            </w:r>
            <w:r w:rsidRPr="004110E7">
              <w:rPr>
                <w:rStyle w:val="FontStyle56"/>
                <w:sz w:val="24"/>
                <w:szCs w:val="24"/>
              </w:rPr>
              <w:t xml:space="preserve"> Морфологический анализ слова по составу (по </w:t>
            </w:r>
            <w:proofErr w:type="gramStart"/>
            <w:r w:rsidRPr="004110E7">
              <w:rPr>
                <w:rStyle w:val="FontStyle56"/>
                <w:sz w:val="24"/>
                <w:szCs w:val="24"/>
              </w:rPr>
              <w:t>непосредственно-составляющим</w:t>
            </w:r>
            <w:proofErr w:type="gramEnd"/>
            <w:r w:rsidRPr="004110E7">
              <w:rPr>
                <w:rStyle w:val="FontStyle56"/>
                <w:sz w:val="24"/>
                <w:szCs w:val="24"/>
              </w:rPr>
              <w:t>): корень + аффиксы (приставка, суффикс) + окончание. Разновидности аффиксов (</w:t>
            </w:r>
            <w:proofErr w:type="spellStart"/>
            <w:r w:rsidRPr="004110E7">
              <w:rPr>
                <w:rStyle w:val="FontStyle56"/>
                <w:sz w:val="24"/>
                <w:szCs w:val="24"/>
              </w:rPr>
              <w:t>комплетивы</w:t>
            </w:r>
            <w:proofErr w:type="spellEnd"/>
            <w:r w:rsidRPr="004110E7">
              <w:rPr>
                <w:rStyle w:val="FontStyle56"/>
                <w:sz w:val="24"/>
                <w:szCs w:val="24"/>
              </w:rPr>
              <w:t>), включая нулевой аффикс (конверсия) и минус-аффикс (</w:t>
            </w:r>
            <w:proofErr w:type="spellStart"/>
            <w:r w:rsidRPr="004110E7">
              <w:rPr>
                <w:rStyle w:val="FontStyle56"/>
                <w:sz w:val="24"/>
                <w:szCs w:val="24"/>
              </w:rPr>
              <w:t>сплинтеры</w:t>
            </w:r>
            <w:proofErr w:type="spellEnd"/>
            <w:r w:rsidRPr="004110E7">
              <w:rPr>
                <w:rStyle w:val="FontStyle56"/>
                <w:sz w:val="24"/>
                <w:szCs w:val="24"/>
              </w:rPr>
              <w:t>, обратное словообразование/реверсия).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277FB7" w:rsidRPr="00E31379" w:rsidTr="00280EF5">
        <w:tc>
          <w:tcPr>
            <w:tcW w:w="4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7FB7" w:rsidRPr="004110E7" w:rsidRDefault="00277FB7" w:rsidP="00086E51">
            <w:pPr>
              <w:widowControl w:val="0"/>
              <w:suppressAutoHyphens/>
              <w:spacing w:after="0" w:line="240" w:lineRule="auto"/>
              <w:rPr>
                <w:rStyle w:val="FontStyle56"/>
                <w:rFonts w:eastAsiaTheme="minorEastAsia"/>
                <w:b/>
                <w:sz w:val="24"/>
                <w:szCs w:val="24"/>
              </w:rPr>
            </w:pPr>
            <w:r w:rsidRPr="00280EF5">
              <w:rPr>
                <w:rStyle w:val="FontStyle56"/>
                <w:rFonts w:eastAsiaTheme="minorEastAsia"/>
                <w:sz w:val="24"/>
                <w:szCs w:val="24"/>
              </w:rPr>
              <w:t>Тема 2.2</w:t>
            </w:r>
            <w:r w:rsidRPr="004110E7">
              <w:rPr>
                <w:rStyle w:val="FontStyle56"/>
                <w:rFonts w:eastAsiaTheme="minorEastAsia"/>
                <w:b/>
                <w:sz w:val="24"/>
                <w:szCs w:val="24"/>
              </w:rPr>
              <w:t xml:space="preserve"> </w:t>
            </w:r>
            <w:r w:rsidRPr="004110E7">
              <w:rPr>
                <w:rStyle w:val="FontStyle56"/>
                <w:sz w:val="24"/>
                <w:szCs w:val="24"/>
              </w:rPr>
              <w:t>Основные положения словообразования как одного из подразделов лексикологии. Основные способы словообразования: аффиксация, словосложение, сокращение слов. Второстепенные способы словообразования: чередование (перегласовка) звуков / ударения, звукоподражание, бленды. Основы семантической деривации (смыслового переноса).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277FB7" w:rsidRPr="00E31379" w:rsidTr="00280EF5">
        <w:tc>
          <w:tcPr>
            <w:tcW w:w="4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7FB7" w:rsidRPr="00280EF5" w:rsidRDefault="00277FB7" w:rsidP="00086E51">
            <w:pPr>
              <w:widowControl w:val="0"/>
              <w:suppressAutoHyphens/>
              <w:spacing w:after="0" w:line="240" w:lineRule="auto"/>
              <w:rPr>
                <w:rStyle w:val="FontStyle56"/>
                <w:rFonts w:eastAsiaTheme="minorEastAsia"/>
                <w:sz w:val="24"/>
                <w:szCs w:val="24"/>
              </w:rPr>
            </w:pPr>
            <w:r w:rsidRPr="00280EF5">
              <w:rPr>
                <w:rStyle w:val="FontStyle56"/>
                <w:rFonts w:eastAsiaTheme="minorEastAsia"/>
                <w:sz w:val="24"/>
                <w:szCs w:val="24"/>
              </w:rPr>
              <w:t xml:space="preserve">Тема 2.3 Основные положения английской фразеологии. Типы </w:t>
            </w:r>
            <w:r w:rsidRPr="00280EF5">
              <w:rPr>
                <w:rStyle w:val="FontStyle56"/>
                <w:rFonts w:eastAsiaTheme="minorEastAsia"/>
                <w:sz w:val="24"/>
                <w:szCs w:val="24"/>
              </w:rPr>
              <w:lastRenderedPageBreak/>
              <w:t>фразеологических единиц.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277FB7" w:rsidRPr="00E31379" w:rsidTr="00280EF5">
        <w:tc>
          <w:tcPr>
            <w:tcW w:w="4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7FB7" w:rsidRPr="00277FB7" w:rsidRDefault="00277FB7" w:rsidP="00086E51">
            <w:pPr>
              <w:widowControl w:val="0"/>
              <w:suppressAutoHyphens/>
              <w:spacing w:after="0" w:line="240" w:lineRule="auto"/>
              <w:rPr>
                <w:rStyle w:val="FontStyle56"/>
                <w:rFonts w:eastAsiaTheme="minorEastAsia"/>
                <w:b/>
                <w:sz w:val="24"/>
                <w:szCs w:val="24"/>
              </w:rPr>
            </w:pPr>
            <w:r w:rsidRPr="00277FB7">
              <w:rPr>
                <w:rStyle w:val="FontStyle56"/>
                <w:rFonts w:eastAsiaTheme="minorEastAsia"/>
                <w:b/>
                <w:sz w:val="24"/>
                <w:szCs w:val="24"/>
              </w:rPr>
              <w:lastRenderedPageBreak/>
              <w:t>Контроль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7FB7" w:rsidRPr="00277FB7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7FB7" w:rsidRPr="00277FB7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7FB7" w:rsidRPr="00277FB7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7FB7" w:rsidRPr="00277FB7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77FB7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7FB7" w:rsidRPr="00277FB7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77FB7" w:rsidRPr="00E31379" w:rsidTr="00277FB7">
        <w:tc>
          <w:tcPr>
            <w:tcW w:w="4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77FB7" w:rsidRPr="00E31379" w:rsidRDefault="00277FB7" w:rsidP="00086E51">
            <w:pPr>
              <w:widowControl w:val="0"/>
              <w:suppressAutoHyphens/>
              <w:spacing w:after="0" w:line="240" w:lineRule="auto"/>
              <w:rPr>
                <w:rFonts w:ascii="Times New Roman" w:eastAsiaTheme="minorEastAsia" w:hAnsi="Times New Roman"/>
                <w:b/>
                <w:sz w:val="24"/>
                <w:szCs w:val="24"/>
              </w:rPr>
            </w:pPr>
            <w:r w:rsidRPr="00E31379">
              <w:rPr>
                <w:rFonts w:ascii="Times New Roman" w:eastAsiaTheme="minorEastAsia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26 (18)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50CB8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60296F" w:rsidRDefault="0060296F" w:rsidP="00550EBA">
      <w:pPr>
        <w:widowControl w:val="0"/>
        <w:suppressAutoHyphens/>
        <w:spacing w:after="0" w:line="360" w:lineRule="auto"/>
        <w:ind w:firstLine="700"/>
        <w:jc w:val="both"/>
        <w:rPr>
          <w:rFonts w:ascii="Times New Roman" w:hAnsi="Times New Roman"/>
          <w:b/>
          <w:sz w:val="24"/>
          <w:szCs w:val="24"/>
        </w:rPr>
      </w:pPr>
    </w:p>
    <w:p w:rsidR="0060296F" w:rsidRDefault="0060296F" w:rsidP="00550EBA">
      <w:pPr>
        <w:widowControl w:val="0"/>
        <w:suppressAutoHyphens/>
        <w:spacing w:after="0"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5.2. Методы обучения</w:t>
      </w:r>
    </w:p>
    <w:p w:rsidR="00B71C57" w:rsidRPr="00D00A26" w:rsidRDefault="0060296F" w:rsidP="00550EBA">
      <w:pPr>
        <w:widowControl w:val="0"/>
        <w:suppressAutoHyphens/>
        <w:jc w:val="both"/>
        <w:rPr>
          <w:rFonts w:ascii="Times New Roman" w:hAnsi="Times New Roman"/>
          <w:sz w:val="24"/>
          <w:szCs w:val="24"/>
        </w:rPr>
      </w:pPr>
      <w:r w:rsidRPr="00D00A26">
        <w:rPr>
          <w:rFonts w:ascii="Times New Roman" w:hAnsi="Times New Roman"/>
          <w:sz w:val="24"/>
          <w:szCs w:val="24"/>
        </w:rPr>
        <w:t>При изучении дисциплины «Словообразование английского языка» используются  следующие методы обучения: работа с опорными конспектами, применение метода проблемного обучения (выполнение аналитических заданий); метод дискуссий; проектных технологий; обучение с применением ИКТ</w:t>
      </w:r>
      <w:r w:rsidR="00B71C57" w:rsidRPr="00D00A26">
        <w:rPr>
          <w:rFonts w:ascii="Times New Roman" w:hAnsi="Times New Roman"/>
          <w:sz w:val="24"/>
          <w:szCs w:val="24"/>
        </w:rPr>
        <w:t>.</w:t>
      </w:r>
    </w:p>
    <w:p w:rsidR="00433D4F" w:rsidRPr="00C50CB8" w:rsidRDefault="00B71C57" w:rsidP="00550EBA">
      <w:pPr>
        <w:widowControl w:val="0"/>
        <w:suppressAutoHyphens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00A26">
        <w:t xml:space="preserve"> </w:t>
      </w:r>
      <w:r w:rsidR="00433D4F" w:rsidRPr="00C50CB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433D4F" w:rsidRDefault="00433D4F" w:rsidP="00550EBA">
      <w:pPr>
        <w:widowControl w:val="0"/>
        <w:suppressAutoHyphens/>
        <w:spacing w:after="0" w:line="360" w:lineRule="auto"/>
        <w:ind w:firstLine="700"/>
        <w:jc w:val="both"/>
        <w:rPr>
          <w:rFonts w:ascii="Times New Roman" w:hAnsi="Times New Roman"/>
          <w:i/>
          <w:sz w:val="24"/>
          <w:szCs w:val="24"/>
        </w:rPr>
      </w:pPr>
      <w:r w:rsidRPr="00C50CB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 w:rsidRPr="00C50CB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(по дисциплине)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90"/>
        <w:gridCol w:w="1321"/>
        <w:gridCol w:w="1840"/>
        <w:gridCol w:w="1899"/>
        <w:gridCol w:w="687"/>
        <w:gridCol w:w="1701"/>
        <w:gridCol w:w="709"/>
        <w:gridCol w:w="992"/>
      </w:tblGrid>
      <w:tr w:rsidR="00277FB7" w:rsidRPr="00C50CB8" w:rsidTr="006743E1">
        <w:trPr>
          <w:trHeight w:val="600"/>
        </w:trPr>
        <w:tc>
          <w:tcPr>
            <w:tcW w:w="49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6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277FB7" w:rsidRPr="00C50CB8" w:rsidTr="006743E1">
        <w:trPr>
          <w:trHeight w:val="300"/>
        </w:trPr>
        <w:tc>
          <w:tcPr>
            <w:tcW w:w="49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277FB7" w:rsidRPr="00C50CB8" w:rsidTr="006743E1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Pr="00C50CB8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-</w:t>
            </w: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ind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7FB7" w:rsidRPr="00C50CB8" w:rsidRDefault="00277FB7" w:rsidP="006743E1">
            <w:pPr>
              <w:widowControl w:val="0"/>
              <w:suppressAutoHyphens/>
              <w:ind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Доклад (сообщение) </w:t>
            </w:r>
          </w:p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22,5-35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277FB7" w:rsidRPr="00C50CB8" w:rsidTr="006743E1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7FB7" w:rsidRPr="00C50CB8" w:rsidRDefault="00277FB7" w:rsidP="006743E1">
            <w:pPr>
              <w:widowControl w:val="0"/>
              <w:tabs>
                <w:tab w:val="left" w:pos="814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277FB7" w:rsidRPr="00C50CB8" w:rsidTr="006743E1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7FB7" w:rsidRPr="00C50CB8" w:rsidRDefault="00277FB7" w:rsidP="006743E1">
            <w:pPr>
              <w:widowControl w:val="0"/>
              <w:tabs>
                <w:tab w:val="left" w:pos="814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Экзамен: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277FB7" w:rsidRPr="00C50CB8" w:rsidTr="006743E1">
        <w:trPr>
          <w:trHeight w:val="526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7FB7" w:rsidRPr="00C50CB8" w:rsidRDefault="00277FB7" w:rsidP="006743E1">
            <w:pPr>
              <w:widowControl w:val="0"/>
              <w:tabs>
                <w:tab w:val="left" w:pos="814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 по дисциплине:</w:t>
            </w:r>
          </w:p>
        </w:tc>
        <w:tc>
          <w:tcPr>
            <w:tcW w:w="1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77FB7" w:rsidRPr="00C50CB8" w:rsidRDefault="00277FB7" w:rsidP="006743E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0CB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433D4F" w:rsidRDefault="00433D4F" w:rsidP="00550EBA">
      <w:pPr>
        <w:widowControl w:val="0"/>
        <w:suppressAutoHyphens/>
        <w:spacing w:after="0" w:line="360" w:lineRule="auto"/>
        <w:ind w:firstLine="700"/>
        <w:jc w:val="both"/>
        <w:rPr>
          <w:rFonts w:ascii="Times New Roman" w:hAnsi="Times New Roman"/>
          <w:i/>
          <w:sz w:val="24"/>
          <w:szCs w:val="24"/>
          <w:highlight w:val="yellow"/>
        </w:rPr>
      </w:pPr>
    </w:p>
    <w:p w:rsidR="0060296F" w:rsidRDefault="0060296F" w:rsidP="00550EBA">
      <w:pPr>
        <w:widowControl w:val="0"/>
        <w:suppressAutoHyphens/>
        <w:spacing w:after="0" w:line="360" w:lineRule="auto"/>
        <w:ind w:firstLine="70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7. Учебно-методическое и информационное обеспечение</w:t>
      </w:r>
    </w:p>
    <w:p w:rsidR="0060296F" w:rsidRDefault="0060296F" w:rsidP="00550EBA">
      <w:pPr>
        <w:widowControl w:val="0"/>
        <w:suppressAutoHyphens/>
        <w:spacing w:after="0" w:line="360" w:lineRule="auto"/>
        <w:ind w:firstLine="700"/>
        <w:jc w:val="both"/>
        <w:rPr>
          <w:rFonts w:ascii="Times New Roman" w:hAnsi="Times New Roman"/>
          <w:sz w:val="24"/>
          <w:szCs w:val="24"/>
        </w:rPr>
      </w:pPr>
      <w:r w:rsidRPr="00C61DD5">
        <w:rPr>
          <w:rFonts w:ascii="Times New Roman" w:hAnsi="Times New Roman"/>
          <w:i/>
          <w:sz w:val="24"/>
          <w:szCs w:val="24"/>
        </w:rPr>
        <w:t>7.1. Основная литература</w:t>
      </w:r>
    </w:p>
    <w:p w:rsidR="00C61DD5" w:rsidRPr="00C61DD5" w:rsidRDefault="0060296F" w:rsidP="00C61DD5">
      <w:pPr>
        <w:pStyle w:val="aa"/>
        <w:widowControl w:val="0"/>
        <w:shd w:val="clear" w:color="auto" w:fill="FFFFFF"/>
        <w:suppressAutoHyphens/>
        <w:spacing w:before="0" w:beforeAutospacing="0" w:after="0" w:afterAutospacing="0" w:line="360" w:lineRule="auto"/>
        <w:contextualSpacing/>
        <w:jc w:val="both"/>
        <w:textAlignment w:val="baseline"/>
      </w:pPr>
      <w:r>
        <w:rPr>
          <w:color w:val="000000"/>
        </w:rPr>
        <w:t xml:space="preserve">1.  </w:t>
      </w:r>
      <w:r w:rsidR="00C35241" w:rsidRPr="00E57EEE">
        <w:t>Арнольд, И.В. Лексикология современного английского языка [Электронный ресурс]</w:t>
      </w:r>
      <w:proofErr w:type="gramStart"/>
      <w:r w:rsidR="00C35241" w:rsidRPr="00E57EEE">
        <w:t xml:space="preserve"> :</w:t>
      </w:r>
      <w:proofErr w:type="gramEnd"/>
      <w:r w:rsidR="00C35241" w:rsidRPr="00E57EEE">
        <w:t xml:space="preserve"> учебное пособие / И.В. Арнольд. — Электрон</w:t>
      </w:r>
      <w:proofErr w:type="gramStart"/>
      <w:r w:rsidR="00C35241" w:rsidRPr="00E57EEE">
        <w:t>.</w:t>
      </w:r>
      <w:proofErr w:type="gramEnd"/>
      <w:r w:rsidR="00C35241" w:rsidRPr="00E57EEE">
        <w:t xml:space="preserve"> </w:t>
      </w:r>
      <w:proofErr w:type="gramStart"/>
      <w:r w:rsidR="00C35241" w:rsidRPr="00E57EEE">
        <w:t>д</w:t>
      </w:r>
      <w:proofErr w:type="gramEnd"/>
      <w:r w:rsidR="00C35241" w:rsidRPr="00E57EEE">
        <w:t>ан. — Москва</w:t>
      </w:r>
      <w:proofErr w:type="gramStart"/>
      <w:r w:rsidR="00C35241" w:rsidRPr="00E57EEE">
        <w:t xml:space="preserve"> :</w:t>
      </w:r>
      <w:proofErr w:type="gramEnd"/>
      <w:r w:rsidR="00C35241" w:rsidRPr="00E57EEE">
        <w:t xml:space="preserve"> ФЛИНТА, 2017. — 376 с. — Режим доступа: </w:t>
      </w:r>
      <w:r w:rsidR="00C61DD5" w:rsidRPr="00C61DD5">
        <w:rPr>
          <w:rStyle w:val="af5"/>
          <w:color w:val="auto"/>
          <w:u w:val="none"/>
        </w:rPr>
        <w:fldChar w:fldCharType="begin"/>
      </w:r>
      <w:r w:rsidR="00C61DD5" w:rsidRPr="00C61DD5">
        <w:rPr>
          <w:rStyle w:val="af5"/>
          <w:color w:val="auto"/>
          <w:u w:val="none"/>
        </w:rPr>
        <w:instrText xml:space="preserve"> HYPERLINK "https://e.lanbook.com/book/108229</w:instrText>
      </w:r>
      <w:r w:rsidR="00C61DD5" w:rsidRPr="00C61DD5">
        <w:instrText xml:space="preserve"> </w:instrText>
      </w:r>
    </w:p>
    <w:p w:rsidR="00C61DD5" w:rsidRPr="00C61DD5" w:rsidRDefault="00C61DD5" w:rsidP="00C61DD5">
      <w:pPr>
        <w:pStyle w:val="aa"/>
        <w:widowControl w:val="0"/>
        <w:shd w:val="clear" w:color="auto" w:fill="FFFFFF"/>
        <w:suppressAutoHyphens/>
        <w:spacing w:before="0" w:beforeAutospacing="0" w:after="0" w:afterAutospacing="0" w:line="360" w:lineRule="auto"/>
        <w:contextualSpacing/>
        <w:jc w:val="both"/>
        <w:textAlignment w:val="baseline"/>
        <w:rPr>
          <w:rStyle w:val="af5"/>
          <w:color w:val="auto"/>
          <w:u w:val="none"/>
        </w:rPr>
      </w:pPr>
      <w:r w:rsidRPr="00C61DD5">
        <w:instrText>2</w:instrText>
      </w:r>
      <w:r w:rsidRPr="00C61DD5">
        <w:rPr>
          <w:rStyle w:val="af5"/>
          <w:color w:val="auto"/>
          <w:u w:val="none"/>
        </w:rPr>
        <w:instrText xml:space="preserve">" </w:instrText>
      </w:r>
      <w:r w:rsidRPr="00C61DD5">
        <w:rPr>
          <w:rStyle w:val="af5"/>
          <w:color w:val="auto"/>
          <w:u w:val="none"/>
        </w:rPr>
        <w:fldChar w:fldCharType="separate"/>
      </w:r>
      <w:r w:rsidRPr="00C61DD5">
        <w:rPr>
          <w:rStyle w:val="af5"/>
          <w:color w:val="auto"/>
          <w:u w:val="none"/>
        </w:rPr>
        <w:t xml:space="preserve">https://e.lanbook.com/book/108229 </w:t>
      </w:r>
    </w:p>
    <w:p w:rsidR="00C61DD5" w:rsidRDefault="00C61DD5" w:rsidP="00C61DD5">
      <w:pPr>
        <w:pStyle w:val="aa"/>
        <w:widowControl w:val="0"/>
        <w:shd w:val="clear" w:color="auto" w:fill="FFFFFF"/>
        <w:suppressAutoHyphens/>
        <w:spacing w:before="0" w:beforeAutospacing="0" w:after="0" w:afterAutospacing="0" w:line="360" w:lineRule="auto"/>
        <w:contextualSpacing/>
        <w:jc w:val="both"/>
        <w:textAlignment w:val="baseline"/>
        <w:rPr>
          <w:color w:val="000000"/>
        </w:rPr>
      </w:pPr>
      <w:r w:rsidRPr="003E280B">
        <w:rPr>
          <w:rStyle w:val="af5"/>
          <w:color w:val="auto"/>
          <w:u w:val="none"/>
        </w:rPr>
        <w:t>2</w:t>
      </w:r>
      <w:r w:rsidRPr="00C61DD5">
        <w:rPr>
          <w:rStyle w:val="af5"/>
          <w:color w:val="auto"/>
          <w:u w:val="none"/>
        </w:rPr>
        <w:fldChar w:fldCharType="end"/>
      </w:r>
      <w:r w:rsidRPr="003E280B">
        <w:t>.</w:t>
      </w:r>
      <w:r w:rsidRPr="003E280B">
        <w:rPr>
          <w:color w:val="000000"/>
        </w:rPr>
        <w:t xml:space="preserve"> </w:t>
      </w:r>
      <w:proofErr w:type="spellStart"/>
      <w:r w:rsidRPr="00C61DD5">
        <w:rPr>
          <w:color w:val="000000"/>
        </w:rPr>
        <w:t>Катермина</w:t>
      </w:r>
      <w:proofErr w:type="spellEnd"/>
      <w:r w:rsidRPr="00C61DD5">
        <w:rPr>
          <w:color w:val="000000"/>
        </w:rPr>
        <w:t>, В.В. Лексикология английского языка</w:t>
      </w:r>
      <w:proofErr w:type="gramStart"/>
      <w:r w:rsidRPr="00C61DD5">
        <w:rPr>
          <w:color w:val="000000"/>
        </w:rPr>
        <w:t xml:space="preserve"> :</w:t>
      </w:r>
      <w:proofErr w:type="gramEnd"/>
      <w:r w:rsidRPr="00C61DD5">
        <w:rPr>
          <w:color w:val="000000"/>
        </w:rPr>
        <w:t xml:space="preserve"> практикум [Электронный ресурс] / В.В. </w:t>
      </w:r>
      <w:proofErr w:type="spellStart"/>
      <w:r w:rsidRPr="00C61DD5">
        <w:rPr>
          <w:color w:val="000000"/>
        </w:rPr>
        <w:t>Катермина</w:t>
      </w:r>
      <w:proofErr w:type="spellEnd"/>
      <w:r w:rsidRPr="00C61DD5">
        <w:rPr>
          <w:color w:val="000000"/>
        </w:rPr>
        <w:t>. — Электрон</w:t>
      </w:r>
      <w:proofErr w:type="gramStart"/>
      <w:r w:rsidRPr="00C61DD5">
        <w:rPr>
          <w:color w:val="000000"/>
        </w:rPr>
        <w:t>.</w:t>
      </w:r>
      <w:proofErr w:type="gramEnd"/>
      <w:r w:rsidRPr="00C61DD5">
        <w:rPr>
          <w:color w:val="000000"/>
        </w:rPr>
        <w:t xml:space="preserve"> </w:t>
      </w:r>
      <w:proofErr w:type="gramStart"/>
      <w:r w:rsidRPr="00C61DD5">
        <w:rPr>
          <w:color w:val="000000"/>
        </w:rPr>
        <w:t>д</w:t>
      </w:r>
      <w:proofErr w:type="gramEnd"/>
      <w:r w:rsidRPr="00C61DD5">
        <w:rPr>
          <w:color w:val="000000"/>
        </w:rPr>
        <w:t>ан. — Москва</w:t>
      </w:r>
      <w:proofErr w:type="gramStart"/>
      <w:r w:rsidRPr="00C61DD5">
        <w:rPr>
          <w:color w:val="000000"/>
        </w:rPr>
        <w:t xml:space="preserve"> :</w:t>
      </w:r>
      <w:proofErr w:type="gramEnd"/>
      <w:r w:rsidRPr="00C61DD5">
        <w:rPr>
          <w:color w:val="000000"/>
        </w:rPr>
        <w:t xml:space="preserve"> ФЛИНТА, 2016. — 118 с. — Режим доступа: https://e.lanbook.com/book/84300. — </w:t>
      </w:r>
      <w:proofErr w:type="spellStart"/>
      <w:r w:rsidRPr="00C61DD5">
        <w:rPr>
          <w:color w:val="000000"/>
        </w:rPr>
        <w:t>Загл</w:t>
      </w:r>
      <w:proofErr w:type="spellEnd"/>
      <w:r w:rsidRPr="00C61DD5">
        <w:rPr>
          <w:color w:val="000000"/>
        </w:rPr>
        <w:t>. с экрана.</w:t>
      </w:r>
    </w:p>
    <w:p w:rsidR="00614E3E" w:rsidRDefault="00614E3E" w:rsidP="00550EBA">
      <w:pPr>
        <w:widowControl w:val="0"/>
        <w:suppressAutoHyphens/>
        <w:spacing w:after="0" w:line="360" w:lineRule="auto"/>
        <w:ind w:firstLine="700"/>
        <w:jc w:val="both"/>
        <w:rPr>
          <w:rFonts w:ascii="Times New Roman" w:hAnsi="Times New Roman"/>
          <w:i/>
          <w:sz w:val="24"/>
          <w:szCs w:val="24"/>
        </w:rPr>
      </w:pPr>
    </w:p>
    <w:p w:rsidR="0060296F" w:rsidRDefault="0060296F" w:rsidP="00550EBA">
      <w:pPr>
        <w:widowControl w:val="0"/>
        <w:suppressAutoHyphens/>
        <w:spacing w:after="0" w:line="360" w:lineRule="auto"/>
        <w:ind w:firstLine="700"/>
        <w:jc w:val="both"/>
        <w:rPr>
          <w:rFonts w:ascii="Times New Roman" w:hAnsi="Times New Roman"/>
          <w:sz w:val="24"/>
          <w:szCs w:val="24"/>
        </w:rPr>
      </w:pPr>
      <w:r w:rsidRPr="00C61DD5">
        <w:rPr>
          <w:rFonts w:ascii="Times New Roman" w:hAnsi="Times New Roman"/>
          <w:i/>
          <w:sz w:val="24"/>
          <w:szCs w:val="24"/>
        </w:rPr>
        <w:t>7.2. Дополнительная литература</w:t>
      </w:r>
    </w:p>
    <w:p w:rsidR="00C61DD5" w:rsidRDefault="00A8562F" w:rsidP="00BF1F14">
      <w:pPr>
        <w:pStyle w:val="aa"/>
        <w:widowControl w:val="0"/>
        <w:shd w:val="clear" w:color="auto" w:fill="FFFFFF"/>
        <w:suppressAutoHyphens/>
        <w:spacing w:before="0" w:beforeAutospacing="0" w:after="0" w:afterAutospacing="0" w:line="360" w:lineRule="auto"/>
        <w:contextualSpacing/>
        <w:jc w:val="both"/>
        <w:textAlignment w:val="baseline"/>
      </w:pPr>
      <w:r w:rsidRPr="00C82B5B">
        <w:rPr>
          <w:lang w:val="en-US"/>
        </w:rPr>
        <w:t>1</w:t>
      </w:r>
      <w:r w:rsidR="0060296F" w:rsidRPr="00C82B5B">
        <w:rPr>
          <w:lang w:val="en-US"/>
        </w:rPr>
        <w:t>.</w:t>
      </w:r>
      <w:r w:rsidR="0060296F" w:rsidRPr="003652D5">
        <w:rPr>
          <w:lang w:val="en-GB"/>
        </w:rPr>
        <w:t> </w:t>
      </w:r>
      <w:r w:rsidR="0060296F" w:rsidRPr="00C82B5B">
        <w:rPr>
          <w:lang w:val="en-US"/>
        </w:rPr>
        <w:t xml:space="preserve"> </w:t>
      </w:r>
      <w:r w:rsidR="00C61DD5" w:rsidRPr="00C61DD5">
        <w:t>Бабич</w:t>
      </w:r>
      <w:r w:rsidR="00C61DD5" w:rsidRPr="00C82B5B">
        <w:rPr>
          <w:lang w:val="en-US"/>
        </w:rPr>
        <w:t xml:space="preserve">, </w:t>
      </w:r>
      <w:r w:rsidR="00C61DD5" w:rsidRPr="00C61DD5">
        <w:t>Г</w:t>
      </w:r>
      <w:r w:rsidR="00C61DD5" w:rsidRPr="00C82B5B">
        <w:rPr>
          <w:lang w:val="en-US"/>
        </w:rPr>
        <w:t>.</w:t>
      </w:r>
      <w:r w:rsidR="00C61DD5" w:rsidRPr="00C61DD5">
        <w:t>Н</w:t>
      </w:r>
      <w:r w:rsidR="00C61DD5" w:rsidRPr="00C82B5B">
        <w:rPr>
          <w:lang w:val="en-US"/>
        </w:rPr>
        <w:t xml:space="preserve">. </w:t>
      </w:r>
      <w:r w:rsidR="00C61DD5" w:rsidRPr="00C61DD5">
        <w:rPr>
          <w:lang w:val="en-GB"/>
        </w:rPr>
        <w:t>Lexicology</w:t>
      </w:r>
      <w:r w:rsidR="00C61DD5" w:rsidRPr="00C82B5B">
        <w:rPr>
          <w:lang w:val="en-US"/>
        </w:rPr>
        <w:t xml:space="preserve">: </w:t>
      </w:r>
      <w:r w:rsidR="00C61DD5" w:rsidRPr="00C61DD5">
        <w:rPr>
          <w:lang w:val="en-GB"/>
        </w:rPr>
        <w:t>A</w:t>
      </w:r>
      <w:r w:rsidR="00C61DD5" w:rsidRPr="00C82B5B">
        <w:rPr>
          <w:lang w:val="en-US"/>
        </w:rPr>
        <w:t xml:space="preserve"> </w:t>
      </w:r>
      <w:r w:rsidR="00C61DD5" w:rsidRPr="00C61DD5">
        <w:rPr>
          <w:lang w:val="en-GB"/>
        </w:rPr>
        <w:t>Current</w:t>
      </w:r>
      <w:r w:rsidR="00C61DD5" w:rsidRPr="00C82B5B">
        <w:rPr>
          <w:lang w:val="en-US"/>
        </w:rPr>
        <w:t xml:space="preserve"> </w:t>
      </w:r>
      <w:r w:rsidR="00C61DD5" w:rsidRPr="00C61DD5">
        <w:rPr>
          <w:lang w:val="en-GB"/>
        </w:rPr>
        <w:t>Guide</w:t>
      </w:r>
      <w:r w:rsidR="00C61DD5" w:rsidRPr="00C82B5B">
        <w:rPr>
          <w:lang w:val="en-US"/>
        </w:rPr>
        <w:t xml:space="preserve">. </w:t>
      </w:r>
      <w:r w:rsidR="00C61DD5" w:rsidRPr="00C61DD5">
        <w:t xml:space="preserve">Лексикология английского языка [Электронный </w:t>
      </w:r>
      <w:r w:rsidR="00C61DD5" w:rsidRPr="00C61DD5">
        <w:lastRenderedPageBreak/>
        <w:t>ресурс]</w:t>
      </w:r>
      <w:proofErr w:type="gramStart"/>
      <w:r w:rsidR="00C61DD5" w:rsidRPr="00C61DD5">
        <w:t xml:space="preserve"> :</w:t>
      </w:r>
      <w:proofErr w:type="gramEnd"/>
      <w:r w:rsidR="00C61DD5" w:rsidRPr="00C61DD5">
        <w:t xml:space="preserve"> учебное пособие / Г.Н. Бабич. — Электрон</w:t>
      </w:r>
      <w:proofErr w:type="gramStart"/>
      <w:r w:rsidR="00C61DD5" w:rsidRPr="00C61DD5">
        <w:t>.</w:t>
      </w:r>
      <w:proofErr w:type="gramEnd"/>
      <w:r w:rsidR="00C61DD5" w:rsidRPr="00C61DD5">
        <w:t xml:space="preserve"> </w:t>
      </w:r>
      <w:proofErr w:type="gramStart"/>
      <w:r w:rsidR="00C61DD5" w:rsidRPr="00C61DD5">
        <w:t>д</w:t>
      </w:r>
      <w:proofErr w:type="gramEnd"/>
      <w:r w:rsidR="00C61DD5" w:rsidRPr="00C61DD5">
        <w:t>ан. — Москва</w:t>
      </w:r>
      <w:proofErr w:type="gramStart"/>
      <w:r w:rsidR="00C61DD5" w:rsidRPr="00C61DD5">
        <w:t xml:space="preserve"> :</w:t>
      </w:r>
      <w:proofErr w:type="gramEnd"/>
      <w:r w:rsidR="00C61DD5" w:rsidRPr="00C61DD5">
        <w:t xml:space="preserve"> ФЛИНТА, 2016. — 200 с. — Режим доступа: https://e.lanbook.com/book/85849.</w:t>
      </w:r>
    </w:p>
    <w:p w:rsidR="00E57EEE" w:rsidRDefault="00C61DD5" w:rsidP="00BF1F14">
      <w:pPr>
        <w:pStyle w:val="aa"/>
        <w:widowControl w:val="0"/>
        <w:shd w:val="clear" w:color="auto" w:fill="FFFFFF"/>
        <w:suppressAutoHyphens/>
        <w:spacing w:before="0" w:beforeAutospacing="0" w:after="0" w:afterAutospacing="0" w:line="360" w:lineRule="auto"/>
        <w:contextualSpacing/>
        <w:jc w:val="both"/>
        <w:textAlignment w:val="baseline"/>
      </w:pPr>
      <w:r>
        <w:t xml:space="preserve">2. </w:t>
      </w:r>
      <w:proofErr w:type="spellStart"/>
      <w:r w:rsidR="00E37624" w:rsidRPr="00E37624">
        <w:t>Клюкина</w:t>
      </w:r>
      <w:proofErr w:type="spellEnd"/>
      <w:r w:rsidR="00E37624" w:rsidRPr="00E37624">
        <w:t xml:space="preserve">, Ю.В. Курс английского языка (A </w:t>
      </w:r>
      <w:proofErr w:type="spellStart"/>
      <w:r w:rsidR="00E37624" w:rsidRPr="00E37624">
        <w:t>course</w:t>
      </w:r>
      <w:proofErr w:type="spellEnd"/>
      <w:r w:rsidR="00E37624">
        <w:t xml:space="preserve"> </w:t>
      </w:r>
      <w:proofErr w:type="spellStart"/>
      <w:r w:rsidR="00E37624" w:rsidRPr="00E37624">
        <w:t>of</w:t>
      </w:r>
      <w:proofErr w:type="spellEnd"/>
      <w:r w:rsidR="00E37624">
        <w:t xml:space="preserve"> </w:t>
      </w:r>
      <w:proofErr w:type="spellStart"/>
      <w:r w:rsidR="00E37624" w:rsidRPr="00E37624">
        <w:t>English</w:t>
      </w:r>
      <w:proofErr w:type="spellEnd"/>
      <w:r w:rsidR="00E37624" w:rsidRPr="00E37624">
        <w:t>)</w:t>
      </w:r>
      <w:proofErr w:type="gramStart"/>
      <w:r w:rsidR="00E37624" w:rsidRPr="00E37624">
        <w:t xml:space="preserve"> :</w:t>
      </w:r>
      <w:proofErr w:type="gramEnd"/>
      <w:r w:rsidR="00E37624" w:rsidRPr="00E37624">
        <w:t xml:space="preserve"> учебное пособие / Ю.В. </w:t>
      </w:r>
      <w:proofErr w:type="spellStart"/>
      <w:r w:rsidR="00E37624" w:rsidRPr="00E37624">
        <w:t>Клюкина</w:t>
      </w:r>
      <w:proofErr w:type="spellEnd"/>
      <w:r w:rsidR="00E37624" w:rsidRPr="00E37624">
        <w:t xml:space="preserve">, А.А. </w:t>
      </w:r>
      <w:proofErr w:type="spellStart"/>
      <w:r w:rsidR="00E37624" w:rsidRPr="00E37624">
        <w:t>Шиповская</w:t>
      </w:r>
      <w:proofErr w:type="spellEnd"/>
      <w:r w:rsidR="00E37624" w:rsidRPr="00E37624"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="00E37624" w:rsidRPr="00E37624">
        <w:t xml:space="preserve"> :</w:t>
      </w:r>
      <w:proofErr w:type="gramEnd"/>
      <w:r w:rsidR="00E37624" w:rsidRPr="00E37624">
        <w:t xml:space="preserve"> Издательство ФГБОУ ВПО «ТГТУ», 2015. - 175 с.</w:t>
      </w:r>
      <w:proofErr w:type="gramStart"/>
      <w:r w:rsidR="00E37624" w:rsidRPr="00E37624">
        <w:t xml:space="preserve"> :</w:t>
      </w:r>
      <w:proofErr w:type="gramEnd"/>
      <w:r w:rsidR="00E37624" w:rsidRPr="00E37624">
        <w:t xml:space="preserve"> ил. - </w:t>
      </w:r>
      <w:proofErr w:type="spellStart"/>
      <w:r w:rsidR="00E37624" w:rsidRPr="00E37624">
        <w:t>Библиогр</w:t>
      </w:r>
      <w:proofErr w:type="spellEnd"/>
      <w:r w:rsidR="00E37624" w:rsidRPr="00E37624">
        <w:t>. в кн. - ISBN 978-5-8265-1472-6</w:t>
      </w:r>
      <w:proofErr w:type="gramStart"/>
      <w:r w:rsidR="00E37624" w:rsidRPr="00E37624">
        <w:t xml:space="preserve"> ;</w:t>
      </w:r>
      <w:proofErr w:type="gramEnd"/>
      <w:r w:rsidR="00E37624" w:rsidRPr="00E37624">
        <w:t xml:space="preserve"> [Электронный ресурс]. - URL: </w:t>
      </w:r>
      <w:hyperlink r:id="rId32" w:history="1">
        <w:r w:rsidR="00E37624" w:rsidRPr="008561CC">
          <w:rPr>
            <w:rStyle w:val="af5"/>
          </w:rPr>
          <w:t>http://biblioclub.ru/index.php?page=book&amp;id=444928</w:t>
        </w:r>
      </w:hyperlink>
    </w:p>
    <w:p w:rsidR="00C61DD5" w:rsidRDefault="00C61DD5" w:rsidP="00550EBA">
      <w:pPr>
        <w:pStyle w:val="aa"/>
        <w:widowControl w:val="0"/>
        <w:shd w:val="clear" w:color="auto" w:fill="FFFFFF"/>
        <w:suppressAutoHyphens/>
        <w:spacing w:before="0" w:beforeAutospacing="0" w:after="0" w:afterAutospacing="0" w:line="360" w:lineRule="auto"/>
        <w:contextualSpacing/>
        <w:jc w:val="both"/>
        <w:textAlignment w:val="baseline"/>
        <w:rPr>
          <w:color w:val="000000"/>
        </w:rPr>
      </w:pPr>
      <w:r>
        <w:rPr>
          <w:color w:val="000000"/>
        </w:rPr>
        <w:t>3</w:t>
      </w:r>
      <w:r w:rsidR="00E37624">
        <w:rPr>
          <w:color w:val="000000"/>
        </w:rPr>
        <w:t xml:space="preserve">. </w:t>
      </w:r>
      <w:proofErr w:type="spellStart"/>
      <w:r w:rsidRPr="00C61DD5">
        <w:rPr>
          <w:color w:val="000000"/>
        </w:rPr>
        <w:t>Осиянова</w:t>
      </w:r>
      <w:proofErr w:type="spellEnd"/>
      <w:r w:rsidRPr="00C61DD5">
        <w:rPr>
          <w:color w:val="000000"/>
        </w:rPr>
        <w:t xml:space="preserve">, О. </w:t>
      </w:r>
      <w:proofErr w:type="spellStart"/>
      <w:r w:rsidRPr="00C61DD5">
        <w:rPr>
          <w:color w:val="000000"/>
        </w:rPr>
        <w:t>The</w:t>
      </w:r>
      <w:proofErr w:type="spellEnd"/>
      <w:r w:rsidRPr="00C61DD5">
        <w:rPr>
          <w:color w:val="000000"/>
        </w:rPr>
        <w:t xml:space="preserve"> </w:t>
      </w:r>
      <w:proofErr w:type="spellStart"/>
      <w:r w:rsidRPr="00C61DD5">
        <w:rPr>
          <w:color w:val="000000"/>
        </w:rPr>
        <w:t>English</w:t>
      </w:r>
      <w:proofErr w:type="spellEnd"/>
      <w:r w:rsidRPr="00C61DD5">
        <w:rPr>
          <w:color w:val="000000"/>
        </w:rPr>
        <w:t xml:space="preserve"> </w:t>
      </w:r>
      <w:proofErr w:type="spellStart"/>
      <w:r w:rsidRPr="00C61DD5">
        <w:rPr>
          <w:color w:val="000000"/>
        </w:rPr>
        <w:t>Word</w:t>
      </w:r>
      <w:proofErr w:type="spellEnd"/>
      <w:proofErr w:type="gramStart"/>
      <w:r w:rsidRPr="00C61DD5">
        <w:rPr>
          <w:color w:val="000000"/>
        </w:rPr>
        <w:t xml:space="preserve"> :</w:t>
      </w:r>
      <w:proofErr w:type="gramEnd"/>
      <w:r w:rsidRPr="00C61DD5">
        <w:rPr>
          <w:color w:val="000000"/>
        </w:rPr>
        <w:t xml:space="preserve"> практикум / О. </w:t>
      </w:r>
      <w:proofErr w:type="spellStart"/>
      <w:r w:rsidRPr="00C61DD5">
        <w:rPr>
          <w:color w:val="000000"/>
        </w:rPr>
        <w:t>Осиянова</w:t>
      </w:r>
      <w:proofErr w:type="spellEnd"/>
      <w:r w:rsidRPr="00C61DD5">
        <w:rPr>
          <w:color w:val="000000"/>
        </w:rPr>
        <w:t>, М. Романюк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C61DD5">
        <w:rPr>
          <w:color w:val="000000"/>
        </w:rPr>
        <w:t xml:space="preserve"> :</w:t>
      </w:r>
      <w:proofErr w:type="gramEnd"/>
      <w:r w:rsidRPr="00C61DD5">
        <w:rPr>
          <w:color w:val="000000"/>
        </w:rPr>
        <w:t xml:space="preserve"> ОГУ, 2012. - 154 с. </w:t>
      </w:r>
      <w:hyperlink r:id="rId33" w:history="1">
        <w:r w:rsidRPr="00A664DB">
          <w:rPr>
            <w:rStyle w:val="af5"/>
          </w:rPr>
          <w:t>http://biblioclub.ru/index.php?page=book&amp;id=259302</w:t>
        </w:r>
      </w:hyperlink>
      <w:r w:rsidRPr="00C61DD5">
        <w:rPr>
          <w:color w:val="000000"/>
        </w:rPr>
        <w:t>.</w:t>
      </w:r>
    </w:p>
    <w:p w:rsidR="00E37624" w:rsidRDefault="00C61DD5" w:rsidP="00550EBA">
      <w:pPr>
        <w:pStyle w:val="aa"/>
        <w:widowControl w:val="0"/>
        <w:shd w:val="clear" w:color="auto" w:fill="FFFFFF"/>
        <w:suppressAutoHyphens/>
        <w:spacing w:before="0" w:beforeAutospacing="0" w:after="0" w:afterAutospacing="0" w:line="360" w:lineRule="auto"/>
        <w:contextualSpacing/>
        <w:jc w:val="both"/>
        <w:textAlignment w:val="baseline"/>
        <w:rPr>
          <w:color w:val="000000"/>
        </w:rPr>
      </w:pPr>
      <w:r>
        <w:rPr>
          <w:color w:val="000000"/>
        </w:rPr>
        <w:t xml:space="preserve">4. </w:t>
      </w:r>
      <w:proofErr w:type="spellStart"/>
      <w:r w:rsidR="00E37624" w:rsidRPr="00E37624">
        <w:rPr>
          <w:color w:val="000000"/>
        </w:rPr>
        <w:t>Стернин</w:t>
      </w:r>
      <w:proofErr w:type="spellEnd"/>
      <w:r w:rsidR="00E37624" w:rsidRPr="00E37624">
        <w:rPr>
          <w:color w:val="000000"/>
        </w:rPr>
        <w:t>, И.А. Проблемы анализа структуры значения слова</w:t>
      </w:r>
      <w:proofErr w:type="gramStart"/>
      <w:r w:rsidR="00E37624" w:rsidRPr="00E37624">
        <w:rPr>
          <w:color w:val="000000"/>
        </w:rPr>
        <w:t xml:space="preserve"> :</w:t>
      </w:r>
      <w:proofErr w:type="gramEnd"/>
      <w:r w:rsidR="00E37624" w:rsidRPr="00E37624">
        <w:rPr>
          <w:color w:val="000000"/>
        </w:rPr>
        <w:t xml:space="preserve"> монография / И.А. </w:t>
      </w:r>
      <w:proofErr w:type="spellStart"/>
      <w:r w:rsidR="00E37624" w:rsidRPr="00E37624">
        <w:rPr>
          <w:color w:val="000000"/>
        </w:rPr>
        <w:t>Стернин</w:t>
      </w:r>
      <w:proofErr w:type="spellEnd"/>
      <w:r w:rsidR="00E37624" w:rsidRPr="00E37624">
        <w:rPr>
          <w:color w:val="000000"/>
        </w:rPr>
        <w:t xml:space="preserve"> ; науч. ред. З.Д. Попова. - 2-е изд., стер. - Москва</w:t>
      </w:r>
      <w:proofErr w:type="gramStart"/>
      <w:r w:rsidR="00E37624" w:rsidRPr="00E37624">
        <w:rPr>
          <w:color w:val="000000"/>
        </w:rPr>
        <w:t xml:space="preserve"> ;</w:t>
      </w:r>
      <w:proofErr w:type="gramEnd"/>
      <w:r w:rsidR="00E37624" w:rsidRPr="00E37624">
        <w:rPr>
          <w:color w:val="000000"/>
        </w:rPr>
        <w:t xml:space="preserve"> Берлин : </w:t>
      </w:r>
      <w:proofErr w:type="spellStart"/>
      <w:r w:rsidR="00E37624" w:rsidRPr="00E37624">
        <w:rPr>
          <w:color w:val="000000"/>
        </w:rPr>
        <w:t>Директ</w:t>
      </w:r>
      <w:proofErr w:type="spellEnd"/>
      <w:r w:rsidR="00E37624" w:rsidRPr="00E37624">
        <w:rPr>
          <w:color w:val="000000"/>
        </w:rPr>
        <w:t xml:space="preserve">-Медиа, 2015. - 212 с. - </w:t>
      </w:r>
      <w:proofErr w:type="spellStart"/>
      <w:r w:rsidR="00E37624" w:rsidRPr="00E37624">
        <w:rPr>
          <w:color w:val="000000"/>
        </w:rPr>
        <w:t>Библиогр</w:t>
      </w:r>
      <w:proofErr w:type="spellEnd"/>
      <w:r w:rsidR="00E37624" w:rsidRPr="00E37624">
        <w:rPr>
          <w:color w:val="000000"/>
        </w:rPr>
        <w:t>.: с. 195-209 - ISBN 978-5-4475-5720-1</w:t>
      </w:r>
      <w:proofErr w:type="gramStart"/>
      <w:r w:rsidR="00E37624" w:rsidRPr="00E37624">
        <w:rPr>
          <w:color w:val="000000"/>
        </w:rPr>
        <w:t xml:space="preserve"> ;</w:t>
      </w:r>
      <w:proofErr w:type="gramEnd"/>
      <w:r w:rsidR="00E37624" w:rsidRPr="00E37624">
        <w:rPr>
          <w:color w:val="000000"/>
        </w:rPr>
        <w:t xml:space="preserve"> То же [Электронный ресурс]. - URL: </w:t>
      </w:r>
      <w:hyperlink r:id="rId34" w:history="1">
        <w:r w:rsidRPr="00A664DB">
          <w:rPr>
            <w:rStyle w:val="af5"/>
          </w:rPr>
          <w:t>http://biblioclub.ru/index.php?page=book&amp;id=375688</w:t>
        </w:r>
      </w:hyperlink>
    </w:p>
    <w:p w:rsidR="0060296F" w:rsidRPr="00E37624" w:rsidRDefault="0060296F" w:rsidP="00550EBA">
      <w:pPr>
        <w:pStyle w:val="aa"/>
        <w:widowControl w:val="0"/>
        <w:shd w:val="clear" w:color="auto" w:fill="FFFFFF"/>
        <w:suppressAutoHyphens/>
        <w:spacing w:before="0" w:beforeAutospacing="0" w:after="0" w:afterAutospacing="0" w:line="360" w:lineRule="auto"/>
        <w:contextualSpacing/>
        <w:textAlignment w:val="baseline"/>
        <w:rPr>
          <w:color w:val="000000"/>
        </w:rPr>
      </w:pPr>
    </w:p>
    <w:p w:rsidR="0060296F" w:rsidRDefault="0060296F" w:rsidP="00550EBA">
      <w:pPr>
        <w:widowControl w:val="0"/>
        <w:suppressAutoHyphens/>
        <w:spacing w:after="0" w:line="360" w:lineRule="auto"/>
        <w:ind w:firstLine="70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rFonts w:ascii="Times New Roman" w:hAnsi="Times New Roman"/>
          <w:i/>
          <w:sz w:val="24"/>
          <w:szCs w:val="24"/>
        </w:rPr>
        <w:t>обучающихся</w:t>
      </w:r>
      <w:proofErr w:type="gramEnd"/>
      <w:r>
        <w:rPr>
          <w:rFonts w:ascii="Times New Roman" w:hAnsi="Times New Roman"/>
          <w:i/>
          <w:sz w:val="24"/>
          <w:szCs w:val="24"/>
        </w:rPr>
        <w:t xml:space="preserve"> по дисциплине</w:t>
      </w:r>
    </w:p>
    <w:p w:rsidR="00535E07" w:rsidRPr="00277FB7" w:rsidRDefault="00E57EEE" w:rsidP="00277FB7">
      <w:pPr>
        <w:pStyle w:val="a4"/>
        <w:widowControl w:val="0"/>
        <w:numPr>
          <w:ilvl w:val="0"/>
          <w:numId w:val="37"/>
        </w:numPr>
        <w:suppressAutoHyphens/>
        <w:spacing w:after="0" w:line="360" w:lineRule="auto"/>
        <w:ind w:left="284" w:hanging="284"/>
        <w:jc w:val="both"/>
        <w:rPr>
          <w:rFonts w:ascii="Times New Roman" w:hAnsi="Times New Roman"/>
          <w:sz w:val="24"/>
          <w:szCs w:val="24"/>
        </w:rPr>
      </w:pPr>
      <w:r w:rsidRPr="00B628FA">
        <w:rPr>
          <w:rFonts w:ascii="Times New Roman" w:hAnsi="Times New Roman"/>
          <w:sz w:val="24"/>
          <w:szCs w:val="24"/>
        </w:rPr>
        <w:t>Архипов, И.К. Лексикология английского языка [Электронный ресурс]</w:t>
      </w:r>
      <w:proofErr w:type="gramStart"/>
      <w:r w:rsidRPr="00B628F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628FA">
        <w:rPr>
          <w:rFonts w:ascii="Times New Roman" w:hAnsi="Times New Roman"/>
          <w:sz w:val="24"/>
          <w:szCs w:val="24"/>
        </w:rPr>
        <w:t xml:space="preserve"> учебно-методическое пособие / И.К. Архипов, Н.А. </w:t>
      </w:r>
      <w:proofErr w:type="spellStart"/>
      <w:r w:rsidRPr="00B628FA">
        <w:rPr>
          <w:rFonts w:ascii="Times New Roman" w:hAnsi="Times New Roman"/>
          <w:sz w:val="24"/>
          <w:szCs w:val="24"/>
        </w:rPr>
        <w:t>Пузанова</w:t>
      </w:r>
      <w:proofErr w:type="spellEnd"/>
      <w:r w:rsidRPr="00B628FA">
        <w:rPr>
          <w:rFonts w:ascii="Times New Roman" w:hAnsi="Times New Roman"/>
          <w:sz w:val="24"/>
          <w:szCs w:val="24"/>
        </w:rPr>
        <w:t>. — Электрон</w:t>
      </w:r>
      <w:proofErr w:type="gramStart"/>
      <w:r w:rsidRPr="00B628FA">
        <w:rPr>
          <w:rFonts w:ascii="Times New Roman" w:hAnsi="Times New Roman"/>
          <w:sz w:val="24"/>
          <w:szCs w:val="24"/>
        </w:rPr>
        <w:t>.</w:t>
      </w:r>
      <w:proofErr w:type="gramEnd"/>
      <w:r w:rsidRPr="00B628FA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B628FA">
        <w:rPr>
          <w:rFonts w:ascii="Times New Roman" w:hAnsi="Times New Roman"/>
          <w:sz w:val="24"/>
          <w:szCs w:val="24"/>
        </w:rPr>
        <w:t>д</w:t>
      </w:r>
      <w:proofErr w:type="gramEnd"/>
      <w:r w:rsidRPr="00B628FA">
        <w:rPr>
          <w:rFonts w:ascii="Times New Roman" w:hAnsi="Times New Roman"/>
          <w:sz w:val="24"/>
          <w:szCs w:val="24"/>
        </w:rPr>
        <w:t>ан. — Санкт-Петербург</w:t>
      </w:r>
      <w:proofErr w:type="gramStart"/>
      <w:r w:rsidRPr="00B628F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628FA">
        <w:rPr>
          <w:rFonts w:ascii="Times New Roman" w:hAnsi="Times New Roman"/>
          <w:sz w:val="24"/>
          <w:szCs w:val="24"/>
        </w:rPr>
        <w:t xml:space="preserve"> РГПУ им. А. И. Герцена, 2012. — 126 с. — Режим доступа: </w:t>
      </w:r>
      <w:r w:rsidRPr="00535E07">
        <w:rPr>
          <w:rFonts w:ascii="Times New Roman" w:hAnsi="Times New Roman"/>
          <w:sz w:val="24"/>
          <w:szCs w:val="24"/>
          <w:lang w:val="de-DE"/>
        </w:rPr>
        <w:t>https</w:t>
      </w:r>
      <w:r w:rsidRPr="00B628FA">
        <w:rPr>
          <w:rFonts w:ascii="Times New Roman" w:hAnsi="Times New Roman"/>
          <w:sz w:val="24"/>
          <w:szCs w:val="24"/>
        </w:rPr>
        <w:t>://</w:t>
      </w:r>
      <w:r w:rsidRPr="00535E07">
        <w:rPr>
          <w:rFonts w:ascii="Times New Roman" w:hAnsi="Times New Roman"/>
          <w:sz w:val="24"/>
          <w:szCs w:val="24"/>
          <w:lang w:val="de-DE"/>
        </w:rPr>
        <w:t>e</w:t>
      </w:r>
      <w:r w:rsidRPr="00B628FA">
        <w:rPr>
          <w:rFonts w:ascii="Times New Roman" w:hAnsi="Times New Roman"/>
          <w:sz w:val="24"/>
          <w:szCs w:val="24"/>
        </w:rPr>
        <w:t>.</w:t>
      </w:r>
      <w:proofErr w:type="spellStart"/>
      <w:r w:rsidRPr="00535E07">
        <w:rPr>
          <w:rFonts w:ascii="Times New Roman" w:hAnsi="Times New Roman"/>
          <w:sz w:val="24"/>
          <w:szCs w:val="24"/>
          <w:lang w:val="de-DE"/>
        </w:rPr>
        <w:t>lanbook</w:t>
      </w:r>
      <w:proofErr w:type="spellEnd"/>
      <w:r w:rsidRPr="00B628FA">
        <w:rPr>
          <w:rFonts w:ascii="Times New Roman" w:hAnsi="Times New Roman"/>
          <w:sz w:val="24"/>
          <w:szCs w:val="24"/>
        </w:rPr>
        <w:t>.</w:t>
      </w:r>
      <w:proofErr w:type="spellStart"/>
      <w:r w:rsidRPr="00535E07">
        <w:rPr>
          <w:rFonts w:ascii="Times New Roman" w:hAnsi="Times New Roman"/>
          <w:sz w:val="24"/>
          <w:szCs w:val="24"/>
          <w:lang w:val="de-DE"/>
        </w:rPr>
        <w:t>com</w:t>
      </w:r>
      <w:proofErr w:type="spellEnd"/>
      <w:r w:rsidRPr="00B628FA">
        <w:rPr>
          <w:rFonts w:ascii="Times New Roman" w:hAnsi="Times New Roman"/>
          <w:sz w:val="24"/>
          <w:szCs w:val="24"/>
        </w:rPr>
        <w:t>/</w:t>
      </w:r>
      <w:proofErr w:type="spellStart"/>
      <w:r w:rsidRPr="00535E07">
        <w:rPr>
          <w:rFonts w:ascii="Times New Roman" w:hAnsi="Times New Roman"/>
          <w:sz w:val="24"/>
          <w:szCs w:val="24"/>
          <w:lang w:val="de-DE"/>
        </w:rPr>
        <w:t>book</w:t>
      </w:r>
      <w:proofErr w:type="spellEnd"/>
      <w:r w:rsidRPr="00B628FA">
        <w:rPr>
          <w:rFonts w:ascii="Times New Roman" w:hAnsi="Times New Roman"/>
          <w:sz w:val="24"/>
          <w:szCs w:val="24"/>
        </w:rPr>
        <w:t>/5556.</w:t>
      </w:r>
    </w:p>
    <w:p w:rsidR="00E37624" w:rsidRDefault="00E37624" w:rsidP="00550EBA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</w:p>
    <w:p w:rsidR="0060296F" w:rsidRDefault="0060296F" w:rsidP="00550EBA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0296F" w:rsidRDefault="0060296F" w:rsidP="00550EBA">
      <w:pPr>
        <w:pStyle w:val="aa"/>
        <w:widowControl w:val="0"/>
        <w:numPr>
          <w:ilvl w:val="0"/>
          <w:numId w:val="25"/>
        </w:numPr>
        <w:shd w:val="clear" w:color="auto" w:fill="FFFFFF"/>
        <w:suppressAutoHyphens/>
        <w:spacing w:before="0" w:beforeAutospacing="0" w:after="0" w:afterAutospacing="0" w:line="360" w:lineRule="auto"/>
        <w:ind w:left="0" w:hanging="11"/>
        <w:textAlignment w:val="baseline"/>
        <w:rPr>
          <w:color w:val="000000"/>
        </w:rPr>
      </w:pPr>
      <w:r>
        <w:rPr>
          <w:iCs/>
          <w:color w:val="000000"/>
          <w:bdr w:val="none" w:sz="0" w:space="0" w:color="auto" w:frame="1"/>
        </w:rPr>
        <w:t>http://www.sil.org/linguistics/GlossaryOfLinguisticTerms/</w:t>
      </w:r>
    </w:p>
    <w:p w:rsidR="0060296F" w:rsidRDefault="0060296F" w:rsidP="00550EBA">
      <w:pPr>
        <w:pStyle w:val="aa"/>
        <w:widowControl w:val="0"/>
        <w:numPr>
          <w:ilvl w:val="0"/>
          <w:numId w:val="25"/>
        </w:numPr>
        <w:shd w:val="clear" w:color="auto" w:fill="FFFFFF"/>
        <w:suppressAutoHyphens/>
        <w:spacing w:before="0" w:beforeAutospacing="0" w:after="0" w:afterAutospacing="0" w:line="360" w:lineRule="auto"/>
        <w:ind w:left="0" w:hanging="11"/>
        <w:textAlignment w:val="baseline"/>
        <w:rPr>
          <w:color w:val="000000"/>
        </w:rPr>
      </w:pPr>
      <w:r>
        <w:rPr>
          <w:iCs/>
          <w:color w:val="000000"/>
          <w:bdr w:val="none" w:sz="0" w:space="0" w:color="auto" w:frame="1"/>
        </w:rPr>
        <w:t>http://dir.yahoo.com/Social_Science/linguistics_and_human_languages/</w:t>
      </w:r>
    </w:p>
    <w:p w:rsidR="0060296F" w:rsidRDefault="0060296F" w:rsidP="00550EBA">
      <w:pPr>
        <w:pStyle w:val="aa"/>
        <w:widowControl w:val="0"/>
        <w:numPr>
          <w:ilvl w:val="0"/>
          <w:numId w:val="25"/>
        </w:numPr>
        <w:shd w:val="clear" w:color="auto" w:fill="FFFFFF"/>
        <w:suppressAutoHyphens/>
        <w:spacing w:before="0" w:beforeAutospacing="0" w:after="0" w:afterAutospacing="0" w:line="360" w:lineRule="auto"/>
        <w:ind w:left="0" w:hanging="11"/>
        <w:textAlignment w:val="baseline"/>
        <w:rPr>
          <w:color w:val="000000"/>
        </w:rPr>
      </w:pPr>
      <w:r>
        <w:rPr>
          <w:iCs/>
          <w:color w:val="000000"/>
          <w:bdr w:val="none" w:sz="0" w:space="0" w:color="auto" w:frame="1"/>
        </w:rPr>
        <w:t>http://www.cal.org/ericcll/faqs/RGOs/linguistics.html</w:t>
      </w:r>
    </w:p>
    <w:p w:rsidR="0060296F" w:rsidRDefault="0060296F" w:rsidP="00550EBA">
      <w:pPr>
        <w:pStyle w:val="aa"/>
        <w:widowControl w:val="0"/>
        <w:numPr>
          <w:ilvl w:val="0"/>
          <w:numId w:val="25"/>
        </w:numPr>
        <w:shd w:val="clear" w:color="auto" w:fill="FFFFFF"/>
        <w:suppressAutoHyphens/>
        <w:spacing w:before="0" w:beforeAutospacing="0" w:after="0" w:afterAutospacing="0" w:line="360" w:lineRule="auto"/>
        <w:ind w:left="0" w:hanging="11"/>
        <w:textAlignment w:val="baseline"/>
        <w:rPr>
          <w:color w:val="000000"/>
        </w:rPr>
      </w:pPr>
      <w:r>
        <w:rPr>
          <w:iCs/>
          <w:color w:val="000000"/>
          <w:bdr w:val="none" w:sz="0" w:space="0" w:color="auto" w:frame="1"/>
        </w:rPr>
        <w:t xml:space="preserve">http://www. </w:t>
      </w:r>
      <w:proofErr w:type="spellStart"/>
      <w:r>
        <w:rPr>
          <w:iCs/>
          <w:color w:val="000000"/>
          <w:bdr w:val="none" w:sz="0" w:space="0" w:color="auto" w:frame="1"/>
        </w:rPr>
        <w:t>lingnet</w:t>
      </w:r>
      <w:proofErr w:type="spellEnd"/>
      <w:r>
        <w:rPr>
          <w:iCs/>
          <w:color w:val="000000"/>
          <w:bdr w:val="none" w:sz="0" w:space="0" w:color="auto" w:frame="1"/>
        </w:rPr>
        <w:t xml:space="preserve">. </w:t>
      </w:r>
      <w:proofErr w:type="spellStart"/>
      <w:r>
        <w:rPr>
          <w:iCs/>
          <w:color w:val="000000"/>
          <w:bdr w:val="none" w:sz="0" w:space="0" w:color="auto" w:frame="1"/>
        </w:rPr>
        <w:t>org</w:t>
      </w:r>
      <w:proofErr w:type="spellEnd"/>
      <w:r>
        <w:rPr>
          <w:iCs/>
          <w:color w:val="000000"/>
          <w:bdr w:val="none" w:sz="0" w:space="0" w:color="auto" w:frame="1"/>
        </w:rPr>
        <w:t>/</w:t>
      </w:r>
    </w:p>
    <w:p w:rsidR="0060296F" w:rsidRDefault="0060296F" w:rsidP="00550EBA">
      <w:pPr>
        <w:pStyle w:val="aa"/>
        <w:widowControl w:val="0"/>
        <w:numPr>
          <w:ilvl w:val="0"/>
          <w:numId w:val="25"/>
        </w:numPr>
        <w:shd w:val="clear" w:color="auto" w:fill="FFFFFF"/>
        <w:suppressAutoHyphens/>
        <w:spacing w:before="0" w:beforeAutospacing="0" w:after="0" w:afterAutospacing="0" w:line="360" w:lineRule="auto"/>
        <w:ind w:left="0" w:hanging="11"/>
        <w:textAlignment w:val="baseline"/>
        <w:rPr>
          <w:color w:val="000000"/>
          <w:lang w:val="en-GB"/>
        </w:rPr>
      </w:pPr>
      <w:r>
        <w:rPr>
          <w:iCs/>
          <w:color w:val="000000"/>
          <w:bdr w:val="none" w:sz="0" w:space="0" w:color="auto" w:frame="1"/>
          <w:lang w:val="en-GB"/>
        </w:rPr>
        <w:t xml:space="preserve">http://www. </w:t>
      </w:r>
      <w:proofErr w:type="spellStart"/>
      <w:proofErr w:type="gramStart"/>
      <w:r>
        <w:rPr>
          <w:iCs/>
          <w:color w:val="000000"/>
          <w:bdr w:val="none" w:sz="0" w:space="0" w:color="auto" w:frame="1"/>
          <w:lang w:val="en-GB"/>
        </w:rPr>
        <w:t>lds</w:t>
      </w:r>
      <w:proofErr w:type="spellEnd"/>
      <w:proofErr w:type="gramEnd"/>
      <w:r>
        <w:rPr>
          <w:iCs/>
          <w:color w:val="000000"/>
          <w:bdr w:val="none" w:sz="0" w:space="0" w:color="auto" w:frame="1"/>
          <w:lang w:val="en-GB"/>
        </w:rPr>
        <w:t xml:space="preserve">. </w:t>
      </w:r>
      <w:proofErr w:type="spellStart"/>
      <w:proofErr w:type="gramStart"/>
      <w:r>
        <w:rPr>
          <w:iCs/>
          <w:color w:val="000000"/>
          <w:bdr w:val="none" w:sz="0" w:space="0" w:color="auto" w:frame="1"/>
          <w:lang w:val="en-GB"/>
        </w:rPr>
        <w:t>upenn</w:t>
      </w:r>
      <w:proofErr w:type="spellEnd"/>
      <w:proofErr w:type="gramEnd"/>
      <w:r>
        <w:rPr>
          <w:iCs/>
          <w:color w:val="000000"/>
          <w:bdr w:val="none" w:sz="0" w:space="0" w:color="auto" w:frame="1"/>
          <w:lang w:val="en-GB"/>
        </w:rPr>
        <w:t xml:space="preserve">. </w:t>
      </w:r>
      <w:proofErr w:type="spellStart"/>
      <w:r>
        <w:rPr>
          <w:iCs/>
          <w:color w:val="000000"/>
          <w:bdr w:val="none" w:sz="0" w:space="0" w:color="auto" w:frame="1"/>
          <w:lang w:val="en-GB"/>
        </w:rPr>
        <w:t>edu</w:t>
      </w:r>
      <w:proofErr w:type="spellEnd"/>
      <w:r>
        <w:rPr>
          <w:iCs/>
          <w:color w:val="000000"/>
          <w:bdr w:val="none" w:sz="0" w:space="0" w:color="auto" w:frame="1"/>
          <w:lang w:val="en-GB"/>
        </w:rPr>
        <w:t>/ - Linguistic Data Consortium</w:t>
      </w:r>
    </w:p>
    <w:p w:rsidR="0060296F" w:rsidRDefault="0060296F" w:rsidP="00550EBA">
      <w:pPr>
        <w:pStyle w:val="aa"/>
        <w:widowControl w:val="0"/>
        <w:numPr>
          <w:ilvl w:val="0"/>
          <w:numId w:val="25"/>
        </w:numPr>
        <w:shd w:val="clear" w:color="auto" w:fill="FFFFFF"/>
        <w:suppressAutoHyphens/>
        <w:spacing w:before="0" w:beforeAutospacing="0" w:after="0" w:afterAutospacing="0" w:line="360" w:lineRule="auto"/>
        <w:ind w:left="0" w:hanging="11"/>
        <w:textAlignment w:val="baseline"/>
        <w:rPr>
          <w:color w:val="000000"/>
          <w:lang w:val="en-GB"/>
        </w:rPr>
      </w:pPr>
      <w:r>
        <w:rPr>
          <w:iCs/>
          <w:color w:val="000000"/>
          <w:bdr w:val="none" w:sz="0" w:space="0" w:color="auto" w:frame="1"/>
          <w:lang w:val="en-GB"/>
        </w:rPr>
        <w:t xml:space="preserve">http://www. </w:t>
      </w:r>
      <w:proofErr w:type="spellStart"/>
      <w:proofErr w:type="gramStart"/>
      <w:r>
        <w:rPr>
          <w:iCs/>
          <w:color w:val="000000"/>
          <w:bdr w:val="none" w:sz="0" w:space="0" w:color="auto" w:frame="1"/>
          <w:lang w:val="en-GB"/>
        </w:rPr>
        <w:t>lingvo</w:t>
      </w:r>
      <w:proofErr w:type="spellEnd"/>
      <w:proofErr w:type="gramEnd"/>
      <w:r>
        <w:rPr>
          <w:iCs/>
          <w:color w:val="000000"/>
          <w:bdr w:val="none" w:sz="0" w:space="0" w:color="auto" w:frame="1"/>
          <w:lang w:val="en-GB"/>
        </w:rPr>
        <w:t xml:space="preserve">. </w:t>
      </w:r>
      <w:proofErr w:type="spellStart"/>
      <w:r>
        <w:rPr>
          <w:iCs/>
          <w:color w:val="000000"/>
          <w:bdr w:val="none" w:sz="0" w:space="0" w:color="auto" w:frame="1"/>
          <w:lang w:val="en-GB"/>
        </w:rPr>
        <w:t>ru</w:t>
      </w:r>
      <w:proofErr w:type="spellEnd"/>
      <w:r>
        <w:rPr>
          <w:color w:val="000000"/>
          <w:lang w:val="en-GB"/>
        </w:rPr>
        <w:t xml:space="preserve"> ABBYY </w:t>
      </w:r>
      <w:proofErr w:type="spellStart"/>
      <w:r>
        <w:rPr>
          <w:color w:val="000000"/>
          <w:lang w:val="en-GB"/>
        </w:rPr>
        <w:t>Lingva</w:t>
      </w:r>
      <w:proofErr w:type="spellEnd"/>
      <w:r>
        <w:rPr>
          <w:color w:val="000000"/>
          <w:lang w:val="en-GB"/>
        </w:rPr>
        <w:t xml:space="preserve"> x3</w:t>
      </w:r>
    </w:p>
    <w:p w:rsidR="0060296F" w:rsidRDefault="0060296F" w:rsidP="00550EBA">
      <w:pPr>
        <w:pStyle w:val="aa"/>
        <w:widowControl w:val="0"/>
        <w:numPr>
          <w:ilvl w:val="0"/>
          <w:numId w:val="25"/>
        </w:numPr>
        <w:shd w:val="clear" w:color="auto" w:fill="FFFFFF"/>
        <w:suppressAutoHyphens/>
        <w:spacing w:before="0" w:beforeAutospacing="0" w:after="0" w:afterAutospacing="0" w:line="360" w:lineRule="auto"/>
        <w:ind w:left="0" w:hanging="11"/>
        <w:contextualSpacing/>
        <w:textAlignment w:val="baseline"/>
        <w:rPr>
          <w:color w:val="000000"/>
        </w:rPr>
      </w:pPr>
      <w:r>
        <w:rPr>
          <w:color w:val="000000"/>
        </w:rPr>
        <w:t xml:space="preserve">http://www. </w:t>
      </w:r>
      <w:proofErr w:type="spellStart"/>
      <w:r>
        <w:rPr>
          <w:color w:val="000000"/>
        </w:rPr>
        <w:t>Online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Etymology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Dictionary</w:t>
      </w:r>
      <w:proofErr w:type="spellEnd"/>
    </w:p>
    <w:p w:rsidR="0060296F" w:rsidRPr="005B3019" w:rsidRDefault="0060296F" w:rsidP="00550EBA">
      <w:pPr>
        <w:pStyle w:val="aa"/>
        <w:widowControl w:val="0"/>
        <w:numPr>
          <w:ilvl w:val="0"/>
          <w:numId w:val="25"/>
        </w:numPr>
        <w:shd w:val="clear" w:color="auto" w:fill="FFFFFF"/>
        <w:suppressAutoHyphens/>
        <w:spacing w:before="0" w:beforeAutospacing="0" w:after="0" w:afterAutospacing="0" w:line="360" w:lineRule="auto"/>
        <w:ind w:left="0" w:hanging="11"/>
        <w:contextualSpacing/>
        <w:textAlignment w:val="baseline"/>
        <w:rPr>
          <w:color w:val="000000"/>
          <w:lang w:val="en-GB"/>
        </w:rPr>
      </w:pPr>
      <w:r>
        <w:rPr>
          <w:iCs/>
          <w:color w:val="000000"/>
          <w:bdr w:val="none" w:sz="0" w:space="0" w:color="auto" w:frame="1"/>
          <w:lang w:val="en-GB"/>
        </w:rPr>
        <w:lastRenderedPageBreak/>
        <w:t>http://www. </w:t>
      </w:r>
      <w:r>
        <w:rPr>
          <w:color w:val="000000"/>
          <w:lang w:val="en-GB"/>
        </w:rPr>
        <w:t>Merriam-Webster’s Collegiate Dictionary 10-th edition</w:t>
      </w:r>
    </w:p>
    <w:p w:rsidR="005B3019" w:rsidRPr="005B3019" w:rsidRDefault="005B3019" w:rsidP="00550EBA">
      <w:pPr>
        <w:pStyle w:val="aa"/>
        <w:widowControl w:val="0"/>
        <w:numPr>
          <w:ilvl w:val="0"/>
          <w:numId w:val="25"/>
        </w:numPr>
        <w:shd w:val="clear" w:color="auto" w:fill="FFFFFF"/>
        <w:suppressAutoHyphens/>
        <w:spacing w:before="0" w:beforeAutospacing="0" w:after="0" w:afterAutospacing="0" w:line="360" w:lineRule="auto"/>
        <w:ind w:left="0" w:hanging="11"/>
        <w:contextualSpacing/>
        <w:textAlignment w:val="baseline"/>
        <w:rPr>
          <w:color w:val="000000"/>
        </w:rPr>
      </w:pPr>
      <w:r>
        <w:rPr>
          <w:bCs/>
        </w:rPr>
        <w:t>www.biblioclub.ru ЭБС «Университетская библиотека онлайн»</w:t>
      </w:r>
    </w:p>
    <w:p w:rsidR="0060296F" w:rsidRPr="005B3019" w:rsidRDefault="0060296F" w:rsidP="00550EBA">
      <w:pPr>
        <w:widowControl w:val="0"/>
        <w:suppressAutoHyphens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</w:p>
    <w:p w:rsidR="007E5054" w:rsidRDefault="007E5054" w:rsidP="00550EBA">
      <w:pPr>
        <w:widowControl w:val="0"/>
        <w:suppressAutoHyphens/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8. Фонды оценочных средств</w:t>
      </w:r>
    </w:p>
    <w:p w:rsidR="007E5054" w:rsidRDefault="007E5054" w:rsidP="00550EBA">
      <w:pPr>
        <w:widowControl w:val="0"/>
        <w:suppressAutoHyphens/>
        <w:spacing w:after="0"/>
        <w:ind w:firstLine="284"/>
        <w:jc w:val="both"/>
        <w:rPr>
          <w:rFonts w:ascii="Times New Roman" w:eastAsia="Times New Roman" w:hAnsi="Times New Roman"/>
          <w:spacing w:val="-4"/>
          <w:sz w:val="24"/>
          <w:szCs w:val="24"/>
        </w:rPr>
      </w:pPr>
    </w:p>
    <w:p w:rsidR="007E5054" w:rsidRDefault="007E5054" w:rsidP="00550EBA">
      <w:pPr>
        <w:widowControl w:val="0"/>
        <w:suppressAutoHyphens/>
        <w:spacing w:after="0"/>
        <w:ind w:firstLine="284"/>
        <w:jc w:val="both"/>
        <w:rPr>
          <w:rFonts w:ascii="Times New Roman" w:eastAsia="Times New Roman" w:hAnsi="Times New Roman"/>
          <w:spacing w:val="-4"/>
          <w:sz w:val="24"/>
          <w:szCs w:val="24"/>
        </w:rPr>
      </w:pPr>
      <w:r>
        <w:rPr>
          <w:rFonts w:ascii="Times New Roman" w:eastAsia="Times New Roman" w:hAnsi="Times New Roman"/>
          <w:spacing w:val="-4"/>
          <w:sz w:val="24"/>
          <w:szCs w:val="24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</w:rPr>
        <w:t>едставлен в Приложении 1.</w:t>
      </w:r>
    </w:p>
    <w:p w:rsidR="007E5054" w:rsidRDefault="007E5054" w:rsidP="00550EBA">
      <w:pPr>
        <w:widowControl w:val="0"/>
        <w:suppressAutoHyphens/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7E5054" w:rsidRDefault="007E5054" w:rsidP="00550EBA">
      <w:pPr>
        <w:widowControl w:val="0"/>
        <w:suppressAutoHyphens/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7E5054" w:rsidRDefault="007E5054" w:rsidP="00550EBA">
      <w:pPr>
        <w:widowControl w:val="0"/>
        <w:suppressAutoHyphens/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</w:p>
    <w:p w:rsidR="00DD554A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D554A" w:rsidRDefault="00DD554A" w:rsidP="00DD554A">
      <w:pPr>
        <w:widowControl w:val="0"/>
        <w:suppressAutoHyphens/>
        <w:spacing w:after="0"/>
        <w:ind w:firstLine="284"/>
        <w:jc w:val="both"/>
        <w:rPr>
          <w:rFonts w:ascii="Times New Roman" w:eastAsia="SimSun" w:hAnsi="Times New Roman"/>
          <w:bCs/>
          <w:sz w:val="24"/>
          <w:szCs w:val="24"/>
          <w:lang w:eastAsia="ru-RU"/>
        </w:rPr>
      </w:pPr>
      <w:r>
        <w:rPr>
          <w:rFonts w:ascii="Times New Roman" w:eastAsia="SimSun" w:hAnsi="Times New Roman"/>
          <w:bCs/>
          <w:sz w:val="24"/>
          <w:szCs w:val="24"/>
          <w:lang w:eastAsia="ru-RU"/>
        </w:rPr>
        <w:t>Реализация учебной (проектной) практики требует наличия аудитории университета, в том числе оборудованные мультимедийными ресурсами.</w:t>
      </w:r>
    </w:p>
    <w:p w:rsidR="00DD554A" w:rsidRDefault="00DD554A" w:rsidP="00DD554A">
      <w:pPr>
        <w:widowControl w:val="0"/>
        <w:suppressAutoHyphens/>
        <w:spacing w:after="0"/>
        <w:ind w:firstLine="284"/>
        <w:jc w:val="both"/>
        <w:rPr>
          <w:rFonts w:ascii="Times New Roman" w:eastAsia="SimSun" w:hAnsi="Times New Roman"/>
          <w:bCs/>
          <w:color w:val="FF0000"/>
          <w:sz w:val="24"/>
          <w:szCs w:val="24"/>
          <w:highlight w:val="yellow"/>
          <w:lang w:eastAsia="ru-RU"/>
        </w:rPr>
      </w:pPr>
    </w:p>
    <w:p w:rsidR="00DD554A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систем:</w:t>
      </w:r>
    </w:p>
    <w:p w:rsidR="00DD554A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обеспечения:</w:t>
      </w:r>
    </w:p>
    <w:p w:rsidR="00DD554A" w:rsidRPr="00EB2AF3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proofErr w:type="gram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Microsoft</w:t>
      </w:r>
      <w:r w:rsidRPr="00EB2AF3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Word</w:t>
      </w:r>
      <w:r w:rsidRPr="00EB2AF3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PowerPoint</w:t>
      </w:r>
      <w:r w:rsidRPr="00EB2AF3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Internet</w:t>
      </w:r>
      <w:r w:rsidRPr="00EB2AF3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Explorer</w:t>
      </w:r>
      <w:r w:rsidRPr="00EB2AF3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</w:t>
      </w:r>
      <w:proofErr w:type="gramEnd"/>
    </w:p>
    <w:p w:rsidR="00DD554A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систем:</w:t>
      </w:r>
    </w:p>
    <w:p w:rsidR="00DD554A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www.biblioclub.ru ЭБС «Университетская библиотека онлайн»;</w:t>
      </w:r>
    </w:p>
    <w:p w:rsidR="00DD554A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www.elibrary.ru    Научная электронная библиотека;</w:t>
      </w:r>
    </w:p>
    <w:p w:rsidR="00DD554A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www.ebiblioteka.ru Универсальные базы данных изданий;</w:t>
      </w:r>
    </w:p>
    <w:p w:rsidR="00DD554A" w:rsidRDefault="00DD554A" w:rsidP="00DD554A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ЭИОС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Мининского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университета.</w:t>
      </w:r>
    </w:p>
    <w:p w:rsidR="003B21F8" w:rsidRPr="00A43280" w:rsidRDefault="003B21F8" w:rsidP="00DD554A">
      <w:pPr>
        <w:widowControl w:val="0"/>
        <w:suppressAutoHyphens/>
        <w:spacing w:after="0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45F0B" w:rsidRDefault="00145F0B" w:rsidP="00550EBA">
      <w:pPr>
        <w:widowControl w:val="0"/>
        <w:suppressAutoHyphens/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5F1EAE" w:rsidRDefault="005F1EAE" w:rsidP="00550EBA">
      <w:pPr>
        <w:widowControl w:val="0"/>
        <w:suppressAutoHyphens/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5F1EAE" w:rsidRDefault="005F1EAE" w:rsidP="00550EBA">
      <w:pPr>
        <w:widowControl w:val="0"/>
        <w:suppressAutoHyphens/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9152E" w:rsidRDefault="0049152E" w:rsidP="00550EBA">
      <w:pPr>
        <w:widowControl w:val="0"/>
        <w:suppressAutoHyphens/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14E3E" w:rsidRDefault="00614E3E" w:rsidP="00550EBA">
      <w:pPr>
        <w:widowControl w:val="0"/>
        <w:suppressAutoHyphens/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14E3E" w:rsidRDefault="00614E3E" w:rsidP="00550EBA">
      <w:pPr>
        <w:widowControl w:val="0"/>
        <w:suppressAutoHyphens/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14E3E" w:rsidRDefault="00614E3E" w:rsidP="00550EBA">
      <w:pPr>
        <w:widowControl w:val="0"/>
        <w:suppressAutoHyphens/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14E3E" w:rsidRDefault="00614E3E" w:rsidP="00550EBA">
      <w:pPr>
        <w:widowControl w:val="0"/>
        <w:suppressAutoHyphens/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88264F" w:rsidRDefault="0088264F" w:rsidP="00550EBA">
      <w:pPr>
        <w:widowControl w:val="0"/>
        <w:suppressAutoHyphens/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88264F" w:rsidRDefault="0088264F" w:rsidP="00550EBA">
      <w:pPr>
        <w:widowControl w:val="0"/>
        <w:suppressAutoHyphens/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88264F" w:rsidRDefault="0088264F" w:rsidP="00550EBA">
      <w:pPr>
        <w:widowControl w:val="0"/>
        <w:suppressAutoHyphens/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88264F" w:rsidRDefault="0088264F" w:rsidP="00550EBA">
      <w:pPr>
        <w:widowControl w:val="0"/>
        <w:suppressAutoHyphens/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88264F" w:rsidRDefault="0088264F" w:rsidP="00550EBA">
      <w:pPr>
        <w:widowControl w:val="0"/>
        <w:suppressAutoHyphens/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40BD9" w:rsidRDefault="00A40BD9" w:rsidP="00550EBA">
      <w:pPr>
        <w:widowControl w:val="0"/>
        <w:suppressAutoHyphens/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40BD9" w:rsidRDefault="00A40BD9" w:rsidP="00550EBA">
      <w:pPr>
        <w:widowControl w:val="0"/>
        <w:suppressAutoHyphens/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40BD9" w:rsidRDefault="00A40BD9" w:rsidP="00550EBA">
      <w:pPr>
        <w:widowControl w:val="0"/>
        <w:suppressAutoHyphens/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88264F" w:rsidRDefault="0088264F" w:rsidP="00550EBA">
      <w:pPr>
        <w:widowControl w:val="0"/>
        <w:suppressAutoHyphens/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88264F" w:rsidRDefault="0088264F" w:rsidP="00550EBA">
      <w:pPr>
        <w:widowControl w:val="0"/>
        <w:suppressAutoHyphens/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88264F" w:rsidRDefault="0088264F" w:rsidP="00550EBA">
      <w:pPr>
        <w:widowControl w:val="0"/>
        <w:suppressAutoHyphens/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14E3E" w:rsidRDefault="00614E3E" w:rsidP="00550EBA">
      <w:pPr>
        <w:widowControl w:val="0"/>
        <w:suppressAutoHyphens/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2C1848" w:rsidRDefault="002C1848" w:rsidP="00550EBA">
      <w:pPr>
        <w:widowControl w:val="0"/>
        <w:suppressAutoHyphens/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7E74F5" w:rsidRDefault="00A70FF2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lastRenderedPageBreak/>
        <w:t>6</w:t>
      </w:r>
      <w:r w:rsidR="007E74F5">
        <w:rPr>
          <w:rFonts w:ascii="Times New Roman" w:eastAsia="Times New Roman" w:hAnsi="Times New Roman"/>
          <w:b/>
          <w:bCs/>
          <w:sz w:val="24"/>
          <w:szCs w:val="24"/>
        </w:rPr>
        <w:t>. ПРОГРАММА ИТОГОВОЙ АТТЕСТАЦИИ</w:t>
      </w:r>
    </w:p>
    <w:p w:rsidR="007E74F5" w:rsidRDefault="007E74F5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7E74F5" w:rsidRDefault="007E74F5" w:rsidP="00550EBA">
      <w:pPr>
        <w:widowControl w:val="0"/>
        <w:tabs>
          <w:tab w:val="left" w:pos="1134"/>
        </w:tabs>
        <w:suppressAutoHyphens/>
        <w:spacing w:line="360" w:lineRule="auto"/>
        <w:ind w:firstLine="567"/>
        <w:jc w:val="center"/>
        <w:rPr>
          <w:rFonts w:ascii="Times New Roman" w:eastAsiaTheme="minorEastAsia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7E74F5" w:rsidRDefault="007E74F5" w:rsidP="00550EBA">
      <w:pPr>
        <w:widowControl w:val="0"/>
        <w:tabs>
          <w:tab w:val="left" w:pos="-7797"/>
        </w:tabs>
        <w:suppressAutoHyphens/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7E74F5" w:rsidRDefault="007E74F5" w:rsidP="00550EBA">
      <w:pPr>
        <w:widowControl w:val="0"/>
        <w:tabs>
          <w:tab w:val="left" w:pos="1320"/>
        </w:tabs>
        <w:suppressAutoHyphens/>
        <w:ind w:left="360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= </w:t>
      </w:r>
      <w:r w:rsidR="001E1F6A">
        <w:rPr>
          <w:rFonts w:ascii="Times New Roman" w:hAnsi="Times New Roman"/>
          <w:sz w:val="24"/>
          <w:szCs w:val="24"/>
        </w:rPr>
        <w:fldChar w:fldCharType="begin"/>
      </w:r>
      <w:r>
        <w:rPr>
          <w:rFonts w:ascii="Times New Roman" w:hAnsi="Times New Roman"/>
          <w:sz w:val="24"/>
          <w:szCs w:val="24"/>
        </w:rPr>
        <w:instrText xml:space="preserve"> QUOTE </w:instrText>
      </w:r>
      <w:r w:rsidR="00C82B5B">
        <w:rPr>
          <w:position w:val="-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22.75pt;height:27pt" equationxml="&lt;">
            <v:imagedata r:id="rId35" o:title="" chromakey="white"/>
          </v:shape>
        </w:pict>
      </w:r>
      <w:r w:rsidR="001E1F6A">
        <w:rPr>
          <w:rFonts w:ascii="Times New Roman" w:hAnsi="Times New Roman"/>
          <w:sz w:val="24"/>
          <w:szCs w:val="24"/>
        </w:rPr>
        <w:fldChar w:fldCharType="separate"/>
      </w:r>
      <w:r w:rsidR="00C82B5B">
        <w:rPr>
          <w:position w:val="-24"/>
        </w:rPr>
        <w:pict>
          <v:shape id="_x0000_i1026" type="#_x0000_t75" style="width:222.75pt;height:27pt" equationxml="&lt;">
            <v:imagedata r:id="rId35" o:title="" chromakey="white"/>
          </v:shape>
        </w:pict>
      </w:r>
      <w:r w:rsidR="001E1F6A">
        <w:rPr>
          <w:rFonts w:ascii="Times New Roman" w:hAnsi="Times New Roman"/>
          <w:sz w:val="24"/>
          <w:szCs w:val="24"/>
        </w:rPr>
        <w:fldChar w:fldCharType="end"/>
      </w:r>
    </w:p>
    <w:p w:rsidR="007E74F5" w:rsidRDefault="007E74F5" w:rsidP="00550EBA">
      <w:pPr>
        <w:widowControl w:val="0"/>
        <w:suppressAutoHyphens/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>
        <w:rPr>
          <w:rFonts w:ascii="Times New Roman" w:hAnsi="Times New Roman"/>
          <w:sz w:val="24"/>
          <w:szCs w:val="24"/>
          <w:vertAlign w:val="superscript"/>
        </w:rPr>
        <w:t>мод</w:t>
      </w:r>
      <w:proofErr w:type="gramStart"/>
      <w:r>
        <w:rPr>
          <w:rFonts w:ascii="Times New Roman" w:hAnsi="Times New Roman"/>
          <w:sz w:val="24"/>
          <w:szCs w:val="24"/>
          <w:vertAlign w:val="superscript"/>
        </w:rPr>
        <w:t>.</w:t>
      </w:r>
      <w:r>
        <w:rPr>
          <w:rFonts w:ascii="Times New Roman" w:hAnsi="Times New Roman"/>
          <w:sz w:val="24"/>
          <w:szCs w:val="24"/>
        </w:rPr>
        <w:t>–</w:t>
      </w:r>
      <w:proofErr w:type="gramEnd"/>
      <w:r>
        <w:rPr>
          <w:rFonts w:ascii="Times New Roman" w:hAnsi="Times New Roman"/>
          <w:sz w:val="24"/>
          <w:szCs w:val="24"/>
        </w:rPr>
        <w:t xml:space="preserve">  рейтинговый балл студента </w:t>
      </w:r>
      <w:r>
        <w:rPr>
          <w:rFonts w:ascii="Times New Roman" w:hAnsi="Times New Roman"/>
          <w:sz w:val="24"/>
          <w:szCs w:val="24"/>
          <w:lang w:val="en-US"/>
        </w:rPr>
        <w:t>j</w:t>
      </w:r>
      <w:r>
        <w:rPr>
          <w:rFonts w:ascii="Times New Roman" w:hAnsi="Times New Roman"/>
          <w:sz w:val="24"/>
          <w:szCs w:val="24"/>
        </w:rPr>
        <w:t xml:space="preserve"> по модулю;</w:t>
      </w:r>
    </w:p>
    <w:p w:rsidR="007E74F5" w:rsidRDefault="001E1F6A" w:rsidP="00550EBA">
      <w:pPr>
        <w:widowControl w:val="0"/>
        <w:suppressAutoHyphens/>
        <w:spacing w:after="0"/>
        <w:ind w:left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fldChar w:fldCharType="begin"/>
      </w:r>
      <w:r w:rsidR="007E74F5">
        <w:rPr>
          <w:rFonts w:ascii="Times New Roman" w:hAnsi="Times New Roman"/>
          <w:sz w:val="24"/>
          <w:szCs w:val="24"/>
        </w:rPr>
        <w:instrText xml:space="preserve"> QUOTE </w:instrText>
      </w:r>
      <w:r w:rsidR="00C82B5B">
        <w:rPr>
          <w:position w:val="-11"/>
        </w:rPr>
        <w:pict>
          <v:shape id="_x0000_i1027" type="#_x0000_t75" style="width:12.75pt;height:15pt" equationxml="&lt;">
            <v:imagedata r:id="rId36" o:title="" chromakey="white"/>
          </v:shape>
        </w:pict>
      </w:r>
      <w:r>
        <w:rPr>
          <w:rFonts w:ascii="Times New Roman" w:hAnsi="Times New Roman"/>
          <w:sz w:val="24"/>
          <w:szCs w:val="24"/>
        </w:rPr>
        <w:fldChar w:fldCharType="separate"/>
      </w:r>
      <w:r w:rsidR="00C82B5B">
        <w:rPr>
          <w:position w:val="-11"/>
        </w:rPr>
        <w:pict>
          <v:shape id="_x0000_i1028" type="#_x0000_t75" style="width:12.75pt;height:15pt" equationxml="&lt;">
            <v:imagedata r:id="rId36" o:title="" chromakey="white"/>
          </v:shape>
        </w:pict>
      </w:r>
      <w:r>
        <w:rPr>
          <w:rFonts w:ascii="Times New Roman" w:hAnsi="Times New Roman"/>
          <w:sz w:val="24"/>
          <w:szCs w:val="24"/>
        </w:rPr>
        <w:fldChar w:fldCharType="end"/>
      </w:r>
      <w:r w:rsidR="007E74F5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fldChar w:fldCharType="begin"/>
      </w:r>
      <w:r w:rsidR="007E74F5">
        <w:rPr>
          <w:rFonts w:ascii="Times New Roman" w:hAnsi="Times New Roman"/>
          <w:sz w:val="24"/>
          <w:szCs w:val="24"/>
        </w:rPr>
        <w:instrText xml:space="preserve"> QUOTE </w:instrText>
      </w:r>
      <w:r w:rsidR="00C82B5B">
        <w:rPr>
          <w:position w:val="-11"/>
        </w:rPr>
        <w:pict>
          <v:shape id="_x0000_i1029" type="#_x0000_t75" style="width:12.75pt;height:15pt" equationxml="&lt;">
            <v:imagedata r:id="rId37" o:title="" chromakey="white"/>
          </v:shape>
        </w:pict>
      </w:r>
      <w:r>
        <w:rPr>
          <w:rFonts w:ascii="Times New Roman" w:hAnsi="Times New Roman"/>
          <w:sz w:val="24"/>
          <w:szCs w:val="24"/>
        </w:rPr>
        <w:fldChar w:fldCharType="separate"/>
      </w:r>
      <w:r w:rsidR="00C82B5B">
        <w:rPr>
          <w:position w:val="-11"/>
        </w:rPr>
        <w:pict>
          <v:shape id="_x0000_i1030" type="#_x0000_t75" style="width:12.75pt;height:15pt" equationxml="&lt;">
            <v:imagedata r:id="rId37" o:title="" chromakey="white"/>
          </v:shape>
        </w:pict>
      </w:r>
      <w:r>
        <w:rPr>
          <w:rFonts w:ascii="Times New Roman" w:hAnsi="Times New Roman"/>
          <w:sz w:val="24"/>
          <w:szCs w:val="24"/>
        </w:rPr>
        <w:fldChar w:fldCharType="end"/>
      </w:r>
      <w:r w:rsidR="007E74F5">
        <w:rPr>
          <w:rFonts w:ascii="Times New Roman" w:hAnsi="Times New Roman"/>
          <w:sz w:val="24"/>
          <w:szCs w:val="24"/>
        </w:rPr>
        <w:t>,…</w:t>
      </w:r>
      <w:r>
        <w:rPr>
          <w:rFonts w:ascii="Times New Roman" w:hAnsi="Times New Roman"/>
          <w:sz w:val="24"/>
          <w:szCs w:val="24"/>
        </w:rPr>
        <w:fldChar w:fldCharType="begin"/>
      </w:r>
      <w:r w:rsidR="007E74F5">
        <w:rPr>
          <w:rFonts w:ascii="Times New Roman" w:hAnsi="Times New Roman"/>
          <w:sz w:val="24"/>
          <w:szCs w:val="24"/>
        </w:rPr>
        <w:instrText xml:space="preserve"> QUOTE </w:instrText>
      </w:r>
      <w:r w:rsidR="00C82B5B">
        <w:rPr>
          <w:position w:val="-11"/>
        </w:rPr>
        <w:pict>
          <v:shape id="_x0000_i1031" type="#_x0000_t75" style="width:12.75pt;height:15pt" equationxml="&lt;">
            <v:imagedata r:id="rId38" o:title="" chromakey="white"/>
          </v:shape>
        </w:pict>
      </w:r>
      <w:r>
        <w:rPr>
          <w:rFonts w:ascii="Times New Roman" w:hAnsi="Times New Roman"/>
          <w:sz w:val="24"/>
          <w:szCs w:val="24"/>
        </w:rPr>
        <w:fldChar w:fldCharType="separate"/>
      </w:r>
      <w:r w:rsidR="00C82B5B">
        <w:rPr>
          <w:position w:val="-11"/>
        </w:rPr>
        <w:pict>
          <v:shape id="_x0000_i1032" type="#_x0000_t75" style="width:12.75pt;height:15pt" equationxml="&lt;">
            <v:imagedata r:id="rId38" o:title="" chromakey="white"/>
          </v:shape>
        </w:pict>
      </w:r>
      <w:r>
        <w:rPr>
          <w:rFonts w:ascii="Times New Roman" w:hAnsi="Times New Roman"/>
          <w:sz w:val="24"/>
          <w:szCs w:val="24"/>
        </w:rPr>
        <w:fldChar w:fldCharType="end"/>
      </w:r>
      <w:r w:rsidR="007E74F5">
        <w:rPr>
          <w:rFonts w:ascii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7E74F5" w:rsidRDefault="001E1F6A" w:rsidP="00550EBA">
      <w:pPr>
        <w:widowControl w:val="0"/>
        <w:suppressAutoHyphens/>
        <w:spacing w:after="0"/>
        <w:ind w:left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fldChar w:fldCharType="begin"/>
      </w:r>
      <w:r w:rsidR="007E74F5">
        <w:rPr>
          <w:rFonts w:ascii="Times New Roman" w:hAnsi="Times New Roman"/>
          <w:sz w:val="24"/>
          <w:szCs w:val="24"/>
        </w:rPr>
        <w:instrText xml:space="preserve"> QUOTE </w:instrText>
      </w:r>
      <w:r w:rsidR="00C82B5B">
        <w:rPr>
          <w:position w:val="-14"/>
        </w:rPr>
        <w:pict>
          <v:shape id="_x0000_i1033" type="#_x0000_t75" style="width:15pt;height:20.25pt" equationxml="&lt;">
            <v:imagedata r:id="rId39" o:title="" chromakey="white"/>
          </v:shape>
        </w:pict>
      </w:r>
      <w:r>
        <w:rPr>
          <w:rFonts w:ascii="Times New Roman" w:hAnsi="Times New Roman"/>
          <w:sz w:val="24"/>
          <w:szCs w:val="24"/>
        </w:rPr>
        <w:fldChar w:fldCharType="separate"/>
      </w:r>
      <w:r w:rsidR="00C82B5B">
        <w:rPr>
          <w:position w:val="-14"/>
        </w:rPr>
        <w:pict>
          <v:shape id="_x0000_i1034" type="#_x0000_t75" style="width:15pt;height:20.25pt" equationxml="&lt;">
            <v:imagedata r:id="rId39" o:title="" chromakey="white"/>
          </v:shape>
        </w:pict>
      </w:r>
      <w:r>
        <w:rPr>
          <w:rFonts w:ascii="Times New Roman" w:hAnsi="Times New Roman"/>
          <w:sz w:val="24"/>
          <w:szCs w:val="24"/>
        </w:rPr>
        <w:fldChar w:fldCharType="end"/>
      </w:r>
      <w:r w:rsidR="007E74F5">
        <w:rPr>
          <w:rFonts w:ascii="Times New Roman" w:hAnsi="Times New Roman"/>
          <w:sz w:val="24"/>
          <w:szCs w:val="24"/>
        </w:rPr>
        <w:t xml:space="preserve"> – зачетная единица по практике, </w:t>
      </w:r>
      <w:r>
        <w:rPr>
          <w:rFonts w:ascii="Times New Roman" w:hAnsi="Times New Roman"/>
          <w:sz w:val="24"/>
          <w:szCs w:val="24"/>
        </w:rPr>
        <w:fldChar w:fldCharType="begin"/>
      </w:r>
      <w:r w:rsidR="007E74F5">
        <w:rPr>
          <w:rFonts w:ascii="Times New Roman" w:hAnsi="Times New Roman"/>
          <w:sz w:val="24"/>
          <w:szCs w:val="24"/>
        </w:rPr>
        <w:instrText xml:space="preserve"> QUOTE </w:instrText>
      </w:r>
      <w:r w:rsidR="00C82B5B">
        <w:rPr>
          <w:position w:val="-14"/>
        </w:rPr>
        <w:pict>
          <v:shape id="_x0000_i1035" type="#_x0000_t75" style="width:21pt;height:20.25pt" equationxml="&lt;">
            <v:imagedata r:id="rId40" o:title="" chromakey="white"/>
          </v:shape>
        </w:pict>
      </w:r>
      <w:r>
        <w:rPr>
          <w:rFonts w:ascii="Times New Roman" w:hAnsi="Times New Roman"/>
          <w:sz w:val="24"/>
          <w:szCs w:val="24"/>
        </w:rPr>
        <w:fldChar w:fldCharType="separate"/>
      </w:r>
      <w:r w:rsidR="00C82B5B">
        <w:rPr>
          <w:position w:val="-14"/>
        </w:rPr>
        <w:pict>
          <v:shape id="_x0000_i1036" type="#_x0000_t75" style="width:21pt;height:20.25pt" equationxml="&lt;">
            <v:imagedata r:id="rId40" o:title="" chromakey="white"/>
          </v:shape>
        </w:pict>
      </w:r>
      <w:r>
        <w:rPr>
          <w:rFonts w:ascii="Times New Roman" w:hAnsi="Times New Roman"/>
          <w:sz w:val="24"/>
          <w:szCs w:val="24"/>
        </w:rPr>
        <w:fldChar w:fldCharType="end"/>
      </w:r>
      <w:r w:rsidR="007E74F5">
        <w:rPr>
          <w:rFonts w:ascii="Times New Roman" w:hAnsi="Times New Roman"/>
          <w:sz w:val="24"/>
          <w:szCs w:val="24"/>
        </w:rPr>
        <w:t xml:space="preserve"> –  зачетная единица по курсовой работе;</w:t>
      </w:r>
    </w:p>
    <w:p w:rsidR="007E74F5" w:rsidRDefault="001E1F6A" w:rsidP="00550EBA">
      <w:pPr>
        <w:widowControl w:val="0"/>
        <w:suppressAutoHyphens/>
        <w:spacing w:after="0"/>
        <w:ind w:left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fldChar w:fldCharType="begin"/>
      </w:r>
      <w:r w:rsidR="007E74F5">
        <w:rPr>
          <w:rFonts w:ascii="Times New Roman" w:hAnsi="Times New Roman"/>
          <w:sz w:val="24"/>
          <w:szCs w:val="24"/>
        </w:rPr>
        <w:instrText xml:space="preserve"> QUOTE </w:instrText>
      </w:r>
      <w:r w:rsidR="00C82B5B">
        <w:rPr>
          <w:position w:val="-11"/>
        </w:rPr>
        <w:pict>
          <v:shape id="_x0000_i1037" type="#_x0000_t75" style="width:12.75pt;height:15pt" equationxml="&lt;">
            <v:imagedata r:id="rId41" o:title="" chromakey="white"/>
          </v:shape>
        </w:pict>
      </w:r>
      <w:r>
        <w:rPr>
          <w:rFonts w:ascii="Times New Roman" w:hAnsi="Times New Roman"/>
          <w:sz w:val="24"/>
          <w:szCs w:val="24"/>
        </w:rPr>
        <w:fldChar w:fldCharType="separate"/>
      </w:r>
      <w:r w:rsidR="00C82B5B">
        <w:rPr>
          <w:position w:val="-11"/>
        </w:rPr>
        <w:pict>
          <v:shape id="_x0000_i1038" type="#_x0000_t75" style="width:12.75pt;height:15pt" equationxml="&lt;">
            <v:imagedata r:id="rId41" o:title="" chromakey="white"/>
          </v:shape>
        </w:pict>
      </w:r>
      <w:r>
        <w:rPr>
          <w:rFonts w:ascii="Times New Roman" w:hAnsi="Times New Roman"/>
          <w:sz w:val="24"/>
          <w:szCs w:val="24"/>
        </w:rPr>
        <w:fldChar w:fldCharType="end"/>
      </w:r>
      <w:r w:rsidR="007E74F5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fldChar w:fldCharType="begin"/>
      </w:r>
      <w:r w:rsidR="007E74F5">
        <w:rPr>
          <w:rFonts w:ascii="Times New Roman" w:hAnsi="Times New Roman"/>
          <w:sz w:val="24"/>
          <w:szCs w:val="24"/>
        </w:rPr>
        <w:instrText xml:space="preserve"> QUOTE </w:instrText>
      </w:r>
      <w:r w:rsidR="00C82B5B">
        <w:rPr>
          <w:position w:val="-11"/>
        </w:rPr>
        <w:pict>
          <v:shape id="_x0000_i1039" type="#_x0000_t75" style="width:12.75pt;height:15pt" equationxml="&lt;">
            <v:imagedata r:id="rId42" o:title="" chromakey="white"/>
          </v:shape>
        </w:pict>
      </w:r>
      <w:r>
        <w:rPr>
          <w:rFonts w:ascii="Times New Roman" w:hAnsi="Times New Roman"/>
          <w:sz w:val="24"/>
          <w:szCs w:val="24"/>
        </w:rPr>
        <w:fldChar w:fldCharType="separate"/>
      </w:r>
      <w:r w:rsidR="00C82B5B">
        <w:rPr>
          <w:position w:val="-11"/>
        </w:rPr>
        <w:pict>
          <v:shape id="_x0000_i1040" type="#_x0000_t75" style="width:12.75pt;height:15pt" equationxml="&lt;">
            <v:imagedata r:id="rId42" o:title="" chromakey="white"/>
          </v:shape>
        </w:pict>
      </w:r>
      <w:r>
        <w:rPr>
          <w:rFonts w:ascii="Times New Roman" w:hAnsi="Times New Roman"/>
          <w:sz w:val="24"/>
          <w:szCs w:val="24"/>
        </w:rPr>
        <w:fldChar w:fldCharType="end"/>
      </w:r>
      <w:r w:rsidR="007E74F5">
        <w:rPr>
          <w:rFonts w:ascii="Times New Roman" w:hAnsi="Times New Roman"/>
          <w:sz w:val="24"/>
          <w:szCs w:val="24"/>
        </w:rPr>
        <w:t xml:space="preserve">, … </w:t>
      </w:r>
      <w:r>
        <w:rPr>
          <w:rFonts w:ascii="Times New Roman" w:hAnsi="Times New Roman"/>
          <w:sz w:val="24"/>
          <w:szCs w:val="24"/>
        </w:rPr>
        <w:fldChar w:fldCharType="begin"/>
      </w:r>
      <w:r w:rsidR="007E74F5">
        <w:rPr>
          <w:rFonts w:ascii="Times New Roman" w:hAnsi="Times New Roman"/>
          <w:sz w:val="24"/>
          <w:szCs w:val="24"/>
        </w:rPr>
        <w:instrText xml:space="preserve"> QUOTE </w:instrText>
      </w:r>
      <w:r w:rsidR="00C82B5B">
        <w:rPr>
          <w:position w:val="-11"/>
        </w:rPr>
        <w:pict>
          <v:shape id="_x0000_i1041" type="#_x0000_t75" style="width:12.75pt;height:15pt" equationxml="&lt;">
            <v:imagedata r:id="rId43" o:title="" chromakey="white"/>
          </v:shape>
        </w:pict>
      </w:r>
      <w:r>
        <w:rPr>
          <w:rFonts w:ascii="Times New Roman" w:hAnsi="Times New Roman"/>
          <w:sz w:val="24"/>
          <w:szCs w:val="24"/>
        </w:rPr>
        <w:fldChar w:fldCharType="separate"/>
      </w:r>
      <w:r w:rsidR="00C82B5B">
        <w:rPr>
          <w:position w:val="-11"/>
        </w:rPr>
        <w:pict>
          <v:shape id="_x0000_i1042" type="#_x0000_t75" style="width:12.75pt;height:15pt" equationxml="&lt;">
            <v:imagedata r:id="rId43" o:title="" chromakey="white"/>
          </v:shape>
        </w:pict>
      </w:r>
      <w:r>
        <w:rPr>
          <w:rFonts w:ascii="Times New Roman" w:hAnsi="Times New Roman"/>
          <w:sz w:val="24"/>
          <w:szCs w:val="24"/>
        </w:rPr>
        <w:fldChar w:fldCharType="end"/>
      </w:r>
      <w:r w:rsidR="007E74F5">
        <w:rPr>
          <w:rFonts w:ascii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7E74F5" w:rsidRDefault="001E1F6A" w:rsidP="00550EBA">
      <w:pPr>
        <w:widowControl w:val="0"/>
        <w:suppressAutoHyphens/>
        <w:ind w:left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fldChar w:fldCharType="begin"/>
      </w:r>
      <w:r w:rsidR="007E74F5">
        <w:rPr>
          <w:rFonts w:ascii="Times New Roman" w:hAnsi="Times New Roman"/>
          <w:sz w:val="24"/>
          <w:szCs w:val="24"/>
        </w:rPr>
        <w:instrText xml:space="preserve"> QUOTE </w:instrText>
      </w:r>
      <w:r w:rsidR="00C82B5B">
        <w:rPr>
          <w:position w:val="-14"/>
        </w:rPr>
        <w:pict>
          <v:shape id="_x0000_i1043" type="#_x0000_t75" style="width:15pt;height:20.25pt" equationxml="&lt;">
            <v:imagedata r:id="rId44" o:title="" chromakey="white"/>
          </v:shape>
        </w:pict>
      </w:r>
      <w:r>
        <w:rPr>
          <w:rFonts w:ascii="Times New Roman" w:hAnsi="Times New Roman"/>
          <w:sz w:val="24"/>
          <w:szCs w:val="24"/>
        </w:rPr>
        <w:fldChar w:fldCharType="separate"/>
      </w:r>
      <w:r w:rsidR="00C82B5B">
        <w:rPr>
          <w:position w:val="-14"/>
        </w:rPr>
        <w:pict>
          <v:shape id="_x0000_i1044" type="#_x0000_t75" style="width:20.25pt;height:20.25pt" equationxml="&lt;">
            <v:imagedata r:id="rId44" o:title="" chromakey="white"/>
          </v:shape>
        </w:pict>
      </w:r>
      <w:r>
        <w:rPr>
          <w:rFonts w:ascii="Times New Roman" w:hAnsi="Times New Roman"/>
          <w:sz w:val="24"/>
          <w:szCs w:val="24"/>
        </w:rPr>
        <w:fldChar w:fldCharType="end"/>
      </w:r>
      <w:r w:rsidR="007E74F5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fldChar w:fldCharType="begin"/>
      </w:r>
      <w:r w:rsidR="007E74F5">
        <w:rPr>
          <w:rFonts w:ascii="Times New Roman" w:hAnsi="Times New Roman"/>
          <w:sz w:val="24"/>
          <w:szCs w:val="24"/>
        </w:rPr>
        <w:instrText xml:space="preserve"> QUOTE </w:instrText>
      </w:r>
      <w:r w:rsidR="00C82B5B">
        <w:rPr>
          <w:position w:val="-14"/>
        </w:rPr>
        <w:pict>
          <v:shape id="_x0000_i1045" type="#_x0000_t75" style="width:21pt;height:20.25pt" equationxml="&lt;">
            <v:imagedata r:id="rId45" o:title="" chromakey="white"/>
          </v:shape>
        </w:pict>
      </w:r>
      <w:r>
        <w:rPr>
          <w:rFonts w:ascii="Times New Roman" w:hAnsi="Times New Roman"/>
          <w:sz w:val="24"/>
          <w:szCs w:val="24"/>
        </w:rPr>
        <w:fldChar w:fldCharType="separate"/>
      </w:r>
      <w:r w:rsidR="00C82B5B">
        <w:rPr>
          <w:position w:val="-14"/>
        </w:rPr>
        <w:pict>
          <v:shape id="_x0000_i1046" type="#_x0000_t75" style="width:21pt;height:20.25pt" equationxml="&lt;">
            <v:imagedata r:id="rId45" o:title="" chromakey="white"/>
          </v:shape>
        </w:pict>
      </w:r>
      <w:r>
        <w:rPr>
          <w:rFonts w:ascii="Times New Roman" w:hAnsi="Times New Roman"/>
          <w:sz w:val="24"/>
          <w:szCs w:val="24"/>
        </w:rPr>
        <w:fldChar w:fldCharType="end"/>
      </w:r>
      <w:r w:rsidR="007E74F5">
        <w:rPr>
          <w:rFonts w:ascii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7E74F5" w:rsidRDefault="007E74F5" w:rsidP="00550EBA">
      <w:pPr>
        <w:widowControl w:val="0"/>
        <w:suppressAutoHyphens/>
        <w:spacing w:after="0"/>
        <w:ind w:left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8"/>
        </w:rPr>
        <w:tab/>
        <w:t>Величина среднего рейтинга студента по модулю  лежит в пределах от 55 до 100 баллов.</w:t>
      </w:r>
    </w:p>
    <w:p w:rsidR="00145F0B" w:rsidRPr="00C50CB8" w:rsidRDefault="00145F0B" w:rsidP="00550EBA">
      <w:pPr>
        <w:widowControl w:val="0"/>
        <w:suppressAutoHyphens/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D5C1D" w:rsidRPr="00C50CB8" w:rsidRDefault="00AD5C1D" w:rsidP="00550EBA">
      <w:pPr>
        <w:widowControl w:val="0"/>
        <w:suppressAutoHyphens/>
        <w:spacing w:after="0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bookmarkEnd w:id="0"/>
    <w:p w:rsidR="009971A2" w:rsidRPr="00C50CB8" w:rsidRDefault="009971A2" w:rsidP="00550EBA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sectPr w:rsidR="009971A2" w:rsidRPr="00C50CB8" w:rsidSect="00831FC7">
      <w:pgSz w:w="11906" w:h="16838"/>
      <w:pgMar w:top="1134" w:right="1134" w:bottom="709" w:left="1134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25899" w:rsidRDefault="00025899" w:rsidP="00CA7167">
      <w:pPr>
        <w:spacing w:after="0" w:line="240" w:lineRule="auto"/>
      </w:pPr>
      <w:r>
        <w:separator/>
      </w:r>
    </w:p>
  </w:endnote>
  <w:endnote w:type="continuationSeparator" w:id="0">
    <w:p w:rsidR="00025899" w:rsidRDefault="00025899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-BoldMT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imesNewRomanPSMT">
    <w:altName w:val="Times New Roman"/>
    <w:charset w:val="CC"/>
    <w:family w:val="roman"/>
    <w:pitch w:val="default"/>
    <w:sig w:usb0="00000201" w:usb1="00000000" w:usb2="00000000" w:usb3="00000000" w:csb0="00000004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028242613"/>
      <w:docPartObj>
        <w:docPartGallery w:val="Page Numbers (Bottom of Page)"/>
        <w:docPartUnique/>
      </w:docPartObj>
    </w:sdtPr>
    <w:sdtEndPr/>
    <w:sdtContent>
      <w:p w:rsidR="006743E1" w:rsidRDefault="006743E1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82B5B">
          <w:rPr>
            <w:noProof/>
          </w:rPr>
          <w:t>7</w:t>
        </w:r>
        <w:r>
          <w:fldChar w:fldCharType="end"/>
        </w:r>
      </w:p>
    </w:sdtContent>
  </w:sdt>
  <w:p w:rsidR="006743E1" w:rsidRDefault="006743E1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061692975"/>
      <w:docPartObj>
        <w:docPartGallery w:val="Page Numbers (Bottom of Page)"/>
        <w:docPartUnique/>
      </w:docPartObj>
    </w:sdtPr>
    <w:sdtEndPr/>
    <w:sdtContent>
      <w:p w:rsidR="006743E1" w:rsidRDefault="006743E1">
        <w:pPr>
          <w:pStyle w:val="a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</w:t>
        </w:r>
        <w:r>
          <w:fldChar w:fldCharType="end"/>
        </w:r>
      </w:p>
    </w:sdtContent>
  </w:sdt>
  <w:p w:rsidR="006743E1" w:rsidRDefault="006743E1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25899" w:rsidRDefault="00025899" w:rsidP="00CA7167">
      <w:pPr>
        <w:spacing w:after="0" w:line="240" w:lineRule="auto"/>
      </w:pPr>
      <w:r>
        <w:separator/>
      </w:r>
    </w:p>
  </w:footnote>
  <w:footnote w:type="continuationSeparator" w:id="0">
    <w:p w:rsidR="00025899" w:rsidRDefault="00025899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name w:val="WWNum11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1">
    <w:nsid w:val="00000002"/>
    <w:multiLevelType w:val="multilevel"/>
    <w:tmpl w:val="00000002"/>
    <w:name w:val="WWNum9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2">
    <w:nsid w:val="00000003"/>
    <w:multiLevelType w:val="multilevel"/>
    <w:tmpl w:val="59A0BE9A"/>
    <w:name w:val="WWNum3"/>
    <w:lvl w:ilvl="0">
      <w:start w:val="5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hint="default"/>
      </w:r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  <w:rPr>
        <w:rFonts w:hint="default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hint="default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hint="default"/>
      </w:r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  <w:rPr>
        <w:rFonts w:hint="default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hint="default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hint="default"/>
      </w:r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  <w:rPr>
        <w:rFonts w:hint="default"/>
      </w:rPr>
    </w:lvl>
  </w:abstractNum>
  <w:abstractNum w:abstractNumId="3">
    <w:nsid w:val="00000004"/>
    <w:multiLevelType w:val="singleLevel"/>
    <w:tmpl w:val="00000004"/>
    <w:name w:val="WW8Num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00000005"/>
    <w:multiLevelType w:val="multilevel"/>
    <w:tmpl w:val="00000005"/>
    <w:name w:val="WWNum10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5">
    <w:nsid w:val="00000007"/>
    <w:multiLevelType w:val="singleLevel"/>
    <w:tmpl w:val="00000007"/>
    <w:name w:val="WW8Num30"/>
    <w:lvl w:ilvl="0">
      <w:start w:val="1"/>
      <w:numFmt w:val="decimal"/>
      <w:lvlText w:val="%1."/>
      <w:lvlJc w:val="left"/>
      <w:pPr>
        <w:tabs>
          <w:tab w:val="num" w:pos="840"/>
        </w:tabs>
        <w:ind w:left="840" w:hanging="480"/>
      </w:pPr>
    </w:lvl>
  </w:abstractNum>
  <w:abstractNum w:abstractNumId="6">
    <w:nsid w:val="00000008"/>
    <w:multiLevelType w:val="multilevel"/>
    <w:tmpl w:val="00000008"/>
    <w:name w:val="WWNum15"/>
    <w:lvl w:ilvl="0">
      <w:start w:val="7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3"/>
      <w:numFmt w:val="decimal"/>
      <w:lvlText w:val="%1.%2."/>
      <w:lvlJc w:val="left"/>
      <w:pPr>
        <w:tabs>
          <w:tab w:val="num" w:pos="-152"/>
        </w:tabs>
        <w:ind w:left="928" w:hanging="360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3600" w:hanging="360"/>
      </w:pPr>
    </w:lvl>
  </w:abstractNum>
  <w:abstractNum w:abstractNumId="7">
    <w:nsid w:val="00000009"/>
    <w:multiLevelType w:val="multilevel"/>
    <w:tmpl w:val="00000009"/>
    <w:lvl w:ilvl="0">
      <w:start w:val="7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4"/>
      <w:numFmt w:val="decimal"/>
      <w:lvlText w:val="%1.%2."/>
      <w:lvlJc w:val="left"/>
      <w:pPr>
        <w:tabs>
          <w:tab w:val="num" w:pos="0"/>
        </w:tabs>
        <w:ind w:left="1080" w:hanging="360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3600" w:hanging="360"/>
      </w:pPr>
    </w:lvl>
  </w:abstractNum>
  <w:abstractNum w:abstractNumId="8">
    <w:nsid w:val="04317530"/>
    <w:multiLevelType w:val="hybridMultilevel"/>
    <w:tmpl w:val="CCC06C32"/>
    <w:lvl w:ilvl="0" w:tplc="328ECED2">
      <w:start w:val="1"/>
      <w:numFmt w:val="decimal"/>
      <w:lvlText w:val="%1."/>
      <w:lvlJc w:val="left"/>
      <w:pPr>
        <w:ind w:left="908" w:hanging="624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>
    <w:nsid w:val="08002453"/>
    <w:multiLevelType w:val="hybridMultilevel"/>
    <w:tmpl w:val="670C974E"/>
    <w:lvl w:ilvl="0" w:tplc="CA024E66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087768E8"/>
    <w:multiLevelType w:val="multilevel"/>
    <w:tmpl w:val="18828710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tabs>
          <w:tab w:val="num" w:pos="0"/>
        </w:tabs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44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80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160" w:hanging="36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520" w:hanging="36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2880" w:hanging="3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240" w:hanging="3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3600" w:hanging="360"/>
      </w:pPr>
      <w:rPr>
        <w:rFonts w:hint="default"/>
      </w:rPr>
    </w:lvl>
  </w:abstractNum>
  <w:abstractNum w:abstractNumId="11">
    <w:nsid w:val="0BBF5A2A"/>
    <w:multiLevelType w:val="hybridMultilevel"/>
    <w:tmpl w:val="78EC6344"/>
    <w:lvl w:ilvl="0" w:tplc="124EC27E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0E156BEB"/>
    <w:multiLevelType w:val="multilevel"/>
    <w:tmpl w:val="DB746A96"/>
    <w:lvl w:ilvl="0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562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3">
    <w:nsid w:val="13EE57E2"/>
    <w:multiLevelType w:val="multilevel"/>
    <w:tmpl w:val="78BC69D4"/>
    <w:styleLink w:val="WWNum40"/>
    <w:lvl w:ilvl="0"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4">
    <w:nsid w:val="1CB80455"/>
    <w:multiLevelType w:val="hybridMultilevel"/>
    <w:tmpl w:val="81503FC4"/>
    <w:lvl w:ilvl="0" w:tplc="9DB81302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5">
    <w:nsid w:val="22A309CE"/>
    <w:multiLevelType w:val="multilevel"/>
    <w:tmpl w:val="90F6D8F6"/>
    <w:styleLink w:val="WWNum41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6">
    <w:nsid w:val="2A3D1F9F"/>
    <w:multiLevelType w:val="hybridMultilevel"/>
    <w:tmpl w:val="AC061270"/>
    <w:lvl w:ilvl="0" w:tplc="531A850A">
      <w:start w:val="1"/>
      <w:numFmt w:val="decimal"/>
      <w:lvlText w:val="%1."/>
      <w:lvlJc w:val="left"/>
      <w:pPr>
        <w:ind w:left="1192" w:hanging="624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CC37549"/>
    <w:multiLevelType w:val="hybridMultilevel"/>
    <w:tmpl w:val="9806C202"/>
    <w:lvl w:ilvl="0" w:tplc="00000007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8">
    <w:nsid w:val="2F422CD7"/>
    <w:multiLevelType w:val="multilevel"/>
    <w:tmpl w:val="B7A60850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tabs>
          <w:tab w:val="num" w:pos="0"/>
        </w:tabs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44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80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160" w:hanging="36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520" w:hanging="36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2880" w:hanging="3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240" w:hanging="3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3600" w:hanging="360"/>
      </w:pPr>
      <w:rPr>
        <w:rFonts w:hint="default"/>
      </w:rPr>
    </w:lvl>
  </w:abstractNum>
  <w:abstractNum w:abstractNumId="19">
    <w:nsid w:val="30B41F24"/>
    <w:multiLevelType w:val="hybridMultilevel"/>
    <w:tmpl w:val="DAB25A9A"/>
    <w:lvl w:ilvl="0" w:tplc="328ECED2">
      <w:start w:val="1"/>
      <w:numFmt w:val="decimal"/>
      <w:lvlText w:val="%1."/>
      <w:lvlJc w:val="left"/>
      <w:pPr>
        <w:ind w:left="1192" w:hanging="624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0">
    <w:nsid w:val="33433DF5"/>
    <w:multiLevelType w:val="hybridMultilevel"/>
    <w:tmpl w:val="363854CE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1">
    <w:nsid w:val="366D2447"/>
    <w:multiLevelType w:val="hybridMultilevel"/>
    <w:tmpl w:val="D4EAC508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2">
    <w:nsid w:val="369B18FC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C3A4C9E"/>
    <w:multiLevelType w:val="hybridMultilevel"/>
    <w:tmpl w:val="1A1AD120"/>
    <w:lvl w:ilvl="0" w:tplc="466E5BEE">
      <w:start w:val="1"/>
      <w:numFmt w:val="decimal"/>
      <w:lvlText w:val="%1."/>
      <w:lvlJc w:val="left"/>
      <w:pPr>
        <w:ind w:left="1004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4">
    <w:nsid w:val="3FAD2080"/>
    <w:multiLevelType w:val="hybridMultilevel"/>
    <w:tmpl w:val="CCC06C32"/>
    <w:lvl w:ilvl="0" w:tplc="328ECED2">
      <w:start w:val="1"/>
      <w:numFmt w:val="decimal"/>
      <w:lvlText w:val="%1."/>
      <w:lvlJc w:val="left"/>
      <w:pPr>
        <w:ind w:left="908" w:hanging="624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5">
    <w:nsid w:val="41FE6627"/>
    <w:multiLevelType w:val="hybridMultilevel"/>
    <w:tmpl w:val="4ED6F96E"/>
    <w:lvl w:ilvl="0" w:tplc="CC928114">
      <w:start w:val="1"/>
      <w:numFmt w:val="decimal"/>
      <w:lvlText w:val="%1."/>
      <w:lvlJc w:val="left"/>
      <w:pPr>
        <w:ind w:left="1192" w:hanging="624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6">
    <w:nsid w:val="424D4BF8"/>
    <w:multiLevelType w:val="multilevel"/>
    <w:tmpl w:val="73AE3ADE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tabs>
          <w:tab w:val="num" w:pos="0"/>
        </w:tabs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44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80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160" w:hanging="36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520" w:hanging="36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2880" w:hanging="3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240" w:hanging="3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3600" w:hanging="360"/>
      </w:pPr>
      <w:rPr>
        <w:rFonts w:hint="default"/>
      </w:rPr>
    </w:lvl>
  </w:abstractNum>
  <w:abstractNum w:abstractNumId="27">
    <w:nsid w:val="43E90D23"/>
    <w:multiLevelType w:val="hybridMultilevel"/>
    <w:tmpl w:val="6D9A3D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58E1B4A"/>
    <w:multiLevelType w:val="hybridMultilevel"/>
    <w:tmpl w:val="5BE82B2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47281DD5"/>
    <w:multiLevelType w:val="hybridMultilevel"/>
    <w:tmpl w:val="AC061270"/>
    <w:lvl w:ilvl="0" w:tplc="531A850A">
      <w:start w:val="1"/>
      <w:numFmt w:val="decimal"/>
      <w:lvlText w:val="%1."/>
      <w:lvlJc w:val="left"/>
      <w:pPr>
        <w:ind w:left="1192" w:hanging="624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84631A6"/>
    <w:multiLevelType w:val="hybridMultilevel"/>
    <w:tmpl w:val="DFF43C58"/>
    <w:lvl w:ilvl="0" w:tplc="0419000F">
      <w:start w:val="1"/>
      <w:numFmt w:val="decimal"/>
      <w:lvlText w:val="%1."/>
      <w:lvlJc w:val="left"/>
      <w:pPr>
        <w:ind w:left="114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>
    <w:nsid w:val="587A03B6"/>
    <w:multiLevelType w:val="hybridMultilevel"/>
    <w:tmpl w:val="E418EE72"/>
    <w:lvl w:ilvl="0" w:tplc="51DE2A66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32">
    <w:nsid w:val="5C057E1A"/>
    <w:multiLevelType w:val="hybridMultilevel"/>
    <w:tmpl w:val="0C3254A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DF130EE"/>
    <w:multiLevelType w:val="hybridMultilevel"/>
    <w:tmpl w:val="A1C81CAA"/>
    <w:lvl w:ilvl="0" w:tplc="466E5BEE">
      <w:start w:val="1"/>
      <w:numFmt w:val="decimal"/>
      <w:lvlText w:val="%1."/>
      <w:lvlJc w:val="left"/>
      <w:pPr>
        <w:ind w:left="1288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4">
    <w:nsid w:val="68D32C67"/>
    <w:multiLevelType w:val="hybridMultilevel"/>
    <w:tmpl w:val="2DE87AFE"/>
    <w:lvl w:ilvl="0" w:tplc="27DA4906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9E417ED"/>
    <w:multiLevelType w:val="multilevel"/>
    <w:tmpl w:val="FA0088A0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tabs>
          <w:tab w:val="num" w:pos="0"/>
        </w:tabs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44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80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160" w:hanging="36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520" w:hanging="36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2880" w:hanging="3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240" w:hanging="3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3600" w:hanging="360"/>
      </w:pPr>
      <w:rPr>
        <w:rFonts w:hint="default"/>
      </w:rPr>
    </w:lvl>
  </w:abstractNum>
  <w:abstractNum w:abstractNumId="36">
    <w:nsid w:val="6E172DBC"/>
    <w:multiLevelType w:val="hybridMultilevel"/>
    <w:tmpl w:val="9D542D62"/>
    <w:lvl w:ilvl="0" w:tplc="7B62BB32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F9458D9"/>
    <w:multiLevelType w:val="hybridMultilevel"/>
    <w:tmpl w:val="728AB0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17143E8"/>
    <w:multiLevelType w:val="hybridMultilevel"/>
    <w:tmpl w:val="34FCF8D8"/>
    <w:lvl w:ilvl="0" w:tplc="0652F33E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color w:val="auto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8297F5C"/>
    <w:multiLevelType w:val="hybridMultilevel"/>
    <w:tmpl w:val="8CD0A570"/>
    <w:lvl w:ilvl="0" w:tplc="5FEA1C2C">
      <w:start w:val="1"/>
      <w:numFmt w:val="decimal"/>
      <w:lvlText w:val="%1."/>
      <w:lvlJc w:val="left"/>
      <w:pPr>
        <w:ind w:left="1476" w:hanging="624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40">
    <w:nsid w:val="7A5F570B"/>
    <w:multiLevelType w:val="hybridMultilevel"/>
    <w:tmpl w:val="0C3254A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A6704E3"/>
    <w:multiLevelType w:val="hybridMultilevel"/>
    <w:tmpl w:val="8D50A460"/>
    <w:lvl w:ilvl="0" w:tplc="D18EAA26">
      <w:start w:val="1"/>
      <w:numFmt w:val="decimal"/>
      <w:lvlText w:val="%1."/>
      <w:lvlJc w:val="left"/>
      <w:pPr>
        <w:ind w:left="1192" w:hanging="624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BDA2B19"/>
    <w:multiLevelType w:val="multilevel"/>
    <w:tmpl w:val="9AA09040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decimal"/>
      <w:isLgl/>
      <w:lvlText w:val="%1.%2."/>
      <w:lvlJc w:val="left"/>
      <w:pPr>
        <w:ind w:left="1140" w:hanging="420"/>
      </w:pPr>
    </w:lvl>
    <w:lvl w:ilvl="2">
      <w:start w:val="1"/>
      <w:numFmt w:val="decimal"/>
      <w:isLgl/>
      <w:lvlText w:val="%1.%2.%3."/>
      <w:lvlJc w:val="left"/>
      <w:pPr>
        <w:ind w:left="1440" w:hanging="720"/>
      </w:pPr>
    </w:lvl>
    <w:lvl w:ilvl="3">
      <w:start w:val="1"/>
      <w:numFmt w:val="decimal"/>
      <w:isLgl/>
      <w:lvlText w:val="%1.%2.%3.%4."/>
      <w:lvlJc w:val="left"/>
      <w:pPr>
        <w:ind w:left="1440" w:hanging="720"/>
      </w:pPr>
    </w:lvl>
    <w:lvl w:ilvl="4">
      <w:start w:val="1"/>
      <w:numFmt w:val="decimal"/>
      <w:isLgl/>
      <w:lvlText w:val="%1.%2.%3.%4.%5."/>
      <w:lvlJc w:val="left"/>
      <w:pPr>
        <w:ind w:left="180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080"/>
      </w:pPr>
    </w:lvl>
    <w:lvl w:ilvl="6">
      <w:start w:val="1"/>
      <w:numFmt w:val="decimal"/>
      <w:isLgl/>
      <w:lvlText w:val="%1.%2.%3.%4.%5.%6.%7."/>
      <w:lvlJc w:val="left"/>
      <w:pPr>
        <w:ind w:left="2160" w:hanging="1440"/>
      </w:p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</w:lvl>
  </w:abstractNum>
  <w:abstractNum w:abstractNumId="43">
    <w:nsid w:val="7C9B2720"/>
    <w:multiLevelType w:val="hybridMultilevel"/>
    <w:tmpl w:val="8D50A460"/>
    <w:lvl w:ilvl="0" w:tplc="D18EAA26">
      <w:start w:val="1"/>
      <w:numFmt w:val="decimal"/>
      <w:lvlText w:val="%1."/>
      <w:lvlJc w:val="left"/>
      <w:pPr>
        <w:ind w:left="1192" w:hanging="624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8"/>
  </w:num>
  <w:num w:numId="2">
    <w:abstractNumId w:val="13"/>
  </w:num>
  <w:num w:numId="3">
    <w:abstractNumId w:val="15"/>
  </w:num>
  <w:num w:numId="4">
    <w:abstractNumId w:val="12"/>
  </w:num>
  <w:num w:numId="5">
    <w:abstractNumId w:val="24"/>
  </w:num>
  <w:num w:numId="6">
    <w:abstractNumId w:val="8"/>
  </w:num>
  <w:num w:numId="7">
    <w:abstractNumId w:val="0"/>
  </w:num>
  <w:num w:numId="8">
    <w:abstractNumId w:val="1"/>
  </w:num>
  <w:num w:numId="9">
    <w:abstractNumId w:val="2"/>
  </w:num>
  <w:num w:numId="10">
    <w:abstractNumId w:val="7"/>
  </w:num>
  <w:num w:numId="11">
    <w:abstractNumId w:val="30"/>
  </w:num>
  <w:num w:numId="12">
    <w:abstractNumId w:val="17"/>
  </w:num>
  <w:num w:numId="13">
    <w:abstractNumId w:val="35"/>
  </w:num>
  <w:num w:numId="14">
    <w:abstractNumId w:val="26"/>
  </w:num>
  <w:num w:numId="15">
    <w:abstractNumId w:val="19"/>
  </w:num>
  <w:num w:numId="16">
    <w:abstractNumId w:val="9"/>
  </w:num>
  <w:num w:numId="17">
    <w:abstractNumId w:val="36"/>
  </w:num>
  <w:num w:numId="18">
    <w:abstractNumId w:val="34"/>
  </w:num>
  <w:num w:numId="19">
    <w:abstractNumId w:val="11"/>
  </w:num>
  <w:num w:numId="20">
    <w:abstractNumId w:val="18"/>
  </w:num>
  <w:num w:numId="21">
    <w:abstractNumId w:val="16"/>
  </w:num>
  <w:num w:numId="22">
    <w:abstractNumId w:val="29"/>
  </w:num>
  <w:num w:numId="23">
    <w:abstractNumId w:val="39"/>
  </w:num>
  <w:num w:numId="24">
    <w:abstractNumId w:val="28"/>
  </w:num>
  <w:num w:numId="25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40"/>
  </w:num>
  <w:num w:numId="28">
    <w:abstractNumId w:val="23"/>
  </w:num>
  <w:num w:numId="29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33"/>
  </w:num>
  <w:num w:numId="31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1"/>
  </w:num>
  <w:num w:numId="33">
    <w:abstractNumId w:val="20"/>
  </w:num>
  <w:num w:numId="34">
    <w:abstractNumId w:val="27"/>
  </w:num>
  <w:num w:numId="35">
    <w:abstractNumId w:val="10"/>
  </w:num>
  <w:num w:numId="36">
    <w:abstractNumId w:val="43"/>
  </w:num>
  <w:num w:numId="37">
    <w:abstractNumId w:val="41"/>
  </w:num>
  <w:num w:numId="38">
    <w:abstractNumId w:val="32"/>
  </w:num>
  <w:num w:numId="39">
    <w:abstractNumId w:val="14"/>
  </w:num>
  <w:num w:numId="40">
    <w:abstractNumId w:val="25"/>
  </w:num>
  <w:numIdMacAtCleanup w:val="3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02B3B"/>
    <w:rsid w:val="00003125"/>
    <w:rsid w:val="000055BF"/>
    <w:rsid w:val="0000593E"/>
    <w:rsid w:val="000072FE"/>
    <w:rsid w:val="00010033"/>
    <w:rsid w:val="000138BE"/>
    <w:rsid w:val="00020B20"/>
    <w:rsid w:val="00021030"/>
    <w:rsid w:val="00021AFF"/>
    <w:rsid w:val="000240DD"/>
    <w:rsid w:val="00024CDE"/>
    <w:rsid w:val="00025899"/>
    <w:rsid w:val="00034424"/>
    <w:rsid w:val="00035B6B"/>
    <w:rsid w:val="00040019"/>
    <w:rsid w:val="00040813"/>
    <w:rsid w:val="00042F1F"/>
    <w:rsid w:val="0004399C"/>
    <w:rsid w:val="00046D5C"/>
    <w:rsid w:val="00050CA3"/>
    <w:rsid w:val="00051519"/>
    <w:rsid w:val="000516E2"/>
    <w:rsid w:val="00053469"/>
    <w:rsid w:val="000547A4"/>
    <w:rsid w:val="00054A7B"/>
    <w:rsid w:val="00057CC4"/>
    <w:rsid w:val="00060AB0"/>
    <w:rsid w:val="000628A5"/>
    <w:rsid w:val="0007146B"/>
    <w:rsid w:val="0007322E"/>
    <w:rsid w:val="000748D4"/>
    <w:rsid w:val="00074C40"/>
    <w:rsid w:val="00074D2C"/>
    <w:rsid w:val="000811B8"/>
    <w:rsid w:val="00086E51"/>
    <w:rsid w:val="00091B87"/>
    <w:rsid w:val="000945CA"/>
    <w:rsid w:val="00097E6E"/>
    <w:rsid w:val="000A068C"/>
    <w:rsid w:val="000A2B7F"/>
    <w:rsid w:val="000A3845"/>
    <w:rsid w:val="000A6A1A"/>
    <w:rsid w:val="000A7767"/>
    <w:rsid w:val="000B07DC"/>
    <w:rsid w:val="000C0DD7"/>
    <w:rsid w:val="000D36B6"/>
    <w:rsid w:val="000D6B9D"/>
    <w:rsid w:val="000E1EB4"/>
    <w:rsid w:val="000E257A"/>
    <w:rsid w:val="000E26C3"/>
    <w:rsid w:val="000E4F55"/>
    <w:rsid w:val="000E78F0"/>
    <w:rsid w:val="000F359C"/>
    <w:rsid w:val="000F605D"/>
    <w:rsid w:val="000F7E99"/>
    <w:rsid w:val="0010653B"/>
    <w:rsid w:val="00107F3D"/>
    <w:rsid w:val="00115E3C"/>
    <w:rsid w:val="001255C7"/>
    <w:rsid w:val="001309DE"/>
    <w:rsid w:val="00137C0A"/>
    <w:rsid w:val="001444E1"/>
    <w:rsid w:val="00145C8F"/>
    <w:rsid w:val="00145F0B"/>
    <w:rsid w:val="0014613F"/>
    <w:rsid w:val="001473AE"/>
    <w:rsid w:val="00165AA8"/>
    <w:rsid w:val="0017131A"/>
    <w:rsid w:val="001763C1"/>
    <w:rsid w:val="00181D42"/>
    <w:rsid w:val="00182380"/>
    <w:rsid w:val="001869AC"/>
    <w:rsid w:val="00186A21"/>
    <w:rsid w:val="0019562E"/>
    <w:rsid w:val="001A01E7"/>
    <w:rsid w:val="001A3634"/>
    <w:rsid w:val="001A4414"/>
    <w:rsid w:val="001B2564"/>
    <w:rsid w:val="001B2E33"/>
    <w:rsid w:val="001B32D8"/>
    <w:rsid w:val="001B4DC7"/>
    <w:rsid w:val="001B5453"/>
    <w:rsid w:val="001C4F99"/>
    <w:rsid w:val="001E1F6A"/>
    <w:rsid w:val="001E7441"/>
    <w:rsid w:val="001F0B23"/>
    <w:rsid w:val="001F37E8"/>
    <w:rsid w:val="00200904"/>
    <w:rsid w:val="00203E69"/>
    <w:rsid w:val="00216BD5"/>
    <w:rsid w:val="0022609C"/>
    <w:rsid w:val="00233AF8"/>
    <w:rsid w:val="002374FA"/>
    <w:rsid w:val="0024039E"/>
    <w:rsid w:val="00242947"/>
    <w:rsid w:val="002508F5"/>
    <w:rsid w:val="00252903"/>
    <w:rsid w:val="00254381"/>
    <w:rsid w:val="00256267"/>
    <w:rsid w:val="00265ED0"/>
    <w:rsid w:val="00277FB7"/>
    <w:rsid w:val="00280EF5"/>
    <w:rsid w:val="00283884"/>
    <w:rsid w:val="0028611D"/>
    <w:rsid w:val="002861AF"/>
    <w:rsid w:val="0029039B"/>
    <w:rsid w:val="00292D21"/>
    <w:rsid w:val="002967F8"/>
    <w:rsid w:val="002A0B87"/>
    <w:rsid w:val="002A1166"/>
    <w:rsid w:val="002A61A2"/>
    <w:rsid w:val="002B0124"/>
    <w:rsid w:val="002B03A9"/>
    <w:rsid w:val="002B619E"/>
    <w:rsid w:val="002C1848"/>
    <w:rsid w:val="002C250D"/>
    <w:rsid w:val="002C330B"/>
    <w:rsid w:val="002C4E8B"/>
    <w:rsid w:val="002C6148"/>
    <w:rsid w:val="002D299C"/>
    <w:rsid w:val="002D3211"/>
    <w:rsid w:val="002D7836"/>
    <w:rsid w:val="002E0723"/>
    <w:rsid w:val="002E1DEC"/>
    <w:rsid w:val="002E51F8"/>
    <w:rsid w:val="002E68CB"/>
    <w:rsid w:val="002F4740"/>
    <w:rsid w:val="002F53AC"/>
    <w:rsid w:val="00303A12"/>
    <w:rsid w:val="00305D70"/>
    <w:rsid w:val="00311245"/>
    <w:rsid w:val="003127FC"/>
    <w:rsid w:val="00320E53"/>
    <w:rsid w:val="00323346"/>
    <w:rsid w:val="00323FE3"/>
    <w:rsid w:val="00324F2D"/>
    <w:rsid w:val="00330205"/>
    <w:rsid w:val="003335B7"/>
    <w:rsid w:val="00334A9D"/>
    <w:rsid w:val="00335FD8"/>
    <w:rsid w:val="0034055B"/>
    <w:rsid w:val="00342002"/>
    <w:rsid w:val="0035227C"/>
    <w:rsid w:val="00355C12"/>
    <w:rsid w:val="0035720D"/>
    <w:rsid w:val="0036521D"/>
    <w:rsid w:val="003652D5"/>
    <w:rsid w:val="00367247"/>
    <w:rsid w:val="00377A5F"/>
    <w:rsid w:val="0039618F"/>
    <w:rsid w:val="00397F06"/>
    <w:rsid w:val="003A0A4C"/>
    <w:rsid w:val="003A36FE"/>
    <w:rsid w:val="003A4747"/>
    <w:rsid w:val="003A4EE3"/>
    <w:rsid w:val="003B1E3A"/>
    <w:rsid w:val="003B21F8"/>
    <w:rsid w:val="003B42A5"/>
    <w:rsid w:val="003B5DA6"/>
    <w:rsid w:val="003C3305"/>
    <w:rsid w:val="003C53D2"/>
    <w:rsid w:val="003C6391"/>
    <w:rsid w:val="003D0D02"/>
    <w:rsid w:val="003E0B65"/>
    <w:rsid w:val="003E280B"/>
    <w:rsid w:val="003E38D6"/>
    <w:rsid w:val="003F1919"/>
    <w:rsid w:val="003F31A0"/>
    <w:rsid w:val="004012E2"/>
    <w:rsid w:val="00410865"/>
    <w:rsid w:val="004110E7"/>
    <w:rsid w:val="0041524A"/>
    <w:rsid w:val="00420B6D"/>
    <w:rsid w:val="00421418"/>
    <w:rsid w:val="004237F6"/>
    <w:rsid w:val="00423BB0"/>
    <w:rsid w:val="0042509F"/>
    <w:rsid w:val="00433D4F"/>
    <w:rsid w:val="00442F3F"/>
    <w:rsid w:val="0044505E"/>
    <w:rsid w:val="004551EE"/>
    <w:rsid w:val="00463B74"/>
    <w:rsid w:val="00466E62"/>
    <w:rsid w:val="00470965"/>
    <w:rsid w:val="00472B57"/>
    <w:rsid w:val="00473D53"/>
    <w:rsid w:val="004808AF"/>
    <w:rsid w:val="0048222B"/>
    <w:rsid w:val="00486D39"/>
    <w:rsid w:val="00487B77"/>
    <w:rsid w:val="0049152E"/>
    <w:rsid w:val="004B1F1A"/>
    <w:rsid w:val="004B2ECB"/>
    <w:rsid w:val="004C3C7E"/>
    <w:rsid w:val="004D1D18"/>
    <w:rsid w:val="004D5381"/>
    <w:rsid w:val="004E13F8"/>
    <w:rsid w:val="004E1D50"/>
    <w:rsid w:val="004E4C0F"/>
    <w:rsid w:val="004E4DB4"/>
    <w:rsid w:val="004E54EE"/>
    <w:rsid w:val="004F0F37"/>
    <w:rsid w:val="004F1C41"/>
    <w:rsid w:val="004F44AE"/>
    <w:rsid w:val="004F553E"/>
    <w:rsid w:val="004F6BF2"/>
    <w:rsid w:val="005011E7"/>
    <w:rsid w:val="00503C12"/>
    <w:rsid w:val="00503E05"/>
    <w:rsid w:val="00505F73"/>
    <w:rsid w:val="005063C7"/>
    <w:rsid w:val="00510D7C"/>
    <w:rsid w:val="00524B75"/>
    <w:rsid w:val="00530049"/>
    <w:rsid w:val="00535E07"/>
    <w:rsid w:val="005435BC"/>
    <w:rsid w:val="00545B66"/>
    <w:rsid w:val="00550EBA"/>
    <w:rsid w:val="005529F0"/>
    <w:rsid w:val="00563FB5"/>
    <w:rsid w:val="00565C47"/>
    <w:rsid w:val="00566BBE"/>
    <w:rsid w:val="005673D0"/>
    <w:rsid w:val="00567440"/>
    <w:rsid w:val="00567F1E"/>
    <w:rsid w:val="0057082C"/>
    <w:rsid w:val="005827D7"/>
    <w:rsid w:val="00587D1E"/>
    <w:rsid w:val="0059044D"/>
    <w:rsid w:val="00590B62"/>
    <w:rsid w:val="005934B7"/>
    <w:rsid w:val="005A19BF"/>
    <w:rsid w:val="005A4A96"/>
    <w:rsid w:val="005A5053"/>
    <w:rsid w:val="005B3019"/>
    <w:rsid w:val="005B6489"/>
    <w:rsid w:val="005B7927"/>
    <w:rsid w:val="005C2AB8"/>
    <w:rsid w:val="005C45D8"/>
    <w:rsid w:val="005C4EA7"/>
    <w:rsid w:val="005C6AA2"/>
    <w:rsid w:val="005C77A5"/>
    <w:rsid w:val="005C7872"/>
    <w:rsid w:val="005D1F37"/>
    <w:rsid w:val="005E003D"/>
    <w:rsid w:val="005E0A2A"/>
    <w:rsid w:val="005E5A5A"/>
    <w:rsid w:val="005E61C5"/>
    <w:rsid w:val="005E6815"/>
    <w:rsid w:val="005F1EAE"/>
    <w:rsid w:val="005F6326"/>
    <w:rsid w:val="005F6F84"/>
    <w:rsid w:val="006020D2"/>
    <w:rsid w:val="0060296F"/>
    <w:rsid w:val="00602CBA"/>
    <w:rsid w:val="00610F5A"/>
    <w:rsid w:val="00612A85"/>
    <w:rsid w:val="0061317E"/>
    <w:rsid w:val="00614E3E"/>
    <w:rsid w:val="00623DDA"/>
    <w:rsid w:val="0063641C"/>
    <w:rsid w:val="0064289F"/>
    <w:rsid w:val="006515B5"/>
    <w:rsid w:val="0066041F"/>
    <w:rsid w:val="006618A3"/>
    <w:rsid w:val="00664208"/>
    <w:rsid w:val="00670BAE"/>
    <w:rsid w:val="00673862"/>
    <w:rsid w:val="0067393B"/>
    <w:rsid w:val="00673EA3"/>
    <w:rsid w:val="006743E1"/>
    <w:rsid w:val="00685594"/>
    <w:rsid w:val="00692FC5"/>
    <w:rsid w:val="006935DA"/>
    <w:rsid w:val="0069415C"/>
    <w:rsid w:val="00694F2E"/>
    <w:rsid w:val="00695872"/>
    <w:rsid w:val="006A162D"/>
    <w:rsid w:val="006B042A"/>
    <w:rsid w:val="006B1D73"/>
    <w:rsid w:val="006B7521"/>
    <w:rsid w:val="006C10A5"/>
    <w:rsid w:val="006C3ACD"/>
    <w:rsid w:val="006E369E"/>
    <w:rsid w:val="006E62D8"/>
    <w:rsid w:val="006F53B0"/>
    <w:rsid w:val="0070046E"/>
    <w:rsid w:val="00700750"/>
    <w:rsid w:val="007023A8"/>
    <w:rsid w:val="00702A5B"/>
    <w:rsid w:val="00702AAE"/>
    <w:rsid w:val="00703B1B"/>
    <w:rsid w:val="00704379"/>
    <w:rsid w:val="007076B5"/>
    <w:rsid w:val="007116A4"/>
    <w:rsid w:val="007243BC"/>
    <w:rsid w:val="0073305F"/>
    <w:rsid w:val="007336BE"/>
    <w:rsid w:val="007371CA"/>
    <w:rsid w:val="00737E4D"/>
    <w:rsid w:val="00744E38"/>
    <w:rsid w:val="00746F6D"/>
    <w:rsid w:val="00754541"/>
    <w:rsid w:val="007561B0"/>
    <w:rsid w:val="0076056B"/>
    <w:rsid w:val="00760A68"/>
    <w:rsid w:val="0076486C"/>
    <w:rsid w:val="00771F0D"/>
    <w:rsid w:val="00774176"/>
    <w:rsid w:val="007749E8"/>
    <w:rsid w:val="00776F6F"/>
    <w:rsid w:val="00780FFD"/>
    <w:rsid w:val="00783103"/>
    <w:rsid w:val="00790D2A"/>
    <w:rsid w:val="0079567B"/>
    <w:rsid w:val="007A2851"/>
    <w:rsid w:val="007B1F62"/>
    <w:rsid w:val="007B2BEA"/>
    <w:rsid w:val="007B503A"/>
    <w:rsid w:val="007B639C"/>
    <w:rsid w:val="007B6CE0"/>
    <w:rsid w:val="007C17FC"/>
    <w:rsid w:val="007D06F1"/>
    <w:rsid w:val="007D54F5"/>
    <w:rsid w:val="007E5054"/>
    <w:rsid w:val="007E56C6"/>
    <w:rsid w:val="007E74F5"/>
    <w:rsid w:val="007E7AFB"/>
    <w:rsid w:val="007F0BFD"/>
    <w:rsid w:val="007F3693"/>
    <w:rsid w:val="007F5A17"/>
    <w:rsid w:val="008043C4"/>
    <w:rsid w:val="00805DCE"/>
    <w:rsid w:val="00806DB6"/>
    <w:rsid w:val="00807C52"/>
    <w:rsid w:val="00811302"/>
    <w:rsid w:val="0083010F"/>
    <w:rsid w:val="00831535"/>
    <w:rsid w:val="00831FC7"/>
    <w:rsid w:val="00834163"/>
    <w:rsid w:val="00834B98"/>
    <w:rsid w:val="008422EF"/>
    <w:rsid w:val="008428A2"/>
    <w:rsid w:val="00852048"/>
    <w:rsid w:val="00852B82"/>
    <w:rsid w:val="008542F1"/>
    <w:rsid w:val="008546E3"/>
    <w:rsid w:val="008553D0"/>
    <w:rsid w:val="00860C86"/>
    <w:rsid w:val="0086709B"/>
    <w:rsid w:val="00870273"/>
    <w:rsid w:val="008710D2"/>
    <w:rsid w:val="008742E8"/>
    <w:rsid w:val="0088264F"/>
    <w:rsid w:val="00887FF9"/>
    <w:rsid w:val="008915F8"/>
    <w:rsid w:val="00892674"/>
    <w:rsid w:val="0089380A"/>
    <w:rsid w:val="008A06A1"/>
    <w:rsid w:val="008A5206"/>
    <w:rsid w:val="008B684C"/>
    <w:rsid w:val="008C0096"/>
    <w:rsid w:val="008C03E0"/>
    <w:rsid w:val="008C4278"/>
    <w:rsid w:val="008C4529"/>
    <w:rsid w:val="008C6B99"/>
    <w:rsid w:val="008C726B"/>
    <w:rsid w:val="008D5DA6"/>
    <w:rsid w:val="008E3A64"/>
    <w:rsid w:val="008E6097"/>
    <w:rsid w:val="008E6F04"/>
    <w:rsid w:val="008E7060"/>
    <w:rsid w:val="008F2C45"/>
    <w:rsid w:val="008F410F"/>
    <w:rsid w:val="0090118D"/>
    <w:rsid w:val="0091306A"/>
    <w:rsid w:val="00915887"/>
    <w:rsid w:val="00916A16"/>
    <w:rsid w:val="00917867"/>
    <w:rsid w:val="00923017"/>
    <w:rsid w:val="009322EA"/>
    <w:rsid w:val="00936E11"/>
    <w:rsid w:val="0093758B"/>
    <w:rsid w:val="00943738"/>
    <w:rsid w:val="00951284"/>
    <w:rsid w:val="0095164B"/>
    <w:rsid w:val="009529DA"/>
    <w:rsid w:val="00957303"/>
    <w:rsid w:val="0096191A"/>
    <w:rsid w:val="009633E5"/>
    <w:rsid w:val="009661C3"/>
    <w:rsid w:val="00977C66"/>
    <w:rsid w:val="00981269"/>
    <w:rsid w:val="00981383"/>
    <w:rsid w:val="009816A5"/>
    <w:rsid w:val="0098333E"/>
    <w:rsid w:val="00984EEC"/>
    <w:rsid w:val="0098566C"/>
    <w:rsid w:val="00990E37"/>
    <w:rsid w:val="00995256"/>
    <w:rsid w:val="009961F6"/>
    <w:rsid w:val="009971A2"/>
    <w:rsid w:val="009B0F31"/>
    <w:rsid w:val="009B1F43"/>
    <w:rsid w:val="009B3BEB"/>
    <w:rsid w:val="009B52CD"/>
    <w:rsid w:val="009D1323"/>
    <w:rsid w:val="009D1D48"/>
    <w:rsid w:val="009F0693"/>
    <w:rsid w:val="009F1808"/>
    <w:rsid w:val="009F7ED5"/>
    <w:rsid w:val="00A00B55"/>
    <w:rsid w:val="00A1013E"/>
    <w:rsid w:val="00A13B1A"/>
    <w:rsid w:val="00A22D1D"/>
    <w:rsid w:val="00A24E06"/>
    <w:rsid w:val="00A26E41"/>
    <w:rsid w:val="00A27B3C"/>
    <w:rsid w:val="00A329B6"/>
    <w:rsid w:val="00A374C1"/>
    <w:rsid w:val="00A40BD9"/>
    <w:rsid w:val="00A40CC3"/>
    <w:rsid w:val="00A40EFA"/>
    <w:rsid w:val="00A413DA"/>
    <w:rsid w:val="00A41D66"/>
    <w:rsid w:val="00A4300C"/>
    <w:rsid w:val="00A43280"/>
    <w:rsid w:val="00A572B2"/>
    <w:rsid w:val="00A70FF2"/>
    <w:rsid w:val="00A73D22"/>
    <w:rsid w:val="00A77DB7"/>
    <w:rsid w:val="00A81EA5"/>
    <w:rsid w:val="00A81F9D"/>
    <w:rsid w:val="00A83061"/>
    <w:rsid w:val="00A8562F"/>
    <w:rsid w:val="00A97870"/>
    <w:rsid w:val="00AA3688"/>
    <w:rsid w:val="00AA5E14"/>
    <w:rsid w:val="00AB1F2F"/>
    <w:rsid w:val="00AB22B8"/>
    <w:rsid w:val="00AB370F"/>
    <w:rsid w:val="00AB3AAE"/>
    <w:rsid w:val="00AB6E47"/>
    <w:rsid w:val="00AC7762"/>
    <w:rsid w:val="00AC7884"/>
    <w:rsid w:val="00AC7F24"/>
    <w:rsid w:val="00AD5C1D"/>
    <w:rsid w:val="00AE6FB2"/>
    <w:rsid w:val="00AF175C"/>
    <w:rsid w:val="00AF6A56"/>
    <w:rsid w:val="00B0005B"/>
    <w:rsid w:val="00B05188"/>
    <w:rsid w:val="00B051C3"/>
    <w:rsid w:val="00B0668D"/>
    <w:rsid w:val="00B12E15"/>
    <w:rsid w:val="00B1752E"/>
    <w:rsid w:val="00B22ED4"/>
    <w:rsid w:val="00B30DB9"/>
    <w:rsid w:val="00B353BD"/>
    <w:rsid w:val="00B36731"/>
    <w:rsid w:val="00B45F98"/>
    <w:rsid w:val="00B51BCF"/>
    <w:rsid w:val="00B5595E"/>
    <w:rsid w:val="00B56AA9"/>
    <w:rsid w:val="00B6128D"/>
    <w:rsid w:val="00B628FA"/>
    <w:rsid w:val="00B71C57"/>
    <w:rsid w:val="00B74AAD"/>
    <w:rsid w:val="00B80FD5"/>
    <w:rsid w:val="00B8111B"/>
    <w:rsid w:val="00B86D85"/>
    <w:rsid w:val="00BB1299"/>
    <w:rsid w:val="00BB1488"/>
    <w:rsid w:val="00BB55ED"/>
    <w:rsid w:val="00BB69B7"/>
    <w:rsid w:val="00BD1EDF"/>
    <w:rsid w:val="00BD521E"/>
    <w:rsid w:val="00BD550E"/>
    <w:rsid w:val="00BD61C2"/>
    <w:rsid w:val="00BD7BDE"/>
    <w:rsid w:val="00BE1584"/>
    <w:rsid w:val="00BE25CC"/>
    <w:rsid w:val="00BE413A"/>
    <w:rsid w:val="00BF0DDF"/>
    <w:rsid w:val="00BF1F14"/>
    <w:rsid w:val="00C0695F"/>
    <w:rsid w:val="00C06FDF"/>
    <w:rsid w:val="00C07788"/>
    <w:rsid w:val="00C11134"/>
    <w:rsid w:val="00C12476"/>
    <w:rsid w:val="00C12AB6"/>
    <w:rsid w:val="00C1734C"/>
    <w:rsid w:val="00C20B68"/>
    <w:rsid w:val="00C227C1"/>
    <w:rsid w:val="00C25B2B"/>
    <w:rsid w:val="00C3274C"/>
    <w:rsid w:val="00C33BF3"/>
    <w:rsid w:val="00C33FD7"/>
    <w:rsid w:val="00C35241"/>
    <w:rsid w:val="00C35356"/>
    <w:rsid w:val="00C424B7"/>
    <w:rsid w:val="00C45F70"/>
    <w:rsid w:val="00C4685E"/>
    <w:rsid w:val="00C50CB8"/>
    <w:rsid w:val="00C5329F"/>
    <w:rsid w:val="00C550F4"/>
    <w:rsid w:val="00C61DD5"/>
    <w:rsid w:val="00C630C5"/>
    <w:rsid w:val="00C64307"/>
    <w:rsid w:val="00C64DEA"/>
    <w:rsid w:val="00C74A7E"/>
    <w:rsid w:val="00C74E2B"/>
    <w:rsid w:val="00C75C3F"/>
    <w:rsid w:val="00C7790B"/>
    <w:rsid w:val="00C77E3D"/>
    <w:rsid w:val="00C821EE"/>
    <w:rsid w:val="00C82B5B"/>
    <w:rsid w:val="00C84E11"/>
    <w:rsid w:val="00C86A25"/>
    <w:rsid w:val="00C97173"/>
    <w:rsid w:val="00C978C4"/>
    <w:rsid w:val="00CA3453"/>
    <w:rsid w:val="00CA7167"/>
    <w:rsid w:val="00CA77A9"/>
    <w:rsid w:val="00CB047F"/>
    <w:rsid w:val="00CB0AB3"/>
    <w:rsid w:val="00CB204F"/>
    <w:rsid w:val="00CB5177"/>
    <w:rsid w:val="00CB5348"/>
    <w:rsid w:val="00CB54AF"/>
    <w:rsid w:val="00CB6FCA"/>
    <w:rsid w:val="00CB717A"/>
    <w:rsid w:val="00CC1FB6"/>
    <w:rsid w:val="00CC3E9E"/>
    <w:rsid w:val="00CD3425"/>
    <w:rsid w:val="00CE0CC1"/>
    <w:rsid w:val="00CE154F"/>
    <w:rsid w:val="00CF1ADA"/>
    <w:rsid w:val="00CF3093"/>
    <w:rsid w:val="00CF3157"/>
    <w:rsid w:val="00CF752F"/>
    <w:rsid w:val="00D00A26"/>
    <w:rsid w:val="00D00F6E"/>
    <w:rsid w:val="00D01567"/>
    <w:rsid w:val="00D066C5"/>
    <w:rsid w:val="00D237D6"/>
    <w:rsid w:val="00D32103"/>
    <w:rsid w:val="00D420E2"/>
    <w:rsid w:val="00D441B7"/>
    <w:rsid w:val="00D474ED"/>
    <w:rsid w:val="00D57C57"/>
    <w:rsid w:val="00D6125B"/>
    <w:rsid w:val="00D66521"/>
    <w:rsid w:val="00D70EF5"/>
    <w:rsid w:val="00D7226D"/>
    <w:rsid w:val="00D740D5"/>
    <w:rsid w:val="00D8032E"/>
    <w:rsid w:val="00D820AE"/>
    <w:rsid w:val="00D83CDC"/>
    <w:rsid w:val="00D85140"/>
    <w:rsid w:val="00DA0421"/>
    <w:rsid w:val="00DA2C5D"/>
    <w:rsid w:val="00DA5405"/>
    <w:rsid w:val="00DA55D4"/>
    <w:rsid w:val="00DA6FB4"/>
    <w:rsid w:val="00DB3D8E"/>
    <w:rsid w:val="00DB597C"/>
    <w:rsid w:val="00DD32D8"/>
    <w:rsid w:val="00DD4A5E"/>
    <w:rsid w:val="00DD554A"/>
    <w:rsid w:val="00DD65D3"/>
    <w:rsid w:val="00DE0C70"/>
    <w:rsid w:val="00DE0EDF"/>
    <w:rsid w:val="00DE422D"/>
    <w:rsid w:val="00DF7645"/>
    <w:rsid w:val="00E03409"/>
    <w:rsid w:val="00E046A1"/>
    <w:rsid w:val="00E06916"/>
    <w:rsid w:val="00E112E2"/>
    <w:rsid w:val="00E1504E"/>
    <w:rsid w:val="00E222AB"/>
    <w:rsid w:val="00E24E3D"/>
    <w:rsid w:val="00E26296"/>
    <w:rsid w:val="00E2789B"/>
    <w:rsid w:val="00E31379"/>
    <w:rsid w:val="00E322FA"/>
    <w:rsid w:val="00E35C30"/>
    <w:rsid w:val="00E37624"/>
    <w:rsid w:val="00E42E4D"/>
    <w:rsid w:val="00E568FB"/>
    <w:rsid w:val="00E57188"/>
    <w:rsid w:val="00E57EEE"/>
    <w:rsid w:val="00E6258F"/>
    <w:rsid w:val="00E6459D"/>
    <w:rsid w:val="00E65DDD"/>
    <w:rsid w:val="00E66689"/>
    <w:rsid w:val="00E66C4D"/>
    <w:rsid w:val="00E70AC3"/>
    <w:rsid w:val="00E738B9"/>
    <w:rsid w:val="00E76CF1"/>
    <w:rsid w:val="00E83B09"/>
    <w:rsid w:val="00E84327"/>
    <w:rsid w:val="00EA21B0"/>
    <w:rsid w:val="00EA6A2F"/>
    <w:rsid w:val="00EA6A56"/>
    <w:rsid w:val="00EB2AF3"/>
    <w:rsid w:val="00EB4D0C"/>
    <w:rsid w:val="00EB7CD5"/>
    <w:rsid w:val="00EC0451"/>
    <w:rsid w:val="00EC1452"/>
    <w:rsid w:val="00EC7B50"/>
    <w:rsid w:val="00ED17CE"/>
    <w:rsid w:val="00ED3608"/>
    <w:rsid w:val="00ED73F9"/>
    <w:rsid w:val="00EE012B"/>
    <w:rsid w:val="00EE6033"/>
    <w:rsid w:val="00EF1598"/>
    <w:rsid w:val="00EF2CA1"/>
    <w:rsid w:val="00F00857"/>
    <w:rsid w:val="00F00C05"/>
    <w:rsid w:val="00F01B70"/>
    <w:rsid w:val="00F02B39"/>
    <w:rsid w:val="00F04672"/>
    <w:rsid w:val="00F14A67"/>
    <w:rsid w:val="00F166CA"/>
    <w:rsid w:val="00F22FDF"/>
    <w:rsid w:val="00F24925"/>
    <w:rsid w:val="00F263E5"/>
    <w:rsid w:val="00F276EE"/>
    <w:rsid w:val="00F30796"/>
    <w:rsid w:val="00F31787"/>
    <w:rsid w:val="00F3497A"/>
    <w:rsid w:val="00F359CD"/>
    <w:rsid w:val="00F507CA"/>
    <w:rsid w:val="00F525D1"/>
    <w:rsid w:val="00F53D6C"/>
    <w:rsid w:val="00F54088"/>
    <w:rsid w:val="00F613C4"/>
    <w:rsid w:val="00F61F6A"/>
    <w:rsid w:val="00F63F40"/>
    <w:rsid w:val="00F64B7C"/>
    <w:rsid w:val="00F64DE1"/>
    <w:rsid w:val="00F650D5"/>
    <w:rsid w:val="00F660A8"/>
    <w:rsid w:val="00F67CFB"/>
    <w:rsid w:val="00F74C29"/>
    <w:rsid w:val="00F75789"/>
    <w:rsid w:val="00F75CE4"/>
    <w:rsid w:val="00F776D2"/>
    <w:rsid w:val="00F77C11"/>
    <w:rsid w:val="00F871BF"/>
    <w:rsid w:val="00F91481"/>
    <w:rsid w:val="00F9612E"/>
    <w:rsid w:val="00FA078E"/>
    <w:rsid w:val="00FA1BB2"/>
    <w:rsid w:val="00FB391C"/>
    <w:rsid w:val="00FC0EF6"/>
    <w:rsid w:val="00FC2A4E"/>
    <w:rsid w:val="00FC2FF0"/>
    <w:rsid w:val="00FC32D7"/>
    <w:rsid w:val="00FC358D"/>
    <w:rsid w:val="00FC696E"/>
    <w:rsid w:val="00FE3164"/>
    <w:rsid w:val="00FF1D4F"/>
    <w:rsid w:val="00FF2476"/>
    <w:rsid w:val="00FF392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0E2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C630C5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basedOn w:val="a0"/>
    <w:uiPriority w:val="99"/>
    <w:unhideWhenUsed/>
    <w:rsid w:val="002D3211"/>
    <w:rPr>
      <w:color w:val="0000FF"/>
      <w:u w:val="single"/>
    </w:rPr>
  </w:style>
  <w:style w:type="character" w:customStyle="1" w:styleId="20">
    <w:name w:val="Заголовок 2 Знак"/>
    <w:basedOn w:val="a0"/>
    <w:link w:val="2"/>
    <w:rsid w:val="00C630C5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paragraph" w:customStyle="1" w:styleId="af6">
    <w:name w:val="a"/>
    <w:basedOn w:val="Default"/>
    <w:next w:val="Default"/>
    <w:rsid w:val="00C630C5"/>
    <w:pPr>
      <w:spacing w:before="160"/>
    </w:pPr>
    <w:rPr>
      <w:rFonts w:ascii="Times New Roman" w:eastAsia="Times New Roman" w:hAnsi="Times New Roman" w:cs="Times New Roman"/>
      <w:color w:val="auto"/>
      <w:sz w:val="20"/>
      <w:lang w:eastAsia="ru-RU"/>
    </w:rPr>
  </w:style>
  <w:style w:type="paragraph" w:customStyle="1" w:styleId="af7">
    <w:name w:val="Содержимое таблицы"/>
    <w:basedOn w:val="a"/>
    <w:rsid w:val="00C630C5"/>
    <w:pPr>
      <w:suppressLineNumbers/>
      <w:suppressAutoHyphens/>
      <w:spacing w:after="0" w:line="240" w:lineRule="auto"/>
    </w:pPr>
    <w:rPr>
      <w:rFonts w:ascii="Times New Roman" w:eastAsia="Times New Roman" w:hAnsi="Times New Roman"/>
      <w:sz w:val="20"/>
      <w:szCs w:val="20"/>
      <w:lang w:eastAsia="ar-SA"/>
    </w:rPr>
  </w:style>
  <w:style w:type="paragraph" w:styleId="af8">
    <w:name w:val="Body Text Indent"/>
    <w:basedOn w:val="a"/>
    <w:link w:val="af9"/>
    <w:rsid w:val="00C630C5"/>
    <w:pPr>
      <w:spacing w:after="120" w:line="24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9">
    <w:name w:val="Основной текст с отступом Знак"/>
    <w:basedOn w:val="a0"/>
    <w:link w:val="af8"/>
    <w:rsid w:val="00C630C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m1">
    <w:name w:val="sm1"/>
    <w:basedOn w:val="a0"/>
    <w:rsid w:val="00C630C5"/>
    <w:rPr>
      <w:vanish w:val="0"/>
    </w:rPr>
  </w:style>
  <w:style w:type="paragraph" w:customStyle="1" w:styleId="Standard">
    <w:name w:val="Standard"/>
    <w:rsid w:val="00C630C5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Arial"/>
      <w:kern w:val="3"/>
      <w:sz w:val="24"/>
      <w:szCs w:val="24"/>
      <w:lang w:eastAsia="zh-CN" w:bidi="hi-IN"/>
    </w:rPr>
  </w:style>
  <w:style w:type="paragraph" w:customStyle="1" w:styleId="Textbody">
    <w:name w:val="Text body"/>
    <w:basedOn w:val="Standard"/>
    <w:rsid w:val="00C630C5"/>
    <w:pPr>
      <w:spacing w:after="120"/>
    </w:pPr>
  </w:style>
  <w:style w:type="numbering" w:customStyle="1" w:styleId="WWNum40">
    <w:name w:val="WWNum40"/>
    <w:basedOn w:val="a2"/>
    <w:rsid w:val="00C630C5"/>
    <w:pPr>
      <w:numPr>
        <w:numId w:val="2"/>
      </w:numPr>
    </w:pPr>
  </w:style>
  <w:style w:type="numbering" w:customStyle="1" w:styleId="WWNum41">
    <w:name w:val="WWNum41"/>
    <w:basedOn w:val="a2"/>
    <w:rsid w:val="00C630C5"/>
    <w:pPr>
      <w:numPr>
        <w:numId w:val="3"/>
      </w:numPr>
    </w:pPr>
  </w:style>
  <w:style w:type="character" w:customStyle="1" w:styleId="FontStyle56">
    <w:name w:val="Font Style56"/>
    <w:basedOn w:val="a0"/>
    <w:rsid w:val="00F53D6C"/>
    <w:rPr>
      <w:rFonts w:ascii="Times New Roman" w:hAnsi="Times New Roman" w:cs="Times New Roman"/>
      <w:sz w:val="26"/>
      <w:szCs w:val="26"/>
    </w:rPr>
  </w:style>
  <w:style w:type="character" w:styleId="afa">
    <w:name w:val="Strong"/>
    <w:basedOn w:val="a0"/>
    <w:qFormat/>
    <w:rsid w:val="00F53D6C"/>
    <w:rPr>
      <w:b/>
      <w:bCs/>
    </w:rPr>
  </w:style>
  <w:style w:type="paragraph" w:customStyle="1" w:styleId="Style5">
    <w:name w:val="Style5"/>
    <w:basedOn w:val="a"/>
    <w:rsid w:val="00F53D6C"/>
    <w:pPr>
      <w:widowControl w:val="0"/>
      <w:suppressAutoHyphens/>
      <w:autoSpaceDE w:val="0"/>
      <w:spacing w:after="0" w:line="240" w:lineRule="auto"/>
    </w:pPr>
    <w:rPr>
      <w:rFonts w:ascii="Times New Roman" w:eastAsia="Times New Roman" w:hAnsi="Times New Roman"/>
      <w:sz w:val="24"/>
      <w:szCs w:val="24"/>
      <w:lang w:eastAsia="ar-SA"/>
    </w:rPr>
  </w:style>
  <w:style w:type="paragraph" w:customStyle="1" w:styleId="Style12">
    <w:name w:val="Style12"/>
    <w:basedOn w:val="a"/>
    <w:rsid w:val="00F53D6C"/>
    <w:pPr>
      <w:widowControl w:val="0"/>
      <w:suppressAutoHyphens/>
      <w:autoSpaceDE w:val="0"/>
      <w:spacing w:after="0" w:line="307" w:lineRule="exact"/>
    </w:pPr>
    <w:rPr>
      <w:rFonts w:ascii="Times New Roman" w:eastAsia="Times New Roman" w:hAnsi="Times New Roman"/>
      <w:sz w:val="24"/>
      <w:szCs w:val="24"/>
      <w:lang w:eastAsia="ar-SA"/>
    </w:rPr>
  </w:style>
  <w:style w:type="paragraph" w:customStyle="1" w:styleId="Iauiue1">
    <w:name w:val="Iau?iue1"/>
    <w:rsid w:val="00F53D6C"/>
    <w:pPr>
      <w:widowControl w:val="0"/>
      <w:suppressAutoHyphens/>
      <w:autoSpaceDE w:val="0"/>
      <w:spacing w:after="0" w:line="240" w:lineRule="auto"/>
    </w:pPr>
    <w:rPr>
      <w:rFonts w:ascii="Times New Roman" w:eastAsia="Arial" w:hAnsi="Times New Roman" w:cs="Times New Roman"/>
      <w:sz w:val="20"/>
      <w:szCs w:val="20"/>
      <w:lang w:eastAsia="ar-SA"/>
    </w:rPr>
  </w:style>
  <w:style w:type="paragraph" w:customStyle="1" w:styleId="31">
    <w:name w:val="Основной текст с отступом 31"/>
    <w:basedOn w:val="a"/>
    <w:rsid w:val="00F53D6C"/>
    <w:pPr>
      <w:widowControl w:val="0"/>
      <w:suppressAutoHyphens/>
      <w:autoSpaceDE w:val="0"/>
      <w:spacing w:after="0" w:line="240" w:lineRule="auto"/>
      <w:ind w:firstLine="567"/>
      <w:jc w:val="both"/>
    </w:pPr>
    <w:rPr>
      <w:rFonts w:ascii="Times New Roman" w:eastAsia="Times New Roman" w:hAnsi="Times New Roman"/>
      <w:b/>
      <w:bCs/>
      <w:sz w:val="24"/>
      <w:szCs w:val="24"/>
      <w:lang w:eastAsia="ar-SA"/>
    </w:rPr>
  </w:style>
  <w:style w:type="paragraph" w:styleId="3">
    <w:name w:val="Body Text 3"/>
    <w:basedOn w:val="a"/>
    <w:link w:val="30"/>
    <w:rsid w:val="0063641C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0">
    <w:name w:val="Основной текст 3 Знак"/>
    <w:basedOn w:val="a0"/>
    <w:link w:val="3"/>
    <w:rsid w:val="0063641C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TableParagraph">
    <w:name w:val="Table Paragraph"/>
    <w:basedOn w:val="a"/>
    <w:uiPriority w:val="1"/>
    <w:qFormat/>
    <w:rsid w:val="003A0A4C"/>
    <w:pPr>
      <w:widowControl w:val="0"/>
      <w:spacing w:after="0" w:line="240" w:lineRule="auto"/>
    </w:pPr>
    <w:rPr>
      <w:rFonts w:asciiTheme="minorHAnsi" w:eastAsiaTheme="minorHAnsi" w:hAnsiTheme="minorHAnsi" w:cstheme="minorBidi"/>
      <w:lang w:val="en-US"/>
    </w:rPr>
  </w:style>
  <w:style w:type="paragraph" w:customStyle="1" w:styleId="12">
    <w:name w:val="Абзац списка1"/>
    <w:basedOn w:val="a"/>
    <w:rsid w:val="004E1D50"/>
    <w:pPr>
      <w:widowControl w:val="0"/>
      <w:suppressAutoHyphens/>
      <w:spacing w:after="160" w:line="259" w:lineRule="auto"/>
      <w:ind w:left="720"/>
    </w:pPr>
    <w:rPr>
      <w:rFonts w:eastAsia="SimSun" w:cs="Arial"/>
      <w:kern w:val="1"/>
      <w:sz w:val="24"/>
      <w:szCs w:val="24"/>
      <w:lang w:eastAsia="hi-IN" w:bidi="hi-IN"/>
    </w:rPr>
  </w:style>
  <w:style w:type="paragraph" w:customStyle="1" w:styleId="13">
    <w:name w:val="Обычный (веб)1"/>
    <w:basedOn w:val="a"/>
    <w:rsid w:val="004E1D50"/>
    <w:pPr>
      <w:widowControl w:val="0"/>
      <w:suppressAutoHyphens/>
      <w:spacing w:before="100" w:after="100" w:line="100" w:lineRule="atLeast"/>
    </w:pPr>
    <w:rPr>
      <w:rFonts w:ascii="Times New Roman" w:eastAsia="Times New Roman" w:hAnsi="Times New Roman" w:cs="Arial"/>
      <w:kern w:val="1"/>
      <w:sz w:val="24"/>
      <w:szCs w:val="24"/>
      <w:lang w:eastAsia="hi-IN" w:bidi="hi-IN"/>
    </w:rPr>
  </w:style>
  <w:style w:type="character" w:customStyle="1" w:styleId="14">
    <w:name w:val="Неразрешенное упоминание1"/>
    <w:basedOn w:val="a0"/>
    <w:uiPriority w:val="99"/>
    <w:semiHidden/>
    <w:unhideWhenUsed/>
    <w:rsid w:val="006A162D"/>
    <w:rPr>
      <w:color w:val="605E5C"/>
      <w:shd w:val="clear" w:color="auto" w:fill="E1DFDD"/>
    </w:rPr>
  </w:style>
  <w:style w:type="paragraph" w:customStyle="1" w:styleId="Style16">
    <w:name w:val="Style16"/>
    <w:basedOn w:val="a"/>
    <w:uiPriority w:val="99"/>
    <w:rsid w:val="0060296F"/>
    <w:pPr>
      <w:widowControl w:val="0"/>
      <w:suppressAutoHyphens/>
      <w:autoSpaceDE w:val="0"/>
      <w:spacing w:after="0" w:line="312" w:lineRule="exact"/>
    </w:pPr>
    <w:rPr>
      <w:rFonts w:ascii="Times New Roman" w:eastAsia="Times New Roman" w:hAnsi="Times New Roman"/>
      <w:sz w:val="24"/>
      <w:szCs w:val="24"/>
      <w:lang w:val="en-US" w:eastAsia="zh-CN" w:bidi="en-US"/>
    </w:rPr>
  </w:style>
  <w:style w:type="paragraph" w:customStyle="1" w:styleId="Style13">
    <w:name w:val="Style13"/>
    <w:basedOn w:val="a"/>
    <w:uiPriority w:val="99"/>
    <w:rsid w:val="0060296F"/>
    <w:pPr>
      <w:widowControl w:val="0"/>
      <w:suppressAutoHyphens/>
      <w:autoSpaceDE w:val="0"/>
      <w:spacing w:after="0" w:line="312" w:lineRule="exact"/>
      <w:ind w:firstLine="538"/>
      <w:jc w:val="both"/>
    </w:pPr>
    <w:rPr>
      <w:rFonts w:ascii="Times New Roman" w:eastAsia="Times New Roman" w:hAnsi="Times New Roman"/>
      <w:sz w:val="24"/>
      <w:szCs w:val="24"/>
      <w:lang w:val="en-US" w:eastAsia="zh-CN" w:bidi="en-US"/>
    </w:rPr>
  </w:style>
  <w:style w:type="character" w:customStyle="1" w:styleId="FontStyle57">
    <w:name w:val="Font Style57"/>
    <w:basedOn w:val="a0"/>
    <w:rsid w:val="0060296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22">
    <w:name w:val="Неразрешенное упоминание2"/>
    <w:basedOn w:val="a0"/>
    <w:uiPriority w:val="99"/>
    <w:semiHidden/>
    <w:unhideWhenUsed/>
    <w:rsid w:val="00265ED0"/>
    <w:rPr>
      <w:color w:val="605E5C"/>
      <w:shd w:val="clear" w:color="auto" w:fill="E1DFDD"/>
    </w:rPr>
  </w:style>
  <w:style w:type="character" w:styleId="afb">
    <w:name w:val="FollowedHyperlink"/>
    <w:basedOn w:val="a0"/>
    <w:uiPriority w:val="99"/>
    <w:semiHidden/>
    <w:unhideWhenUsed/>
    <w:rsid w:val="00EB7CD5"/>
    <w:rPr>
      <w:color w:val="800080" w:themeColor="followed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233AF8"/>
    <w:rPr>
      <w:color w:val="605E5C"/>
      <w:shd w:val="clear" w:color="auto" w:fill="E1DFD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0E2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C630C5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basedOn w:val="a0"/>
    <w:uiPriority w:val="99"/>
    <w:unhideWhenUsed/>
    <w:rsid w:val="002D3211"/>
    <w:rPr>
      <w:color w:val="0000FF"/>
      <w:u w:val="single"/>
    </w:rPr>
  </w:style>
  <w:style w:type="character" w:customStyle="1" w:styleId="20">
    <w:name w:val="Заголовок 2 Знак"/>
    <w:basedOn w:val="a0"/>
    <w:link w:val="2"/>
    <w:rsid w:val="00C630C5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paragraph" w:customStyle="1" w:styleId="af6">
    <w:name w:val="a"/>
    <w:basedOn w:val="Default"/>
    <w:next w:val="Default"/>
    <w:rsid w:val="00C630C5"/>
    <w:pPr>
      <w:spacing w:before="160"/>
    </w:pPr>
    <w:rPr>
      <w:rFonts w:ascii="Times New Roman" w:eastAsia="Times New Roman" w:hAnsi="Times New Roman" w:cs="Times New Roman"/>
      <w:color w:val="auto"/>
      <w:sz w:val="20"/>
      <w:lang w:eastAsia="ru-RU"/>
    </w:rPr>
  </w:style>
  <w:style w:type="paragraph" w:customStyle="1" w:styleId="af7">
    <w:name w:val="Содержимое таблицы"/>
    <w:basedOn w:val="a"/>
    <w:rsid w:val="00C630C5"/>
    <w:pPr>
      <w:suppressLineNumbers/>
      <w:suppressAutoHyphens/>
      <w:spacing w:after="0" w:line="240" w:lineRule="auto"/>
    </w:pPr>
    <w:rPr>
      <w:rFonts w:ascii="Times New Roman" w:eastAsia="Times New Roman" w:hAnsi="Times New Roman"/>
      <w:sz w:val="20"/>
      <w:szCs w:val="20"/>
      <w:lang w:eastAsia="ar-SA"/>
    </w:rPr>
  </w:style>
  <w:style w:type="paragraph" w:styleId="af8">
    <w:name w:val="Body Text Indent"/>
    <w:basedOn w:val="a"/>
    <w:link w:val="af9"/>
    <w:rsid w:val="00C630C5"/>
    <w:pPr>
      <w:spacing w:after="120" w:line="24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9">
    <w:name w:val="Основной текст с отступом Знак"/>
    <w:basedOn w:val="a0"/>
    <w:link w:val="af8"/>
    <w:rsid w:val="00C630C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m1">
    <w:name w:val="sm1"/>
    <w:basedOn w:val="a0"/>
    <w:rsid w:val="00C630C5"/>
    <w:rPr>
      <w:vanish w:val="0"/>
    </w:rPr>
  </w:style>
  <w:style w:type="paragraph" w:customStyle="1" w:styleId="Standard">
    <w:name w:val="Standard"/>
    <w:rsid w:val="00C630C5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Arial"/>
      <w:kern w:val="3"/>
      <w:sz w:val="24"/>
      <w:szCs w:val="24"/>
      <w:lang w:eastAsia="zh-CN" w:bidi="hi-IN"/>
    </w:rPr>
  </w:style>
  <w:style w:type="paragraph" w:customStyle="1" w:styleId="Textbody">
    <w:name w:val="Text body"/>
    <w:basedOn w:val="Standard"/>
    <w:rsid w:val="00C630C5"/>
    <w:pPr>
      <w:spacing w:after="120"/>
    </w:pPr>
  </w:style>
  <w:style w:type="numbering" w:customStyle="1" w:styleId="WWNum40">
    <w:name w:val="WWNum40"/>
    <w:basedOn w:val="a2"/>
    <w:rsid w:val="00C630C5"/>
    <w:pPr>
      <w:numPr>
        <w:numId w:val="2"/>
      </w:numPr>
    </w:pPr>
  </w:style>
  <w:style w:type="numbering" w:customStyle="1" w:styleId="WWNum41">
    <w:name w:val="WWNum41"/>
    <w:basedOn w:val="a2"/>
    <w:rsid w:val="00C630C5"/>
    <w:pPr>
      <w:numPr>
        <w:numId w:val="3"/>
      </w:numPr>
    </w:pPr>
  </w:style>
  <w:style w:type="character" w:customStyle="1" w:styleId="FontStyle56">
    <w:name w:val="Font Style56"/>
    <w:basedOn w:val="a0"/>
    <w:rsid w:val="00F53D6C"/>
    <w:rPr>
      <w:rFonts w:ascii="Times New Roman" w:hAnsi="Times New Roman" w:cs="Times New Roman"/>
      <w:sz w:val="26"/>
      <w:szCs w:val="26"/>
    </w:rPr>
  </w:style>
  <w:style w:type="character" w:styleId="afa">
    <w:name w:val="Strong"/>
    <w:basedOn w:val="a0"/>
    <w:qFormat/>
    <w:rsid w:val="00F53D6C"/>
    <w:rPr>
      <w:b/>
      <w:bCs/>
    </w:rPr>
  </w:style>
  <w:style w:type="paragraph" w:customStyle="1" w:styleId="Style5">
    <w:name w:val="Style5"/>
    <w:basedOn w:val="a"/>
    <w:rsid w:val="00F53D6C"/>
    <w:pPr>
      <w:widowControl w:val="0"/>
      <w:suppressAutoHyphens/>
      <w:autoSpaceDE w:val="0"/>
      <w:spacing w:after="0" w:line="240" w:lineRule="auto"/>
    </w:pPr>
    <w:rPr>
      <w:rFonts w:ascii="Times New Roman" w:eastAsia="Times New Roman" w:hAnsi="Times New Roman"/>
      <w:sz w:val="24"/>
      <w:szCs w:val="24"/>
      <w:lang w:eastAsia="ar-SA"/>
    </w:rPr>
  </w:style>
  <w:style w:type="paragraph" w:customStyle="1" w:styleId="Style12">
    <w:name w:val="Style12"/>
    <w:basedOn w:val="a"/>
    <w:rsid w:val="00F53D6C"/>
    <w:pPr>
      <w:widowControl w:val="0"/>
      <w:suppressAutoHyphens/>
      <w:autoSpaceDE w:val="0"/>
      <w:spacing w:after="0" w:line="307" w:lineRule="exact"/>
    </w:pPr>
    <w:rPr>
      <w:rFonts w:ascii="Times New Roman" w:eastAsia="Times New Roman" w:hAnsi="Times New Roman"/>
      <w:sz w:val="24"/>
      <w:szCs w:val="24"/>
      <w:lang w:eastAsia="ar-SA"/>
    </w:rPr>
  </w:style>
  <w:style w:type="paragraph" w:customStyle="1" w:styleId="Iauiue1">
    <w:name w:val="Iau?iue1"/>
    <w:rsid w:val="00F53D6C"/>
    <w:pPr>
      <w:widowControl w:val="0"/>
      <w:suppressAutoHyphens/>
      <w:autoSpaceDE w:val="0"/>
      <w:spacing w:after="0" w:line="240" w:lineRule="auto"/>
    </w:pPr>
    <w:rPr>
      <w:rFonts w:ascii="Times New Roman" w:eastAsia="Arial" w:hAnsi="Times New Roman" w:cs="Times New Roman"/>
      <w:sz w:val="20"/>
      <w:szCs w:val="20"/>
      <w:lang w:eastAsia="ar-SA"/>
    </w:rPr>
  </w:style>
  <w:style w:type="paragraph" w:customStyle="1" w:styleId="31">
    <w:name w:val="Основной текст с отступом 31"/>
    <w:basedOn w:val="a"/>
    <w:rsid w:val="00F53D6C"/>
    <w:pPr>
      <w:widowControl w:val="0"/>
      <w:suppressAutoHyphens/>
      <w:autoSpaceDE w:val="0"/>
      <w:spacing w:after="0" w:line="240" w:lineRule="auto"/>
      <w:ind w:firstLine="567"/>
      <w:jc w:val="both"/>
    </w:pPr>
    <w:rPr>
      <w:rFonts w:ascii="Times New Roman" w:eastAsia="Times New Roman" w:hAnsi="Times New Roman"/>
      <w:b/>
      <w:bCs/>
      <w:sz w:val="24"/>
      <w:szCs w:val="24"/>
      <w:lang w:eastAsia="ar-SA"/>
    </w:rPr>
  </w:style>
  <w:style w:type="paragraph" w:styleId="3">
    <w:name w:val="Body Text 3"/>
    <w:basedOn w:val="a"/>
    <w:link w:val="30"/>
    <w:rsid w:val="0063641C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0">
    <w:name w:val="Основной текст 3 Знак"/>
    <w:basedOn w:val="a0"/>
    <w:link w:val="3"/>
    <w:rsid w:val="0063641C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TableParagraph">
    <w:name w:val="Table Paragraph"/>
    <w:basedOn w:val="a"/>
    <w:uiPriority w:val="1"/>
    <w:qFormat/>
    <w:rsid w:val="003A0A4C"/>
    <w:pPr>
      <w:widowControl w:val="0"/>
      <w:spacing w:after="0" w:line="240" w:lineRule="auto"/>
    </w:pPr>
    <w:rPr>
      <w:rFonts w:asciiTheme="minorHAnsi" w:eastAsiaTheme="minorHAnsi" w:hAnsiTheme="minorHAnsi" w:cstheme="minorBidi"/>
      <w:lang w:val="en-US"/>
    </w:rPr>
  </w:style>
  <w:style w:type="paragraph" w:customStyle="1" w:styleId="12">
    <w:name w:val="Абзац списка1"/>
    <w:basedOn w:val="a"/>
    <w:rsid w:val="004E1D50"/>
    <w:pPr>
      <w:widowControl w:val="0"/>
      <w:suppressAutoHyphens/>
      <w:spacing w:after="160" w:line="259" w:lineRule="auto"/>
      <w:ind w:left="720"/>
    </w:pPr>
    <w:rPr>
      <w:rFonts w:eastAsia="SimSun" w:cs="Arial"/>
      <w:kern w:val="1"/>
      <w:sz w:val="24"/>
      <w:szCs w:val="24"/>
      <w:lang w:eastAsia="hi-IN" w:bidi="hi-IN"/>
    </w:rPr>
  </w:style>
  <w:style w:type="paragraph" w:customStyle="1" w:styleId="13">
    <w:name w:val="Обычный (веб)1"/>
    <w:basedOn w:val="a"/>
    <w:rsid w:val="004E1D50"/>
    <w:pPr>
      <w:widowControl w:val="0"/>
      <w:suppressAutoHyphens/>
      <w:spacing w:before="100" w:after="100" w:line="100" w:lineRule="atLeast"/>
    </w:pPr>
    <w:rPr>
      <w:rFonts w:ascii="Times New Roman" w:eastAsia="Times New Roman" w:hAnsi="Times New Roman" w:cs="Arial"/>
      <w:kern w:val="1"/>
      <w:sz w:val="24"/>
      <w:szCs w:val="24"/>
      <w:lang w:eastAsia="hi-IN" w:bidi="hi-IN"/>
    </w:rPr>
  </w:style>
  <w:style w:type="character" w:customStyle="1" w:styleId="14">
    <w:name w:val="Неразрешенное упоминание1"/>
    <w:basedOn w:val="a0"/>
    <w:uiPriority w:val="99"/>
    <w:semiHidden/>
    <w:unhideWhenUsed/>
    <w:rsid w:val="006A162D"/>
    <w:rPr>
      <w:color w:val="605E5C"/>
      <w:shd w:val="clear" w:color="auto" w:fill="E1DFDD"/>
    </w:rPr>
  </w:style>
  <w:style w:type="paragraph" w:customStyle="1" w:styleId="Style16">
    <w:name w:val="Style16"/>
    <w:basedOn w:val="a"/>
    <w:uiPriority w:val="99"/>
    <w:rsid w:val="0060296F"/>
    <w:pPr>
      <w:widowControl w:val="0"/>
      <w:suppressAutoHyphens/>
      <w:autoSpaceDE w:val="0"/>
      <w:spacing w:after="0" w:line="312" w:lineRule="exact"/>
    </w:pPr>
    <w:rPr>
      <w:rFonts w:ascii="Times New Roman" w:eastAsia="Times New Roman" w:hAnsi="Times New Roman"/>
      <w:sz w:val="24"/>
      <w:szCs w:val="24"/>
      <w:lang w:val="en-US" w:eastAsia="zh-CN" w:bidi="en-US"/>
    </w:rPr>
  </w:style>
  <w:style w:type="paragraph" w:customStyle="1" w:styleId="Style13">
    <w:name w:val="Style13"/>
    <w:basedOn w:val="a"/>
    <w:uiPriority w:val="99"/>
    <w:rsid w:val="0060296F"/>
    <w:pPr>
      <w:widowControl w:val="0"/>
      <w:suppressAutoHyphens/>
      <w:autoSpaceDE w:val="0"/>
      <w:spacing w:after="0" w:line="312" w:lineRule="exact"/>
      <w:ind w:firstLine="538"/>
      <w:jc w:val="both"/>
    </w:pPr>
    <w:rPr>
      <w:rFonts w:ascii="Times New Roman" w:eastAsia="Times New Roman" w:hAnsi="Times New Roman"/>
      <w:sz w:val="24"/>
      <w:szCs w:val="24"/>
      <w:lang w:val="en-US" w:eastAsia="zh-CN" w:bidi="en-US"/>
    </w:rPr>
  </w:style>
  <w:style w:type="character" w:customStyle="1" w:styleId="FontStyle57">
    <w:name w:val="Font Style57"/>
    <w:basedOn w:val="a0"/>
    <w:rsid w:val="0060296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22">
    <w:name w:val="Неразрешенное упоминание2"/>
    <w:basedOn w:val="a0"/>
    <w:uiPriority w:val="99"/>
    <w:semiHidden/>
    <w:unhideWhenUsed/>
    <w:rsid w:val="00265ED0"/>
    <w:rPr>
      <w:color w:val="605E5C"/>
      <w:shd w:val="clear" w:color="auto" w:fill="E1DFDD"/>
    </w:rPr>
  </w:style>
  <w:style w:type="character" w:styleId="afb">
    <w:name w:val="FollowedHyperlink"/>
    <w:basedOn w:val="a0"/>
    <w:uiPriority w:val="99"/>
    <w:semiHidden/>
    <w:unhideWhenUsed/>
    <w:rsid w:val="00EB7CD5"/>
    <w:rPr>
      <w:color w:val="800080" w:themeColor="followed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233AF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08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57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2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8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00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882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3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028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24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35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954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387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555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841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9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02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27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937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753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45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0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48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75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337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647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876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21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769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69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78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033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&amp;id=482145" TargetMode="External"/><Relationship Id="rId18" Type="http://schemas.openxmlformats.org/officeDocument/2006/relationships/hyperlink" Target="http://biblioclub.ru/index.php?page=book&amp;id=482145" TargetMode="External"/><Relationship Id="rId26" Type="http://schemas.openxmlformats.org/officeDocument/2006/relationships/hyperlink" Target="http://biblioclub.ru/index.php?page=book&amp;id=487982" TargetMode="External"/><Relationship Id="rId39" Type="http://schemas.openxmlformats.org/officeDocument/2006/relationships/image" Target="media/image7.png"/><Relationship Id="rId3" Type="http://schemas.openxmlformats.org/officeDocument/2006/relationships/styles" Target="styles.xml"/><Relationship Id="rId21" Type="http://schemas.openxmlformats.org/officeDocument/2006/relationships/hyperlink" Target="http://oxforddictionaries.com/" TargetMode="External"/><Relationship Id="rId34" Type="http://schemas.openxmlformats.org/officeDocument/2006/relationships/hyperlink" Target="http://biblioclub.ru/index.php?page=book&amp;id=375688" TargetMode="External"/><Relationship Id="rId42" Type="http://schemas.openxmlformats.org/officeDocument/2006/relationships/image" Target="media/image10.png"/><Relationship Id="rId47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hyperlink" Target="http://biblioclub.ru/index.php?page=book&amp;id=461926" TargetMode="External"/><Relationship Id="rId25" Type="http://schemas.openxmlformats.org/officeDocument/2006/relationships/hyperlink" Target="https://e.lanbook.com/book/85849" TargetMode="External"/><Relationship Id="rId33" Type="http://schemas.openxmlformats.org/officeDocument/2006/relationships/hyperlink" Target="http://biblioclub.ru/index.php?page=book&amp;id=259302" TargetMode="External"/><Relationship Id="rId38" Type="http://schemas.openxmlformats.org/officeDocument/2006/relationships/image" Target="media/image6.png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115026" TargetMode="External"/><Relationship Id="rId20" Type="http://schemas.openxmlformats.org/officeDocument/2006/relationships/hyperlink" Target="http://dictionary.cambridge.org/" TargetMode="External"/><Relationship Id="rId29" Type="http://schemas.openxmlformats.org/officeDocument/2006/relationships/hyperlink" Target="http://www.theidioms.com/" TargetMode="External"/><Relationship Id="rId41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ya.mininuniver.ru/" TargetMode="External"/><Relationship Id="rId32" Type="http://schemas.openxmlformats.org/officeDocument/2006/relationships/hyperlink" Target="http://biblioclub.ru/index.php?page=book&amp;id=444928" TargetMode="External"/><Relationship Id="rId37" Type="http://schemas.openxmlformats.org/officeDocument/2006/relationships/image" Target="media/image5.png"/><Relationship Id="rId40" Type="http://schemas.openxmlformats.org/officeDocument/2006/relationships/image" Target="media/image8.png"/><Relationship Id="rId45" Type="http://schemas.openxmlformats.org/officeDocument/2006/relationships/image" Target="media/image13.png"/><Relationship Id="rId5" Type="http://schemas.openxmlformats.org/officeDocument/2006/relationships/settings" Target="settings.xml"/><Relationship Id="rId15" Type="http://schemas.openxmlformats.org/officeDocument/2006/relationships/hyperlink" Target="https://e.lanbook.com/book/36972" TargetMode="External"/><Relationship Id="rId23" Type="http://schemas.openxmlformats.org/officeDocument/2006/relationships/hyperlink" Target="http://www.multitran.ru/" TargetMode="External"/><Relationship Id="rId28" Type="http://schemas.openxmlformats.org/officeDocument/2006/relationships/hyperlink" Target="http://biblioclub.ru/index.php?page=book&amp;id=259302" TargetMode="External"/><Relationship Id="rId36" Type="http://schemas.openxmlformats.org/officeDocument/2006/relationships/image" Target="media/image4.png"/><Relationship Id="rId10" Type="http://schemas.openxmlformats.org/officeDocument/2006/relationships/image" Target="media/image2.png"/><Relationship Id="rId19" Type="http://schemas.openxmlformats.org/officeDocument/2006/relationships/hyperlink" Target="http://elibrary.ru/" TargetMode="External"/><Relationship Id="rId31" Type="http://schemas.openxmlformats.org/officeDocument/2006/relationships/hyperlink" Target="http://biblioclub.ru/index.php?page=book&amp;id=144362" TargetMode="External"/><Relationship Id="rId44" Type="http://schemas.openxmlformats.org/officeDocument/2006/relationships/image" Target="media/image1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493285" TargetMode="External"/><Relationship Id="rId22" Type="http://schemas.openxmlformats.org/officeDocument/2006/relationships/hyperlink" Target="http://lingvopro.abbyyonline.com/ru" TargetMode="External"/><Relationship Id="rId27" Type="http://schemas.openxmlformats.org/officeDocument/2006/relationships/hyperlink" Target="https://e.lanbook.com/book/108229" TargetMode="External"/><Relationship Id="rId30" Type="http://schemas.openxmlformats.org/officeDocument/2006/relationships/hyperlink" Target="https://e.lanbook.com/book/112288" TargetMode="External"/><Relationship Id="rId35" Type="http://schemas.openxmlformats.org/officeDocument/2006/relationships/image" Target="media/image3.png"/><Relationship Id="rId43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86A67DF-C94C-4383-9C9F-2A79CCB267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155</TotalTime>
  <Pages>42</Pages>
  <Words>10602</Words>
  <Characters>60433</Characters>
  <Application>Microsoft Office Word</Application>
  <DocSecurity>0</DocSecurity>
  <Lines>503</Lines>
  <Paragraphs>141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70894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Comp</cp:lastModifiedBy>
  <cp:revision>42</cp:revision>
  <cp:lastPrinted>2019-09-03T14:35:00Z</cp:lastPrinted>
  <dcterms:created xsi:type="dcterms:W3CDTF">2019-08-22T21:47:00Z</dcterms:created>
  <dcterms:modified xsi:type="dcterms:W3CDTF">2019-09-06T06:10:00Z</dcterms:modified>
</cp:coreProperties>
</file>